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16-15/22</w:t>
      </w:r>
    </w:p>
    <w:p w:rsidR="00FB3258" w:rsidRPr="006F1DA5" w:rsidRDefault="00FB3258" w:rsidP="00FC2646">
      <w:pPr>
        <w:pStyle w:val="Paragraf"/>
        <w:tabs>
          <w:tab w:val="right" w:pos="9070"/>
        </w:tabs>
        <w:rPr>
          <w:rFonts w:ascii="Arial" w:hAnsi="Arial" w:cs="Arial"/>
        </w:rPr>
      </w:pPr>
      <w:r w:rsidRPr="00311C35">
        <w:rPr>
          <w:rFonts w:ascii="Arial" w:hAnsi="Arial" w:cs="Arial"/>
        </w:rPr>
        <w:t xml:space="preserve">Datum: </w:t>
      </w:r>
      <w:r w:rsidR="00311C35" w:rsidRPr="00311C35">
        <w:rPr>
          <w:rFonts w:ascii="Arial" w:hAnsi="Arial" w:cs="Arial"/>
        </w:rPr>
        <w:t>09</w:t>
      </w:r>
      <w:r w:rsidRPr="00311C35">
        <w:rPr>
          <w:rFonts w:ascii="Arial" w:hAnsi="Arial" w:cs="Arial"/>
        </w:rPr>
        <w:t>.0</w:t>
      </w:r>
      <w:r w:rsidR="00311C35" w:rsidRPr="00311C35">
        <w:rPr>
          <w:rFonts w:ascii="Arial" w:hAnsi="Arial" w:cs="Arial"/>
        </w:rPr>
        <w:t>8</w:t>
      </w:r>
      <w:r w:rsidRPr="00311C35">
        <w:rPr>
          <w:rFonts w:ascii="Arial" w:hAnsi="Arial" w:cs="Arial"/>
        </w:rPr>
        <w:t>.2022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2D17A1">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2D17A1">
            <w:pPr>
              <w:pStyle w:val="Paragraf"/>
              <w:spacing w:before="0"/>
              <w:rPr>
                <w:rFonts w:ascii="Arial" w:hAnsi="Arial" w:cs="Arial"/>
                <w:sz w:val="44"/>
                <w:szCs w:val="44"/>
              </w:rPr>
            </w:pPr>
            <w:r w:rsidRPr="002D17A1">
              <w:rPr>
                <w:rFonts w:ascii="Arial" w:hAnsi="Arial" w:cs="Arial"/>
                <w:sz w:val="40"/>
                <w:szCs w:val="44"/>
              </w:rPr>
              <w:t xml:space="preserve">OPREMA ZA KUHINJE - TERMIČNI ELEMENTI IN OPREMA ZA POMIVANJE POSODE </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16-15/22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2D17A1" w:rsidRPr="002B677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2D17A1" w:rsidRPr="00D36F2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C94A8C" w:rsidRDefault="002D17A1">
      <w:pPr>
        <w:spacing w:before="225" w:after="225" w:line="240" w:lineRule="auto"/>
        <w:jc w:val="both"/>
      </w:pPr>
      <w:r>
        <w:rPr>
          <w:rFonts w:ascii="Arial" w:hAnsi="Arial" w:cs="Arial"/>
          <w:color w:val="000000"/>
          <w:sz w:val="18"/>
          <w:szCs w:val="18"/>
        </w:rPr>
        <w:t>OPREMA ZA KUHINJE - TERMIČNI ELEMENTI IN OPREMA ZA POMIVANJE POSODE:</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1"/>
              </w:numPr>
              <w:rPr>
                <w:rFonts w:ascii="Arial" w:hAnsi="Arial" w:cs="Arial"/>
                <w:color w:val="000000"/>
                <w:sz w:val="18"/>
                <w:szCs w:val="18"/>
              </w:rPr>
            </w:pPr>
            <w:r>
              <w:rPr>
                <w:rFonts w:ascii="Arial" w:hAnsi="Arial" w:cs="Arial"/>
                <w:color w:val="000000"/>
                <w:sz w:val="18"/>
                <w:szCs w:val="18"/>
              </w:rPr>
              <w:t>Sklop 1: TERMIČNI ELEMENTI (oprema in vzdrževanje za dobo 5 let po poteku garancijskega roka)</w:t>
            </w:r>
          </w:p>
          <w:p w:rsidR="00C94A8C" w:rsidRDefault="002D17A1" w:rsidP="007626E5">
            <w:pPr>
              <w:numPr>
                <w:ilvl w:val="0"/>
                <w:numId w:val="1"/>
              </w:numPr>
              <w:rPr>
                <w:rFonts w:ascii="Arial" w:hAnsi="Arial" w:cs="Arial"/>
                <w:color w:val="000000"/>
                <w:sz w:val="18"/>
                <w:szCs w:val="18"/>
              </w:rPr>
            </w:pPr>
            <w:r>
              <w:rPr>
                <w:rFonts w:ascii="Arial" w:hAnsi="Arial" w:cs="Arial"/>
                <w:color w:val="000000"/>
                <w:sz w:val="18"/>
                <w:szCs w:val="18"/>
              </w:rPr>
              <w:t>Sklop 2: OPREMA ZA POMIVANJE POSODE (oprema in vzdrževanje za dobo 5 let po poteku garancijskega roka)</w:t>
            </w:r>
          </w:p>
        </w:tc>
      </w:tr>
    </w:tbl>
    <w:p w:rsidR="00C94A8C" w:rsidRDefault="002D17A1">
      <w:pPr>
        <w:spacing w:before="225" w:after="225" w:line="240" w:lineRule="auto"/>
        <w:jc w:val="both"/>
      </w:pPr>
      <w:r>
        <w:rPr>
          <w:rFonts w:ascii="Arial" w:hAnsi="Arial" w:cs="Arial"/>
          <w:color w:val="000000"/>
          <w:sz w:val="18"/>
          <w:szCs w:val="18"/>
        </w:rPr>
        <w:t>Na podlagi Zakona o javnem naročanju (ZJN-3, Uradni list RS, št. 91/15,  14/18, 121/21 in 10/22), SPLOŠNA BOLNIŠNICA NOVO MESTO, Šmihelska cesta 1, 8000 Novo mesto (v nadaljevanju: naročnik), vabi zainteresirane ponudnike, da predložijo svojo pisno ponudbo v skladu s to razpisno dokumentacijo in sodelujejo v postopku oddaje javnega naročila.</w:t>
      </w:r>
    </w:p>
    <w:p w:rsidR="00C94A8C" w:rsidRDefault="002D17A1">
      <w:pPr>
        <w:spacing w:before="225" w:after="225" w:line="240" w:lineRule="auto"/>
        <w:jc w:val="both"/>
      </w:pPr>
      <w:r>
        <w:rPr>
          <w:rFonts w:ascii="Arial" w:hAnsi="Arial" w:cs="Arial"/>
          <w:color w:val="000000"/>
          <w:sz w:val="18"/>
          <w:szCs w:val="18"/>
        </w:rPr>
        <w:t>Predmet javnega naročila je: OPREMA ZA KUHINJE - TERMIČNI ELEMENTI IN OPREMA ZA POMIVANJE POSODE .</w:t>
      </w:r>
    </w:p>
    <w:p w:rsidR="00C94A8C" w:rsidRDefault="002D17A1">
      <w:pPr>
        <w:spacing w:before="225" w:after="225" w:line="240" w:lineRule="auto"/>
        <w:jc w:val="both"/>
      </w:pPr>
      <w:r>
        <w:rPr>
          <w:rFonts w:ascii="Arial" w:hAnsi="Arial" w:cs="Arial"/>
          <w:color w:val="000000"/>
          <w:sz w:val="18"/>
          <w:szCs w:val="18"/>
        </w:rPr>
        <w:t>Delitev naročila na sklope: DA, naročilo se oddaja po sklopih, št. sklopov je 2</w:t>
      </w:r>
    </w:p>
    <w:p w:rsidR="00C94A8C" w:rsidRDefault="002D17A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2D17A1" w:rsidRDefault="002D17A1" w:rsidP="002D17A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94A8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Datumi</w:t>
            </w:r>
          </w:p>
        </w:tc>
      </w:tr>
      <w:tr w:rsidR="00C94A8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8A3923" w:rsidRDefault="002D17A1" w:rsidP="008A3923">
            <w:pPr>
              <w:jc w:val="right"/>
            </w:pPr>
            <w:r w:rsidRPr="008A3923">
              <w:rPr>
                <w:rFonts w:ascii="Arial" w:hAnsi="Arial" w:cs="Arial"/>
                <w:color w:val="000000"/>
                <w:position w:val="-2"/>
                <w:sz w:val="18"/>
                <w:szCs w:val="18"/>
              </w:rPr>
              <w:t xml:space="preserve">do </w:t>
            </w:r>
            <w:r w:rsidR="008A3923" w:rsidRPr="008A3923">
              <w:rPr>
                <w:rFonts w:ascii="Arial" w:hAnsi="Arial" w:cs="Arial"/>
                <w:color w:val="000000"/>
                <w:position w:val="-2"/>
                <w:sz w:val="18"/>
                <w:szCs w:val="18"/>
              </w:rPr>
              <w:t>31</w:t>
            </w:r>
            <w:r w:rsidRPr="008A3923">
              <w:rPr>
                <w:rFonts w:ascii="Arial" w:hAnsi="Arial" w:cs="Arial"/>
                <w:color w:val="000000"/>
                <w:position w:val="-2"/>
                <w:sz w:val="18"/>
                <w:szCs w:val="18"/>
              </w:rPr>
              <w:t>.0</w:t>
            </w:r>
            <w:r w:rsidR="008A3923" w:rsidRPr="008A3923">
              <w:rPr>
                <w:rFonts w:ascii="Arial" w:hAnsi="Arial" w:cs="Arial"/>
                <w:color w:val="000000"/>
                <w:position w:val="-2"/>
                <w:sz w:val="18"/>
                <w:szCs w:val="18"/>
              </w:rPr>
              <w:t>8</w:t>
            </w:r>
            <w:r w:rsidRPr="008A3923">
              <w:rPr>
                <w:rFonts w:ascii="Arial" w:hAnsi="Arial" w:cs="Arial"/>
                <w:color w:val="000000"/>
                <w:position w:val="-2"/>
                <w:sz w:val="18"/>
                <w:szCs w:val="18"/>
              </w:rPr>
              <w:t>.2022 do 09:00</w:t>
            </w:r>
          </w:p>
        </w:tc>
      </w:tr>
      <w:tr w:rsidR="00C94A8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8A3923" w:rsidRDefault="002D17A1" w:rsidP="008A3923">
            <w:pPr>
              <w:jc w:val="right"/>
            </w:pPr>
            <w:r w:rsidRPr="008A3923">
              <w:rPr>
                <w:rFonts w:ascii="Arial" w:hAnsi="Arial" w:cs="Arial"/>
                <w:color w:val="000000"/>
                <w:position w:val="-2"/>
                <w:sz w:val="18"/>
                <w:szCs w:val="18"/>
              </w:rPr>
              <w:t xml:space="preserve">do </w:t>
            </w:r>
            <w:r w:rsidR="008A3923" w:rsidRPr="008A3923">
              <w:rPr>
                <w:rFonts w:ascii="Arial" w:hAnsi="Arial" w:cs="Arial"/>
                <w:color w:val="000000"/>
                <w:position w:val="-2"/>
                <w:sz w:val="18"/>
                <w:szCs w:val="18"/>
              </w:rPr>
              <w:t>14</w:t>
            </w:r>
            <w:r w:rsidRPr="008A3923">
              <w:rPr>
                <w:rFonts w:ascii="Arial" w:hAnsi="Arial" w:cs="Arial"/>
                <w:color w:val="000000"/>
                <w:position w:val="-2"/>
                <w:sz w:val="18"/>
                <w:szCs w:val="18"/>
              </w:rPr>
              <w:t>.0</w:t>
            </w:r>
            <w:r w:rsidR="008A3923" w:rsidRPr="008A3923">
              <w:rPr>
                <w:rFonts w:ascii="Arial" w:hAnsi="Arial" w:cs="Arial"/>
                <w:color w:val="000000"/>
                <w:position w:val="-2"/>
                <w:sz w:val="18"/>
                <w:szCs w:val="18"/>
              </w:rPr>
              <w:t>9</w:t>
            </w:r>
            <w:r w:rsidRPr="008A3923">
              <w:rPr>
                <w:rFonts w:ascii="Arial" w:hAnsi="Arial" w:cs="Arial"/>
                <w:color w:val="000000"/>
                <w:position w:val="-2"/>
                <w:sz w:val="18"/>
                <w:szCs w:val="18"/>
              </w:rPr>
              <w:t>.2022 do 09:00</w:t>
            </w:r>
          </w:p>
        </w:tc>
      </w:tr>
      <w:tr w:rsidR="00C94A8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8A3923" w:rsidRDefault="008A3923" w:rsidP="008A3923">
            <w:pPr>
              <w:jc w:val="right"/>
            </w:pPr>
            <w:r w:rsidRPr="008A3923">
              <w:rPr>
                <w:rFonts w:ascii="Arial" w:hAnsi="Arial" w:cs="Arial"/>
                <w:color w:val="000000"/>
                <w:position w:val="-2"/>
                <w:sz w:val="18"/>
                <w:szCs w:val="18"/>
              </w:rPr>
              <w:t>14</w:t>
            </w:r>
            <w:r w:rsidR="002D17A1" w:rsidRPr="008A3923">
              <w:rPr>
                <w:rFonts w:ascii="Arial" w:hAnsi="Arial" w:cs="Arial"/>
                <w:color w:val="000000"/>
                <w:position w:val="-2"/>
                <w:sz w:val="18"/>
                <w:szCs w:val="18"/>
              </w:rPr>
              <w:t>.0</w:t>
            </w:r>
            <w:r w:rsidRPr="008A3923">
              <w:rPr>
                <w:rFonts w:ascii="Arial" w:hAnsi="Arial" w:cs="Arial"/>
                <w:color w:val="000000"/>
                <w:position w:val="-2"/>
                <w:sz w:val="18"/>
                <w:szCs w:val="18"/>
              </w:rPr>
              <w:t>9</w:t>
            </w:r>
            <w:r w:rsidR="002D17A1" w:rsidRPr="008A3923">
              <w:rPr>
                <w:rFonts w:ascii="Arial" w:hAnsi="Arial" w:cs="Arial"/>
                <w:color w:val="000000"/>
                <w:position w:val="-2"/>
                <w:sz w:val="18"/>
                <w:szCs w:val="18"/>
              </w:rPr>
              <w:t>.2022 ob 12:00</w:t>
            </w:r>
          </w:p>
        </w:tc>
      </w:tr>
    </w:tbl>
    <w:p w:rsidR="002D17A1" w:rsidRDefault="002D17A1" w:rsidP="002D17A1">
      <w:pPr>
        <w:pStyle w:val="Paragraf"/>
        <w:spacing w:line="240" w:lineRule="auto"/>
        <w:rPr>
          <w:rFonts w:ascii="Arial" w:hAnsi="Arial" w:cs="Arial"/>
        </w:rPr>
      </w:pP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2D17A1" w:rsidRDefault="002D17A1" w:rsidP="002D17A1">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rsidR="002D17A1" w:rsidRDefault="002D17A1" w:rsidP="002D17A1">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rsidR="002D17A1" w:rsidRDefault="002D17A1" w:rsidP="002D17A1">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rsidR="00C94A8C" w:rsidRDefault="002D17A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2D17A1" w:rsidRDefault="002D17A1" w:rsidP="002D17A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94A8C">
        <w:tc>
          <w:tcPr>
            <w:tcW w:w="0" w:type="auto"/>
            <w:tcMar>
              <w:top w:w="0" w:type="auto"/>
              <w:bottom w:w="0" w:type="auto"/>
            </w:tcMar>
          </w:tcPr>
          <w:p w:rsidR="00C94A8C" w:rsidRDefault="002D17A1" w:rsidP="007626E5">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rsidR="00C94A8C" w:rsidRDefault="002D17A1">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C94A8C" w:rsidRDefault="002D17A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C94A8C" w:rsidRDefault="002D17A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C94A8C" w:rsidRDefault="002D17A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C94A8C" w:rsidRDefault="002D17A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94A8C" w:rsidRDefault="002D17A1">
      <w:pPr>
        <w:spacing w:before="225" w:after="225" w:line="240" w:lineRule="auto"/>
        <w:jc w:val="both"/>
      </w:pPr>
      <w:r>
        <w:rPr>
          <w:rFonts w:ascii="Arial" w:hAnsi="Arial" w:cs="Arial"/>
          <w:color w:val="000000"/>
          <w:sz w:val="18"/>
          <w:szCs w:val="18"/>
        </w:rPr>
        <w:t>Po preteku roka za predložitev ponudb ponudbe ne bo več mogoče oddati.</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2D17A1" w:rsidRPr="00445A62" w:rsidRDefault="002D17A1" w:rsidP="002D17A1">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2D17A1" w:rsidRPr="00445A62" w:rsidRDefault="002D17A1" w:rsidP="002D17A1">
      <w:pPr>
        <w:spacing w:before="120" w:after="120"/>
        <w:jc w:val="both"/>
        <w:rPr>
          <w:rFonts w:ascii="Arial" w:hAnsi="Arial" w:cs="Arial"/>
          <w:b/>
          <w:sz w:val="18"/>
          <w:szCs w:val="18"/>
        </w:rPr>
      </w:pPr>
      <w:r>
        <w:rPr>
          <w:rFonts w:ascii="Arial" w:hAnsi="Arial" w:cs="Arial"/>
          <w:b/>
          <w:sz w:val="18"/>
          <w:szCs w:val="18"/>
        </w:rPr>
        <w:t>Spletna aplikacija e-Oddaja</w:t>
      </w:r>
    </w:p>
    <w:p w:rsidR="00C94A8C" w:rsidRDefault="002D17A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2D17A1" w:rsidRPr="00445A62" w:rsidRDefault="002D17A1" w:rsidP="002D17A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C94A8C" w:rsidRDefault="002D17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2D17A1" w:rsidRPr="00445A62" w:rsidRDefault="002D17A1" w:rsidP="002D17A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C94A8C" w:rsidRDefault="002D17A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C94A8C" w:rsidRDefault="002D17A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94A8C">
        <w:tc>
          <w:tcPr>
            <w:tcW w:w="0" w:type="auto"/>
            <w:tcMar>
              <w:top w:w="0" w:type="auto"/>
              <w:bottom w:w="0" w:type="auto"/>
            </w:tcMar>
          </w:tcPr>
          <w:p w:rsidR="00C94A8C" w:rsidRDefault="002D17A1" w:rsidP="007626E5">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rsidR="00C94A8C" w:rsidRDefault="002D17A1">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C94A8C" w:rsidRDefault="002D17A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rsidR="00C94A8C" w:rsidRDefault="002D17A1">
      <w:pPr>
        <w:spacing w:after="0" w:line="240" w:lineRule="auto"/>
        <w:jc w:val="both"/>
      </w:pPr>
      <w:r>
        <w:rPr>
          <w:rFonts w:ascii="Arial" w:hAnsi="Arial" w:cs="Arial"/>
          <w:color w:val="000000"/>
          <w:sz w:val="18"/>
          <w:szCs w:val="18"/>
        </w:rPr>
        <w:t> </w:t>
      </w:r>
    </w:p>
    <w:p w:rsidR="00C94A8C" w:rsidRDefault="002D17A1">
      <w:pPr>
        <w:spacing w:after="0" w:line="240" w:lineRule="auto"/>
      </w:pPr>
      <w:r>
        <w:rPr>
          <w:rFonts w:ascii="Arial" w:hAnsi="Arial" w:cs="Arial"/>
          <w:b/>
          <w:bCs/>
          <w:color w:val="000000"/>
          <w:sz w:val="18"/>
          <w:szCs w:val="18"/>
        </w:rPr>
        <w:t>Termin ogleda je:</w:t>
      </w:r>
    </w:p>
    <w:p w:rsidR="00C94A8C" w:rsidRDefault="00311C35">
      <w:pPr>
        <w:spacing w:before="225" w:after="225" w:line="240" w:lineRule="auto"/>
        <w:jc w:val="both"/>
      </w:pPr>
      <w:r w:rsidRPr="00311C35">
        <w:rPr>
          <w:rFonts w:ascii="Arial" w:hAnsi="Arial" w:cs="Arial"/>
          <w:color w:val="000000"/>
          <w:sz w:val="18"/>
          <w:szCs w:val="18"/>
        </w:rPr>
        <w:t>1. termin 19</w:t>
      </w:r>
      <w:r w:rsidR="002D17A1" w:rsidRPr="00311C35">
        <w:rPr>
          <w:rFonts w:ascii="Arial" w:hAnsi="Arial" w:cs="Arial"/>
          <w:color w:val="000000"/>
          <w:sz w:val="18"/>
          <w:szCs w:val="18"/>
        </w:rPr>
        <w:t>.0</w:t>
      </w:r>
      <w:r w:rsidRPr="00311C35">
        <w:rPr>
          <w:rFonts w:ascii="Arial" w:hAnsi="Arial" w:cs="Arial"/>
          <w:color w:val="000000"/>
          <w:sz w:val="18"/>
          <w:szCs w:val="18"/>
        </w:rPr>
        <w:t>8</w:t>
      </w:r>
      <w:r w:rsidR="002D17A1" w:rsidRPr="00311C35">
        <w:rPr>
          <w:rFonts w:ascii="Arial" w:hAnsi="Arial" w:cs="Arial"/>
          <w:color w:val="000000"/>
          <w:sz w:val="18"/>
          <w:szCs w:val="18"/>
        </w:rPr>
        <w:t>.2022 ob 10:00 uri</w:t>
      </w:r>
    </w:p>
    <w:p w:rsidR="00C94A8C" w:rsidRDefault="002D17A1">
      <w:pPr>
        <w:spacing w:after="0" w:line="240" w:lineRule="auto"/>
      </w:pPr>
      <w:r>
        <w:rPr>
          <w:rFonts w:ascii="Arial" w:hAnsi="Arial" w:cs="Arial"/>
          <w:color w:val="000000"/>
          <w:sz w:val="18"/>
          <w:szCs w:val="18"/>
        </w:rPr>
        <w:t xml:space="preserve"> Izpred: SPLOŠNA BOLNIŠNICA NOVO MESTO, Šmihelska cesta 1, 8000 Novo mesto </w:t>
      </w:r>
    </w:p>
    <w:p w:rsidR="00C94A8C" w:rsidRDefault="002D17A1">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b/>
                <w:bCs/>
                <w:color w:val="000000"/>
                <w:sz w:val="18"/>
                <w:szCs w:val="18"/>
              </w:rPr>
              <w:t>Zbor ob 10:00 uri pred vhodom v upravno stavbo SPLOŠNE BOLNIŠNICE NOVO MESTO, Šmihelska cesta 1, 8000 Novo mesto.</w:t>
            </w:r>
          </w:p>
          <w:p w:rsidR="00C94A8C" w:rsidRDefault="002D17A1">
            <w:pPr>
              <w:spacing w:before="225" w:after="225"/>
              <w:jc w:val="both"/>
            </w:pPr>
            <w:r>
              <w:rPr>
                <w:rFonts w:ascii="Arial" w:hAnsi="Arial" w:cs="Arial"/>
                <w:color w:val="000000"/>
                <w:sz w:val="18"/>
                <w:szCs w:val="18"/>
              </w:rPr>
              <w:t>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rsidR="00C94A8C" w:rsidRDefault="002D17A1">
            <w:pPr>
              <w:spacing w:before="225" w:after="225"/>
              <w:jc w:val="both"/>
            </w:pPr>
            <w:r>
              <w:rPr>
                <w:rFonts w:ascii="Arial" w:hAnsi="Arial" w:cs="Arial"/>
                <w:color w:val="000000"/>
                <w:sz w:val="18"/>
                <w:szCs w:val="18"/>
              </w:rPr>
              <w:t>Prosimo, da vsi, ki se bodo ogleda lokacije udeležili izpolnjujejo naslednje kriterije:</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7626E5">
                  <w:pPr>
                    <w:numPr>
                      <w:ilvl w:val="0"/>
                      <w:numId w:val="4"/>
                    </w:numPr>
                    <w:rPr>
                      <w:rFonts w:ascii="Arial" w:hAnsi="Arial" w:cs="Arial"/>
                      <w:color w:val="000000"/>
                      <w:sz w:val="18"/>
                      <w:szCs w:val="18"/>
                    </w:rPr>
                  </w:pPr>
                  <w:r>
                    <w:rPr>
                      <w:rFonts w:ascii="Arial" w:hAnsi="Arial" w:cs="Arial"/>
                      <w:color w:val="000000"/>
                      <w:sz w:val="18"/>
                      <w:szCs w:val="18"/>
                    </w:rPr>
                    <w:t>pridejo na ogled zdravi in ustrezno zaščitevi (maska!)</w:t>
                  </w:r>
                </w:p>
                <w:p w:rsidR="00C94A8C" w:rsidRDefault="002D17A1" w:rsidP="007626E5">
                  <w:pPr>
                    <w:numPr>
                      <w:ilvl w:val="0"/>
                      <w:numId w:val="4"/>
                    </w:numPr>
                    <w:rPr>
                      <w:rFonts w:ascii="Arial" w:hAnsi="Arial" w:cs="Arial"/>
                      <w:color w:val="000000"/>
                      <w:sz w:val="18"/>
                      <w:szCs w:val="18"/>
                    </w:rPr>
                  </w:pPr>
                  <w:r>
                    <w:rPr>
                      <w:rFonts w:ascii="Arial" w:hAnsi="Arial" w:cs="Arial"/>
                      <w:color w:val="000000"/>
                      <w:sz w:val="18"/>
                      <w:szCs w:val="18"/>
                    </w:rPr>
                    <w:t>skrbijo za medsebojno razdaljo in razkuževanje rok oz. upoštevajo priporočila NIJZ v zvezi z ravnanji glede zmanjševanja možnosti prenosa okužb SARS-Cov-2</w:t>
                  </w:r>
                </w:p>
              </w:tc>
            </w:tr>
          </w:tbl>
          <w:p w:rsidR="00C94A8C" w:rsidRDefault="00C94A8C"/>
        </w:tc>
      </w:tr>
    </w:tbl>
    <w:p w:rsidR="002D17A1" w:rsidRPr="00445A62" w:rsidRDefault="002D17A1" w:rsidP="002D17A1">
      <w:pPr>
        <w:pStyle w:val="Paragraf"/>
        <w:spacing w:before="0" w:after="0"/>
        <w:jc w:val="both"/>
        <w:rPr>
          <w:rFonts w:ascii="Arial" w:hAnsi="Arial" w:cs="Arial"/>
        </w:rPr>
      </w:pPr>
    </w:p>
    <w:p w:rsidR="00C94A8C" w:rsidRDefault="002D17A1">
      <w:pPr>
        <w:spacing w:after="0" w:line="240" w:lineRule="auto"/>
        <w:rPr>
          <w:rFonts w:ascii="Arial" w:hAnsi="Arial" w:cs="Arial"/>
          <w:color w:val="000000"/>
          <w:sz w:val="18"/>
          <w:szCs w:val="18"/>
        </w:rPr>
      </w:pPr>
      <w:r w:rsidRPr="00311C35">
        <w:rPr>
          <w:rFonts w:ascii="Arial" w:hAnsi="Arial" w:cs="Arial"/>
          <w:color w:val="000000"/>
          <w:sz w:val="18"/>
          <w:szCs w:val="18"/>
        </w:rPr>
        <w:t xml:space="preserve">Datum: </w:t>
      </w:r>
      <w:r w:rsidR="00311C35" w:rsidRPr="00311C35">
        <w:rPr>
          <w:rFonts w:ascii="Arial" w:hAnsi="Arial" w:cs="Arial"/>
          <w:color w:val="000000"/>
          <w:sz w:val="18"/>
          <w:szCs w:val="18"/>
        </w:rPr>
        <w:t>09</w:t>
      </w:r>
      <w:r w:rsidRPr="00311C35">
        <w:rPr>
          <w:rFonts w:ascii="Arial" w:hAnsi="Arial" w:cs="Arial"/>
          <w:color w:val="000000"/>
          <w:sz w:val="18"/>
          <w:szCs w:val="18"/>
        </w:rPr>
        <w:t>.0</w:t>
      </w:r>
      <w:r w:rsidR="00311C35" w:rsidRPr="00311C35">
        <w:rPr>
          <w:rFonts w:ascii="Arial" w:hAnsi="Arial" w:cs="Arial"/>
          <w:color w:val="000000"/>
          <w:sz w:val="18"/>
          <w:szCs w:val="18"/>
        </w:rPr>
        <w:t>8</w:t>
      </w:r>
      <w:r w:rsidRPr="00311C35">
        <w:rPr>
          <w:rFonts w:ascii="Arial" w:hAnsi="Arial" w:cs="Arial"/>
          <w:color w:val="000000"/>
          <w:sz w:val="18"/>
          <w:szCs w:val="18"/>
        </w:rPr>
        <w:t>.2022</w:t>
      </w:r>
      <w:r w:rsidRPr="00311C35">
        <w:rPr>
          <w:rFonts w:ascii="Arial" w:hAnsi="Arial" w:cs="Arial"/>
          <w:color w:val="000000"/>
          <w:sz w:val="18"/>
          <w:szCs w:val="18"/>
        </w:rPr>
        <w:br/>
        <w:t>Kraj: Novo mesto</w:t>
      </w:r>
    </w:p>
    <w:p w:rsidR="002D17A1" w:rsidRDefault="002D17A1">
      <w:pPr>
        <w:spacing w:after="0" w:line="240" w:lineRule="auto"/>
        <w:rPr>
          <w:rFonts w:ascii="Arial" w:hAnsi="Arial" w:cs="Arial"/>
          <w:color w:val="000000"/>
          <w:sz w:val="18"/>
          <w:szCs w:val="18"/>
        </w:rPr>
      </w:pPr>
    </w:p>
    <w:p w:rsidR="002D17A1" w:rsidRDefault="002D17A1">
      <w:pPr>
        <w:spacing w:after="0" w:line="240" w:lineRule="auto"/>
        <w:rPr>
          <w:rFonts w:ascii="Arial" w:hAnsi="Arial" w:cs="Arial"/>
          <w:color w:val="000000"/>
          <w:sz w:val="18"/>
          <w:szCs w:val="18"/>
        </w:rPr>
      </w:pPr>
    </w:p>
    <w:p w:rsidR="002D17A1" w:rsidRDefault="002D17A1">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C94A8C">
        <w:trPr>
          <w:cantSplit/>
        </w:trPr>
        <w:tc>
          <w:tcPr>
            <w:tcW w:w="0" w:type="auto"/>
            <w:tcMar>
              <w:top w:w="135" w:type="dxa"/>
              <w:bottom w:w="135" w:type="dxa"/>
            </w:tcMar>
            <w:vAlign w:val="center"/>
          </w:tcPr>
          <w:p w:rsidR="00C94A8C" w:rsidRDefault="002D17A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C94A8C" w:rsidRDefault="002D17A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C94A8C" w:rsidRDefault="00C94A8C">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C94A8C">
        <w:tc>
          <w:tcPr>
            <w:tcW w:w="0" w:type="auto"/>
            <w:tcMar>
              <w:top w:w="135" w:type="dxa"/>
              <w:bottom w:w="135" w:type="dxa"/>
            </w:tcMar>
            <w:vAlign w:val="center"/>
          </w:tcPr>
          <w:p w:rsidR="00C94A8C" w:rsidRDefault="00C94A8C"/>
        </w:tc>
        <w:tc>
          <w:tcPr>
            <w:tcW w:w="4000" w:type="pct"/>
            <w:shd w:val="clear" w:color="auto" w:fill="3E8BC9"/>
            <w:tcMar>
              <w:top w:w="135" w:type="dxa"/>
              <w:bottom w:w="135" w:type="dxa"/>
            </w:tcMar>
            <w:vAlign w:val="center"/>
          </w:tcPr>
          <w:p w:rsidR="00C94A8C" w:rsidRDefault="002D17A1">
            <w:r>
              <w:rPr>
                <w:rFonts w:ascii="Arial" w:hAnsi="Arial" w:cs="Arial"/>
                <w:color w:val="FFFFFF"/>
                <w:position w:val="-2"/>
                <w:sz w:val="18"/>
                <w:szCs w:val="18"/>
                <w:shd w:val="clear" w:color="auto" w:fill="3E8BC9"/>
              </w:rPr>
              <w:t>Sklopi</w:t>
            </w:r>
          </w:p>
        </w:tc>
      </w:tr>
    </w:tbl>
    <w:p w:rsidR="00C94A8C" w:rsidRDefault="002D17A1">
      <w:pPr>
        <w:spacing w:before="225" w:after="225" w:line="240" w:lineRule="auto"/>
        <w:jc w:val="both"/>
      </w:pPr>
      <w:r>
        <w:rPr>
          <w:rFonts w:ascii="Arial" w:hAnsi="Arial" w:cs="Arial"/>
          <w:color w:val="000000"/>
          <w:sz w:val="18"/>
          <w:szCs w:val="18"/>
        </w:rPr>
        <w:t>Ponudnik lahko predloži ponudbo za eden ali oba razpisana sklopa. Pri posameznem sklopu  mora ponudnik ponuditi vse razpisane vrste blaga in storitev, v nasprotnem primeru se ponudba izloči. </w:t>
      </w:r>
    </w:p>
    <w:tbl>
      <w:tblPr>
        <w:tblStyle w:val="NormalTablePHPDOCX"/>
        <w:tblW w:w="5000" w:type="pct"/>
        <w:tblInd w:w="108" w:type="dxa"/>
        <w:tblLook w:val="04A0" w:firstRow="1" w:lastRow="0" w:firstColumn="1" w:lastColumn="0" w:noHBand="0" w:noVBand="1"/>
      </w:tblPr>
      <w:tblGrid>
        <w:gridCol w:w="1812"/>
        <w:gridCol w:w="7246"/>
      </w:tblGrid>
      <w:tr w:rsidR="00C94A8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b/>
                <w:bCs/>
                <w:color w:val="000000"/>
                <w:position w:val="-2"/>
                <w:sz w:val="18"/>
                <w:szCs w:val="18"/>
                <w:shd w:val="clear" w:color="auto" w:fill="D1D1D1"/>
              </w:rPr>
              <w:t>Naziv sklopa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Sklop 1: Termični elementi</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Sklop 2: Oprema za pomivanje posode</w:t>
            </w:r>
          </w:p>
        </w:tc>
      </w:tr>
    </w:tbl>
    <w:p w:rsidR="00C94A8C" w:rsidRDefault="00C94A8C">
      <w:pPr>
        <w:sectPr w:rsidR="00C94A8C" w:rsidSect="002D17A1">
          <w:headerReference w:type="default" r:id="rId10"/>
          <w:footerReference w:type="default" r:id="rId11"/>
          <w:pgSz w:w="11906" w:h="16838"/>
          <w:pgMar w:top="1418" w:right="1418" w:bottom="1418" w:left="1418" w:header="567" w:footer="596" w:gutter="0"/>
          <w:cols w:space="708"/>
          <w:docGrid w:linePitch="360"/>
        </w:sectPr>
      </w:pPr>
    </w:p>
    <w:p w:rsidR="002D17A1" w:rsidRPr="00EF740C" w:rsidRDefault="002D17A1" w:rsidP="002D17A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2D17A1" w:rsidRDefault="002D17A1" w:rsidP="002D17A1">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 Splošna navodila</w:t>
            </w:r>
          </w:p>
        </w:tc>
      </w:tr>
    </w:tbl>
    <w:p w:rsidR="00C94A8C" w:rsidRDefault="002D17A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C94A8C" w:rsidRDefault="002D17A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C94A8C" w:rsidRDefault="002D17A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C94A8C" w:rsidRDefault="002D17A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C94A8C" w:rsidRDefault="002D17A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2. Navodilo za oddajo elektronske ponudbe</w:t>
            </w:r>
          </w:p>
        </w:tc>
      </w:tr>
    </w:tbl>
    <w:p w:rsidR="00C94A8C" w:rsidRDefault="002D17A1">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C94A8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94A8C">
              <w:tc>
                <w:tcPr>
                  <w:tcW w:w="0" w:type="auto"/>
                  <w:tcMar>
                    <w:top w:w="0" w:type="auto"/>
                    <w:bottom w:w="0" w:type="auto"/>
                  </w:tcMar>
                </w:tcPr>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vnese osnovne podatke o ponudbi;</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1 Ponudba.</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ESPD naloži ESPD obrazec ponudnika (v pdf ali xml dat.).</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pogodbe, izjave,…(vključno z xls dat. izpolnjenega popisa opreme in scanom parafiranega in žigosanega izpolnjenega popisa opreme); </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Enako velja za vse zahtevane obrazce za podizvajalce.</w:t>
                  </w:r>
                </w:p>
              </w:tc>
            </w:tr>
          </w:tbl>
          <w:p w:rsidR="00C94A8C" w:rsidRDefault="00C94A8C"/>
        </w:tc>
      </w:tr>
    </w:tbl>
    <w:p w:rsidR="00C94A8C" w:rsidRDefault="00C94A8C"/>
    <w:tbl>
      <w:tblPr>
        <w:tblStyle w:val="NormalTablePHPDOCX"/>
        <w:tblW w:w="2500" w:type="pct"/>
        <w:tblInd w:w="108" w:type="dxa"/>
        <w:tblLook w:val="04A0" w:firstRow="1" w:lastRow="0" w:firstColumn="1" w:lastColumn="0" w:noHBand="0" w:noVBand="1"/>
      </w:tblPr>
      <w:tblGrid>
        <w:gridCol w:w="4535"/>
      </w:tblGrid>
      <w:tr w:rsidR="00A57A74" w:rsidTr="00F35130">
        <w:tc>
          <w:tcPr>
            <w:tcW w:w="0" w:type="auto"/>
            <w:shd w:val="clear" w:color="auto" w:fill="000000"/>
            <w:tcMar>
              <w:top w:w="150" w:type="dxa"/>
              <w:bottom w:w="150" w:type="dxa"/>
            </w:tcMar>
            <w:vAlign w:val="center"/>
          </w:tcPr>
          <w:p w:rsidR="00A57A74" w:rsidRDefault="00A57A74" w:rsidP="00A57A74">
            <w:r>
              <w:rPr>
                <w:rFonts w:ascii="Arial" w:hAnsi="Arial" w:cs="Arial"/>
                <w:b/>
                <w:bCs/>
                <w:color w:val="FFFFFF"/>
                <w:position w:val="-2"/>
                <w:sz w:val="18"/>
                <w:szCs w:val="18"/>
                <w:shd w:val="clear" w:color="auto" w:fill="000000"/>
              </w:rPr>
              <w:t>2a. Navodilo za izpolnitev popisa s predračunom</w:t>
            </w:r>
          </w:p>
        </w:tc>
      </w:tr>
    </w:tbl>
    <w:p w:rsidR="00A57A74" w:rsidRDefault="00A57A74"/>
    <w:p w:rsidR="0052466C" w:rsidRDefault="0052466C">
      <w:r>
        <w:rPr>
          <w:rFonts w:ascii="Arial" w:hAnsi="Arial" w:cs="Arial"/>
          <w:color w:val="000000"/>
          <w:sz w:val="18"/>
          <w:szCs w:val="18"/>
        </w:rPr>
        <w:t>Ponudnik lahko poda ponudbo za eden ali oba sklopa. Znotraj posameznega sklopa, ki ga ponudnik ponuja mora ponuditi vse razpisane vrste blaga/storitev, v nasprotnem primeru se ponudba izloči.</w:t>
      </w:r>
    </w:p>
    <w:p w:rsidR="0052466C" w:rsidRPr="0052466C" w:rsidRDefault="0052466C">
      <w:pPr>
        <w:rPr>
          <w:rFonts w:ascii="Arial" w:hAnsi="Arial" w:cs="Arial"/>
          <w:sz w:val="18"/>
        </w:rPr>
      </w:pPr>
      <w:r w:rsidRPr="0052466C">
        <w:rPr>
          <w:rFonts w:ascii="Arial" w:hAnsi="Arial" w:cs="Arial"/>
          <w:sz w:val="18"/>
        </w:rPr>
        <w:t xml:space="preserve">Ponudnik mora v popisu s predračunom izpolniti naslednja polja (označena - obarvana polja): </w:t>
      </w:r>
    </w:p>
    <w:p w:rsidR="0052466C" w:rsidRPr="0052466C" w:rsidRDefault="0052466C" w:rsidP="00A459F0">
      <w:pPr>
        <w:pStyle w:val="Odstavekseznama"/>
        <w:numPr>
          <w:ilvl w:val="0"/>
          <w:numId w:val="37"/>
        </w:numPr>
        <w:rPr>
          <w:rFonts w:ascii="Arial" w:hAnsi="Arial" w:cs="Arial"/>
          <w:sz w:val="18"/>
        </w:rPr>
      </w:pPr>
      <w:r w:rsidRPr="0052466C">
        <w:rPr>
          <w:rFonts w:ascii="Arial" w:hAnsi="Arial" w:cs="Arial"/>
          <w:sz w:val="18"/>
        </w:rPr>
        <w:t>Cena/EM brez DDV</w:t>
      </w:r>
    </w:p>
    <w:p w:rsidR="0052466C" w:rsidRPr="0052466C" w:rsidRDefault="0052466C" w:rsidP="00A459F0">
      <w:pPr>
        <w:pStyle w:val="Odstavekseznama"/>
        <w:numPr>
          <w:ilvl w:val="0"/>
          <w:numId w:val="37"/>
        </w:numPr>
        <w:rPr>
          <w:rFonts w:ascii="Arial" w:hAnsi="Arial" w:cs="Arial"/>
          <w:sz w:val="18"/>
        </w:rPr>
      </w:pPr>
      <w:r w:rsidRPr="0052466C">
        <w:rPr>
          <w:rFonts w:ascii="Arial" w:hAnsi="Arial" w:cs="Arial"/>
          <w:sz w:val="18"/>
        </w:rPr>
        <w:t>Podatki o proizvajalcu in modelu ponujene opreme</w:t>
      </w:r>
    </w:p>
    <w:p w:rsidR="0052466C" w:rsidRDefault="0052466C" w:rsidP="0052466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Ostalih polj ponudnik ne izpolnjuje. </w:t>
      </w:r>
      <w:r>
        <w:rPr>
          <w:rFonts w:ascii="Arial" w:hAnsi="Arial" w:cs="Arial"/>
          <w:b/>
          <w:bCs/>
          <w:color w:val="000000"/>
          <w:sz w:val="18"/>
          <w:szCs w:val="18"/>
        </w:rPr>
        <w:t xml:space="preserve">Ponudnik tudi ne sme kako drugače spreminjati datoteke, zaradi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 naročnika!</w:t>
      </w:r>
      <w:r>
        <w:rPr>
          <w:rFonts w:ascii="Arial" w:hAnsi="Arial" w:cs="Arial"/>
          <w:color w:val="000000"/>
          <w:sz w:val="18"/>
          <w:szCs w:val="18"/>
        </w:rPr>
        <w:t xml:space="preserve"> </w:t>
      </w:r>
    </w:p>
    <w:p w:rsidR="0052466C" w:rsidRDefault="0052466C" w:rsidP="0052466C">
      <w:pPr>
        <w:spacing w:before="225" w:after="225" w:line="240" w:lineRule="auto"/>
        <w:jc w:val="both"/>
      </w:pPr>
      <w:r>
        <w:rPr>
          <w:rFonts w:ascii="Arial" w:hAnsi="Arial" w:cs="Arial"/>
          <w:color w:val="000000"/>
          <w:sz w:val="18"/>
          <w:szCs w:val="18"/>
        </w:rPr>
        <w:lastRenderedPageBreak/>
        <w:t>Cene v ponudbi morajo biti izražene v evrih (EUR) in morajo vključevati vse stroške, davke in morebitne popuste tako, da naročnika ne bremenijo kakršni koli drugi stroški, povezani z predmetom javnega naročila.</w:t>
      </w:r>
    </w:p>
    <w:p w:rsidR="0052466C" w:rsidRDefault="0052466C" w:rsidP="0052466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Ponujene cene morajo biti fiksne in nespremenljive za ves čas trajanja pogodbe. </w:t>
      </w:r>
    </w:p>
    <w:p w:rsidR="0052466C" w:rsidRPr="0052466C" w:rsidRDefault="0052466C" w:rsidP="0052466C">
      <w:pPr>
        <w:spacing w:before="225" w:after="225" w:line="240" w:lineRule="auto"/>
        <w:jc w:val="both"/>
      </w:pPr>
      <w:r w:rsidRPr="0052466C">
        <w:rPr>
          <w:rFonts w:ascii="Arial" w:hAnsi="Arial" w:cs="Arial"/>
          <w:bCs/>
          <w:color w:val="000000"/>
          <w:sz w:val="18"/>
          <w:szCs w:val="18"/>
        </w:rPr>
        <w:t xml:space="preserve">Ponudnik mora ponuditi cene za vse postavke (cena na enoto) v popisih del. </w:t>
      </w:r>
      <w:r w:rsidRPr="0052466C">
        <w:rPr>
          <w:rFonts w:ascii="Arial" w:hAnsi="Arial" w:cs="Arial"/>
          <w:bCs/>
          <w:color w:val="000000"/>
          <w:sz w:val="18"/>
          <w:szCs w:val="18"/>
          <w:u w:val="single"/>
        </w:rPr>
        <w:t xml:space="preserve">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rsidR="0052466C" w:rsidRDefault="0052466C" w:rsidP="0052466C">
      <w:pPr>
        <w:spacing w:before="225" w:after="225" w:line="240" w:lineRule="auto"/>
        <w:jc w:val="both"/>
      </w:pPr>
      <w:r>
        <w:rPr>
          <w:rFonts w:ascii="Arial" w:hAnsi="Arial" w:cs="Arial"/>
          <w:color w:val="000000"/>
          <w:sz w:val="18"/>
          <w:szCs w:val="18"/>
        </w:rPr>
        <w:t>V obrazec ponudbe se vpiše končno ponudbeno vrednost za posamezni ponujeni sklop.</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3. Zakoni in predpisi</w:t>
            </w:r>
          </w:p>
        </w:tc>
      </w:tr>
    </w:tbl>
    <w:p w:rsidR="00C94A8C" w:rsidRDefault="002D17A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javnem naročanju (ZJN-3;  Uradni list RS, št. 91/15, 14/18, 121/21 in 10/22)</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C94A8C" w:rsidRDefault="002D17A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C94A8C" w:rsidRDefault="002D17A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7"/>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C94A8C" w:rsidRDefault="002D17A1" w:rsidP="007626E5">
            <w:pPr>
              <w:numPr>
                <w:ilvl w:val="0"/>
                <w:numId w:val="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C94A8C" w:rsidRDefault="002D17A1">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C94A8C" w:rsidRDefault="002D17A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C94A8C" w:rsidRDefault="002D17A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lastRenderedPageBreak/>
              <w:t>4. Jezik razpisne dokumentacije in ponudbe ter oblika</w:t>
            </w:r>
          </w:p>
        </w:tc>
      </w:tr>
    </w:tbl>
    <w:p w:rsidR="00C94A8C" w:rsidRDefault="002D17A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C94A8C" w:rsidRDefault="002D17A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C94A8C" w:rsidRDefault="002D17A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C94A8C" w:rsidRDefault="002D17A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94A8C" w:rsidRDefault="002D17A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5. Skupna ponudba</w:t>
            </w:r>
          </w:p>
        </w:tc>
      </w:tr>
    </w:tbl>
    <w:p w:rsidR="00C94A8C" w:rsidRDefault="002D17A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C94A8C" w:rsidRDefault="002D17A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C94A8C" w:rsidRDefault="002D17A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6. ESPD</w:t>
            </w:r>
          </w:p>
        </w:tc>
      </w:tr>
    </w:tbl>
    <w:p w:rsidR="00C94A8C" w:rsidRDefault="002D17A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C94A8C" w:rsidRDefault="002D17A1" w:rsidP="002D17A1">
      <w:pPr>
        <w:spacing w:before="225" w:after="225" w:line="240" w:lineRule="auto"/>
        <w:jc w:val="both"/>
      </w:pPr>
      <w:r>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7. Ponudba s podizvajalci</w:t>
            </w:r>
          </w:p>
        </w:tc>
      </w:tr>
    </w:tbl>
    <w:p w:rsidR="00C94A8C" w:rsidRDefault="002D17A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C94A8C" w:rsidRDefault="002D17A1">
      <w:pPr>
        <w:spacing w:before="225" w:after="225" w:line="240" w:lineRule="auto"/>
        <w:jc w:val="both"/>
      </w:pPr>
      <w:r>
        <w:rPr>
          <w:rFonts w:ascii="Arial" w:hAnsi="Arial" w:cs="Arial"/>
          <w:b/>
          <w:bCs/>
          <w:color w:val="000000"/>
          <w:sz w:val="18"/>
          <w:szCs w:val="18"/>
        </w:rPr>
        <w:t>V primeru javnega naročila blaga</w:t>
      </w:r>
      <w:r>
        <w:rPr>
          <w:rFonts w:ascii="Arial" w:hAnsi="Arial" w:cs="Arial"/>
          <w:color w:val="000000"/>
          <w:sz w:val="18"/>
          <w:szCs w:val="18"/>
        </w:rPr>
        <w:t xml:space="preserve">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8. Ustavitev postopka, zavrnitev vseh ponudb, odstop od izvedbe javnega naročila</w:t>
            </w:r>
          </w:p>
        </w:tc>
      </w:tr>
    </w:tbl>
    <w:p w:rsidR="00C94A8C" w:rsidRDefault="002D17A1">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rsidR="00A57A74" w:rsidRDefault="00A57A74">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9. Zmanjšanje obsega naročila</w:t>
            </w:r>
          </w:p>
        </w:tc>
      </w:tr>
    </w:tbl>
    <w:p w:rsidR="00C94A8C" w:rsidRDefault="002D17A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C94A8C" w:rsidRDefault="002D17A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10. Dopolnjevanje, spreminjanje ter pojasnjevanje ponudb</w:t>
            </w:r>
          </w:p>
        </w:tc>
      </w:tr>
    </w:tbl>
    <w:p w:rsidR="00C94A8C" w:rsidRDefault="002D17A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C94A8C" w:rsidRDefault="002D17A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C94A8C" w:rsidRDefault="002D17A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C94A8C" w:rsidRDefault="002D17A1">
      <w:pPr>
        <w:spacing w:before="225" w:after="225" w:line="240" w:lineRule="auto"/>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w:t>
      </w:r>
      <w:r>
        <w:rPr>
          <w:rFonts w:ascii="Arial" w:hAnsi="Arial" w:cs="Arial"/>
          <w:color w:val="000000"/>
          <w:sz w:val="18"/>
          <w:szCs w:val="18"/>
        </w:rPr>
        <w:lastRenderedPageBreak/>
        <w:t>sedmim odstavkom 89. člena ZJN-3, in tistega dela ponudbe, ki se veže na tehnične specifikacije predmeta javnega naročila.</w:t>
      </w:r>
    </w:p>
    <w:p w:rsidR="00C94A8C" w:rsidRDefault="002D17A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C94A8C" w:rsidRDefault="002D17A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11. Obvestilo o oddaji naročila</w:t>
            </w:r>
          </w:p>
        </w:tc>
      </w:tr>
    </w:tbl>
    <w:p w:rsidR="00C94A8C" w:rsidRDefault="002D17A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C94A8C" w:rsidRDefault="002D17A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C94A8C" w:rsidRDefault="002D17A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C94A8C" w:rsidRDefault="002D17A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12. Zaupnost ponudbene dokumentacije</w:t>
            </w:r>
          </w:p>
        </w:tc>
      </w:tr>
    </w:tbl>
    <w:p w:rsidR="00C94A8C" w:rsidRDefault="002D17A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C94A8C" w:rsidRDefault="002D17A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C94A8C" w:rsidRDefault="002D17A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rsidR="00C94A8C" w:rsidRDefault="002D17A1">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lastRenderedPageBreak/>
              <w:t>13. Način predložitve dokumentov v ponudbi</w:t>
            </w:r>
          </w:p>
        </w:tc>
      </w:tr>
    </w:tbl>
    <w:p w:rsidR="00C94A8C" w:rsidRDefault="002D17A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C94A8C" w:rsidRDefault="002D17A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C94A8C" w:rsidRDefault="002D17A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C94A8C" w:rsidRDefault="002D17A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C94A8C" w:rsidRDefault="002D17A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14. Veljavnost ponudbe</w:t>
            </w:r>
          </w:p>
        </w:tc>
      </w:tr>
    </w:tbl>
    <w:p w:rsidR="00C94A8C" w:rsidRDefault="002D17A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C94A8C" w:rsidRDefault="002D17A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15. Pravno varstvo</w:t>
            </w:r>
          </w:p>
        </w:tc>
      </w:tr>
    </w:tbl>
    <w:p w:rsidR="00C94A8C" w:rsidRDefault="002D17A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94A8C" w:rsidRDefault="002D17A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C94A8C" w:rsidRDefault="002D17A1">
      <w:pPr>
        <w:spacing w:before="225" w:after="225" w:line="240" w:lineRule="auto"/>
        <w:jc w:val="both"/>
      </w:pPr>
      <w:r>
        <w:rPr>
          <w:rFonts w:ascii="Arial" w:hAnsi="Arial" w:cs="Arial"/>
          <w:color w:val="000000"/>
          <w:sz w:val="18"/>
          <w:szCs w:val="18"/>
        </w:rPr>
        <w:lastRenderedPageBreak/>
        <w:t>Zahtevek za revizijo mora vsebovati vse obvezne sestavine, kot jih določa 15. člen ZPVPJN. </w:t>
      </w:r>
    </w:p>
    <w:p w:rsidR="00C94A8C" w:rsidRDefault="002D17A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C94A8C" w:rsidRDefault="002D17A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C94A8C" w:rsidRDefault="002D17A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C94A8C" w:rsidRDefault="002D17A1">
      <w:pPr>
        <w:spacing w:before="225" w:after="225" w:line="240" w:lineRule="auto"/>
        <w:jc w:val="both"/>
      </w:pPr>
      <w:r>
        <w:rPr>
          <w:rFonts w:ascii="Arial" w:hAnsi="Arial" w:cs="Arial"/>
          <w:color w:val="000000"/>
          <w:sz w:val="18"/>
          <w:szCs w:val="18"/>
        </w:rPr>
        <w:t>https://ejn.gov.si/sistem/pravno-varstvo.html</w:t>
      </w:r>
    </w:p>
    <w:p w:rsidR="00C94A8C" w:rsidRDefault="002D17A1">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C94A8C" w:rsidRDefault="002D17A1">
      <w:pPr>
        <w:spacing w:before="225" w:after="225" w:line="240" w:lineRule="auto"/>
        <w:jc w:val="both"/>
      </w:pPr>
      <w:r>
        <w:rPr>
          <w:rFonts w:ascii="Arial" w:hAnsi="Arial" w:cs="Arial"/>
          <w:color w:val="000000"/>
          <w:sz w:val="18"/>
          <w:szCs w:val="18"/>
        </w:rPr>
        <w:t>Zahtevek za revizijo se lahko vloži v roku iz 25. člena ZPVPJN.</w:t>
      </w:r>
    </w:p>
    <w:p w:rsidR="00C94A8C" w:rsidRDefault="002D17A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16. Sklenitev pogodbe</w:t>
            </w:r>
          </w:p>
        </w:tc>
      </w:tr>
    </w:tbl>
    <w:p w:rsidR="00C94A8C" w:rsidRDefault="002D17A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C94A8C" w:rsidRDefault="002D17A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C94A8C" w:rsidRDefault="002D17A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C94A8C" w:rsidRDefault="00C94A8C">
      <w:pPr>
        <w:sectPr w:rsidR="00C94A8C" w:rsidSect="00D931BF">
          <w:pgSz w:w="11906" w:h="16838"/>
          <w:pgMar w:top="1418" w:right="1418" w:bottom="1418" w:left="1418" w:header="567" w:footer="680" w:gutter="0"/>
          <w:cols w:space="708"/>
          <w:docGrid w:linePitch="360"/>
        </w:sectPr>
      </w:pPr>
    </w:p>
    <w:p w:rsidR="002D17A1" w:rsidRPr="00A820C7"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2D17A1" w:rsidRDefault="002D17A1" w:rsidP="002D17A1">
      <w:pPr>
        <w:rPr>
          <w:rFonts w:ascii="Arial" w:hAnsi="Arial" w:cs="Arial"/>
          <w:sz w:val="18"/>
          <w:szCs w:val="18"/>
        </w:rPr>
      </w:pPr>
    </w:p>
    <w:p w:rsidR="00C94A8C" w:rsidRDefault="002D17A1">
      <w:pPr>
        <w:spacing w:before="225" w:after="225" w:line="240" w:lineRule="auto"/>
        <w:jc w:val="both"/>
      </w:pPr>
      <w:r>
        <w:rPr>
          <w:rFonts w:ascii="Arial" w:hAnsi="Arial" w:cs="Arial"/>
          <w:b/>
          <w:bCs/>
          <w:color w:val="000000"/>
          <w:sz w:val="18"/>
          <w:szCs w:val="18"/>
        </w:rPr>
        <w:t>Merila, ki veljajo za vse sklope, razen če je določeno drugače.</w:t>
      </w:r>
    </w:p>
    <w:tbl>
      <w:tblPr>
        <w:tblStyle w:val="NormalTablePHPDOCX"/>
        <w:tblW w:w="2500" w:type="pct"/>
        <w:tblInd w:w="108" w:type="dxa"/>
        <w:tblLook w:val="04A0" w:firstRow="1" w:lastRow="0" w:firstColumn="1" w:lastColumn="0" w:noHBand="0" w:noVBand="1"/>
      </w:tblPr>
      <w:tblGrid>
        <w:gridCol w:w="4535"/>
      </w:tblGrid>
      <w:tr w:rsidR="00C94A8C">
        <w:tc>
          <w:tcPr>
            <w:tcW w:w="0" w:type="auto"/>
            <w:tcBorders>
              <w:top w:val="single" w:sz="25" w:space="0" w:color="000000"/>
              <w:bottom w:val="single" w:sz="25" w:space="0" w:color="000000"/>
            </w:tcBorders>
            <w:shd w:val="clear" w:color="auto" w:fill="000000"/>
            <w:tcMar>
              <w:top w:w="75" w:type="dxa"/>
              <w:bottom w:w="75" w:type="dxa"/>
            </w:tcMar>
            <w:vAlign w:val="center"/>
          </w:tcPr>
          <w:p w:rsidR="00C94A8C" w:rsidRDefault="002D17A1">
            <w:r>
              <w:rPr>
                <w:rFonts w:ascii="Arial" w:hAnsi="Arial" w:cs="Arial"/>
                <w:b/>
                <w:bCs/>
                <w:color w:val="FFFFFF"/>
                <w:position w:val="-3"/>
                <w:sz w:val="20"/>
                <w:szCs w:val="20"/>
                <w:shd w:val="clear" w:color="auto" w:fill="000000"/>
              </w:rPr>
              <w:t>Sklop 1: Sklop 1 Termični elementi</w:t>
            </w:r>
          </w:p>
        </w:tc>
      </w:tr>
    </w:tbl>
    <w:p w:rsidR="00C94A8C" w:rsidRDefault="002D17A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C94A8C" w:rsidRDefault="002D17A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94A8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Najnižja skupna ponudbena cena za opremo in 5 letno </w:t>
            </w:r>
            <w:r w:rsidR="00137FA9">
              <w:rPr>
                <w:rFonts w:ascii="Arial" w:hAnsi="Arial" w:cs="Arial"/>
                <w:color w:val="000000"/>
                <w:position w:val="-2"/>
                <w:sz w:val="18"/>
                <w:szCs w:val="18"/>
              </w:rPr>
              <w:t xml:space="preserve">preventivno </w:t>
            </w:r>
            <w:r>
              <w:rPr>
                <w:rFonts w:ascii="Arial" w:hAnsi="Arial" w:cs="Arial"/>
                <w:color w:val="000000"/>
                <w:position w:val="-2"/>
                <w:sz w:val="18"/>
                <w:szCs w:val="18"/>
              </w:rPr>
              <w:t>vzdrževanje po poteku garancijske dobe.</w:t>
            </w:r>
          </w:p>
          <w:p w:rsidR="00C94A8C" w:rsidRDefault="002D17A1">
            <w:pPr>
              <w:spacing w:before="135" w:after="135"/>
              <w:jc w:val="both"/>
              <w:textAlignment w:val="center"/>
            </w:pPr>
            <w:r>
              <w:rPr>
                <w:rFonts w:ascii="Arial" w:hAnsi="Arial" w:cs="Arial"/>
                <w:color w:val="000000"/>
                <w:position w:val="-2"/>
                <w:sz w:val="18"/>
                <w:szCs w:val="18"/>
              </w:rPr>
              <w:t>Za Sklop 1  Termični elementi </w:t>
            </w:r>
          </w:p>
          <w:tbl>
            <w:tblPr>
              <w:tblStyle w:val="NormalTablePHPDOCX"/>
              <w:tblW w:w="0" w:type="auto"/>
              <w:tblLook w:val="04A0" w:firstRow="1" w:lastRow="0" w:firstColumn="1" w:lastColumn="0" w:noHBand="0" w:noVBand="1"/>
            </w:tblPr>
            <w:tblGrid>
              <w:gridCol w:w="4313"/>
            </w:tblGrid>
            <w:tr w:rsidR="00C94A8C">
              <w:tc>
                <w:tcPr>
                  <w:tcW w:w="0" w:type="auto"/>
                  <w:tcMar>
                    <w:top w:w="0" w:type="auto"/>
                    <w:bottom w:w="0" w:type="auto"/>
                  </w:tcMar>
                </w:tcPr>
                <w:p w:rsidR="00C94A8C" w:rsidRDefault="002D17A1" w:rsidP="007626E5">
                  <w:pPr>
                    <w:numPr>
                      <w:ilvl w:val="0"/>
                      <w:numId w:val="10"/>
                    </w:numPr>
                    <w:rPr>
                      <w:rFonts w:ascii="Arial" w:hAnsi="Arial" w:cs="Arial"/>
                      <w:color w:val="000000"/>
                      <w:sz w:val="18"/>
                      <w:szCs w:val="18"/>
                    </w:rPr>
                  </w:pPr>
                  <w:r>
                    <w:rPr>
                      <w:rFonts w:ascii="Arial" w:hAnsi="Arial" w:cs="Arial"/>
                      <w:color w:val="000000"/>
                      <w:position w:val="-2"/>
                      <w:sz w:val="18"/>
                      <w:szCs w:val="18"/>
                    </w:rPr>
                    <w:t>max. št. točk po merilu cena: 95 točk;</w:t>
                  </w:r>
                </w:p>
                <w:p w:rsidR="00C94A8C" w:rsidRDefault="002D17A1" w:rsidP="007626E5">
                  <w:pPr>
                    <w:numPr>
                      <w:ilvl w:val="0"/>
                      <w:numId w:val="10"/>
                    </w:numPr>
                    <w:rPr>
                      <w:rFonts w:ascii="Arial" w:hAnsi="Arial" w:cs="Arial"/>
                      <w:color w:val="000000"/>
                      <w:sz w:val="18"/>
                      <w:szCs w:val="18"/>
                    </w:rPr>
                  </w:pPr>
                  <w:r>
                    <w:rPr>
                      <w:rFonts w:ascii="Arial" w:hAnsi="Arial" w:cs="Arial"/>
                      <w:color w:val="000000"/>
                      <w:position w:val="-2"/>
                      <w:sz w:val="18"/>
                      <w:szCs w:val="18"/>
                    </w:rPr>
                    <w:t>formula za izračun: Tc = 95 x Cn/C (Cn = najnižja cena, C = cena posameznega ponudnika)</w:t>
                  </w:r>
                </w:p>
              </w:tc>
            </w:tr>
          </w:tbl>
          <w:p w:rsidR="00C94A8C" w:rsidRDefault="00C94A8C"/>
        </w:tc>
      </w:tr>
      <w:tr w:rsidR="00C94A8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Pr="002D17A1" w:rsidRDefault="002D17A1" w:rsidP="002D17A1">
            <w:pPr>
              <w:rPr>
                <w:rFonts w:ascii="Arial" w:hAnsi="Arial" w:cs="Arial"/>
                <w:color w:val="000000"/>
                <w:position w:val="-2"/>
                <w:sz w:val="18"/>
                <w:szCs w:val="18"/>
              </w:rPr>
            </w:pPr>
            <w:r>
              <w:rPr>
                <w:rFonts w:ascii="Arial" w:hAnsi="Arial" w:cs="Arial"/>
                <w:color w:val="000000"/>
                <w:position w:val="-2"/>
                <w:sz w:val="18"/>
                <w:szCs w:val="18"/>
              </w:rPr>
              <w:t xml:space="preserve">Garancijska doba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Za Sklop 1  Termični elementi  (skupaj po merilu garancijska doba največ 5 točk)</w:t>
            </w:r>
          </w:p>
          <w:tbl>
            <w:tblPr>
              <w:tblStyle w:val="NormalTablePHPDOCX"/>
              <w:tblW w:w="0" w:type="auto"/>
              <w:tblLook w:val="04A0" w:firstRow="1" w:lastRow="0" w:firstColumn="1" w:lastColumn="0" w:noHBand="0" w:noVBand="1"/>
            </w:tblPr>
            <w:tblGrid>
              <w:gridCol w:w="3673"/>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b/>
                      <w:bCs/>
                      <w:color w:val="000000"/>
                      <w:position w:val="-2"/>
                      <w:sz w:val="18"/>
                      <w:szCs w:val="18"/>
                    </w:rPr>
                    <w:t>merilo garancijska doba</w:t>
                  </w:r>
                </w:p>
                <w:p w:rsidR="00C94A8C" w:rsidRDefault="002D17A1" w:rsidP="002D17A1">
                  <w:pPr>
                    <w:rPr>
                      <w:rFonts w:ascii="Arial" w:hAnsi="Arial" w:cs="Arial"/>
                      <w:color w:val="000000"/>
                      <w:sz w:val="18"/>
                      <w:szCs w:val="18"/>
                    </w:rPr>
                  </w:pP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št. točk po merilu: 5 točk;</w:t>
                  </w:r>
                </w:p>
                <w:p w:rsidR="002D17A1" w:rsidRPr="002D17A1" w:rsidRDefault="002D17A1" w:rsidP="007626E5">
                  <w:pPr>
                    <w:numPr>
                      <w:ilvl w:val="0"/>
                      <w:numId w:val="11"/>
                    </w:numPr>
                    <w:rPr>
                      <w:rFonts w:ascii="Arial" w:hAnsi="Arial" w:cs="Arial"/>
                      <w:color w:val="000000"/>
                      <w:sz w:val="18"/>
                      <w:szCs w:val="18"/>
                    </w:rPr>
                  </w:pPr>
                  <w:r>
                    <w:rPr>
                      <w:rFonts w:ascii="Arial" w:hAnsi="Arial" w:cs="Arial"/>
                      <w:color w:val="000000"/>
                      <w:position w:val="-2"/>
                      <w:sz w:val="18"/>
                      <w:szCs w:val="18"/>
                    </w:rPr>
                    <w:t xml:space="preserve">garancijska doba 24 mes. =0 točk, </w:t>
                  </w:r>
                </w:p>
                <w:p w:rsidR="002D17A1" w:rsidRPr="002D17A1" w:rsidRDefault="002D17A1" w:rsidP="007626E5">
                  <w:pPr>
                    <w:numPr>
                      <w:ilvl w:val="0"/>
                      <w:numId w:val="11"/>
                    </w:numPr>
                    <w:rPr>
                      <w:rFonts w:ascii="Arial" w:hAnsi="Arial" w:cs="Arial"/>
                      <w:color w:val="000000"/>
                      <w:sz w:val="18"/>
                      <w:szCs w:val="18"/>
                    </w:rPr>
                  </w:pPr>
                  <w:r>
                    <w:rPr>
                      <w:rFonts w:ascii="Arial" w:hAnsi="Arial" w:cs="Arial"/>
                      <w:color w:val="000000"/>
                      <w:position w:val="-2"/>
                      <w:sz w:val="18"/>
                      <w:szCs w:val="18"/>
                    </w:rPr>
                    <w:t xml:space="preserve">36 mes.=2 točki, </w:t>
                  </w:r>
                </w:p>
                <w:p w:rsidR="00C94A8C" w:rsidRDefault="002D17A1" w:rsidP="007626E5">
                  <w:pPr>
                    <w:numPr>
                      <w:ilvl w:val="0"/>
                      <w:numId w:val="11"/>
                    </w:numPr>
                    <w:rPr>
                      <w:rFonts w:ascii="Arial" w:hAnsi="Arial" w:cs="Arial"/>
                      <w:color w:val="000000"/>
                      <w:sz w:val="18"/>
                      <w:szCs w:val="18"/>
                    </w:rPr>
                  </w:pPr>
                  <w:r>
                    <w:rPr>
                      <w:rFonts w:ascii="Arial" w:hAnsi="Arial" w:cs="Arial"/>
                      <w:color w:val="000000"/>
                      <w:position w:val="-2"/>
                      <w:sz w:val="18"/>
                      <w:szCs w:val="18"/>
                    </w:rPr>
                    <w:t>48 mesecev in več=5točk</w:t>
                  </w:r>
                </w:p>
              </w:tc>
            </w:tr>
          </w:tbl>
          <w:p w:rsidR="00C94A8C" w:rsidRDefault="00C94A8C"/>
        </w:tc>
      </w:tr>
    </w:tbl>
    <w:p w:rsidR="00C94A8C" w:rsidRDefault="002D17A1">
      <w:pPr>
        <w:spacing w:before="225" w:after="225" w:line="240" w:lineRule="auto"/>
        <w:jc w:val="both"/>
        <w:rPr>
          <w:rFonts w:ascii="Arial" w:hAnsi="Arial" w:cs="Arial"/>
          <w:color w:val="000000"/>
          <w:sz w:val="18"/>
          <w:szCs w:val="18"/>
        </w:rPr>
      </w:pPr>
      <w:r>
        <w:rPr>
          <w:rFonts w:ascii="Arial" w:hAnsi="Arial" w:cs="Arial"/>
          <w:color w:val="000000"/>
          <w:sz w:val="18"/>
          <w:szCs w:val="18"/>
        </w:rPr>
        <w:t>V primeru enakovrednih ponudb se izvede javni žreb med najugodnejšimi ponudniki z identično ceno.</w:t>
      </w:r>
    </w:p>
    <w:p w:rsidR="002D17A1" w:rsidRDefault="002D17A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C94A8C">
        <w:tc>
          <w:tcPr>
            <w:tcW w:w="0" w:type="auto"/>
            <w:tcBorders>
              <w:top w:val="single" w:sz="25" w:space="0" w:color="000000"/>
              <w:bottom w:val="single" w:sz="25" w:space="0" w:color="000000"/>
            </w:tcBorders>
            <w:shd w:val="clear" w:color="auto" w:fill="000000"/>
            <w:tcMar>
              <w:top w:w="75" w:type="dxa"/>
              <w:bottom w:w="75" w:type="dxa"/>
            </w:tcMar>
            <w:vAlign w:val="center"/>
          </w:tcPr>
          <w:p w:rsidR="00C94A8C" w:rsidRDefault="002D17A1">
            <w:r>
              <w:rPr>
                <w:rFonts w:ascii="Arial" w:hAnsi="Arial" w:cs="Arial"/>
                <w:b/>
                <w:bCs/>
                <w:color w:val="FFFFFF"/>
                <w:position w:val="-3"/>
                <w:sz w:val="20"/>
                <w:szCs w:val="20"/>
                <w:shd w:val="clear" w:color="auto" w:fill="000000"/>
              </w:rPr>
              <w:t>Sklop 2: Sklop 2: Oprema za pomivanje posode</w:t>
            </w:r>
          </w:p>
        </w:tc>
      </w:tr>
    </w:tbl>
    <w:p w:rsidR="00C94A8C" w:rsidRDefault="002D17A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C94A8C" w:rsidRDefault="002D17A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94A8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Najnižja skupna ponudbena cena za opremo in 5 letno </w:t>
            </w:r>
            <w:r w:rsidR="00137FA9">
              <w:rPr>
                <w:rFonts w:ascii="Arial" w:hAnsi="Arial" w:cs="Arial"/>
                <w:color w:val="000000"/>
                <w:position w:val="-2"/>
                <w:sz w:val="18"/>
                <w:szCs w:val="18"/>
              </w:rPr>
              <w:t xml:space="preserve">preventivno </w:t>
            </w:r>
            <w:r>
              <w:rPr>
                <w:rFonts w:ascii="Arial" w:hAnsi="Arial" w:cs="Arial"/>
                <w:color w:val="000000"/>
                <w:position w:val="-2"/>
                <w:sz w:val="18"/>
                <w:szCs w:val="18"/>
              </w:rPr>
              <w:t>vzdrževanje po poteku garancijske dobe.</w:t>
            </w:r>
          </w:p>
          <w:p w:rsidR="00C94A8C" w:rsidRDefault="002D17A1">
            <w:pPr>
              <w:spacing w:before="135" w:after="135"/>
              <w:jc w:val="both"/>
              <w:textAlignment w:val="center"/>
            </w:pPr>
            <w:r>
              <w:rPr>
                <w:rFonts w:ascii="Arial" w:hAnsi="Arial" w:cs="Arial"/>
                <w:color w:val="000000"/>
                <w:position w:val="-2"/>
                <w:sz w:val="18"/>
                <w:szCs w:val="18"/>
              </w:rPr>
              <w:t>Za Sklop 2 Oprema za pomivanje posode</w:t>
            </w:r>
          </w:p>
          <w:tbl>
            <w:tblPr>
              <w:tblStyle w:val="NormalTablePHPDOCX"/>
              <w:tblW w:w="0" w:type="auto"/>
              <w:tblLook w:val="04A0" w:firstRow="1" w:lastRow="0" w:firstColumn="1" w:lastColumn="0" w:noHBand="0" w:noVBand="1"/>
            </w:tblPr>
            <w:tblGrid>
              <w:gridCol w:w="4313"/>
            </w:tblGrid>
            <w:tr w:rsidR="00C94A8C">
              <w:tc>
                <w:tcPr>
                  <w:tcW w:w="0" w:type="auto"/>
                  <w:tcMar>
                    <w:top w:w="0" w:type="auto"/>
                    <w:bottom w:w="0" w:type="auto"/>
                  </w:tcMar>
                </w:tcPr>
                <w:p w:rsidR="00C94A8C" w:rsidRDefault="002D17A1" w:rsidP="007626E5">
                  <w:pPr>
                    <w:numPr>
                      <w:ilvl w:val="0"/>
                      <w:numId w:val="12"/>
                    </w:numPr>
                    <w:rPr>
                      <w:rFonts w:ascii="Arial" w:hAnsi="Arial" w:cs="Arial"/>
                      <w:color w:val="000000"/>
                      <w:sz w:val="18"/>
                      <w:szCs w:val="18"/>
                    </w:rPr>
                  </w:pPr>
                  <w:r>
                    <w:rPr>
                      <w:rFonts w:ascii="Arial" w:hAnsi="Arial" w:cs="Arial"/>
                      <w:color w:val="000000"/>
                      <w:position w:val="-2"/>
                      <w:sz w:val="18"/>
                      <w:szCs w:val="18"/>
                    </w:rPr>
                    <w:t>max. št. točk po merilu cena: 85 točk;</w:t>
                  </w:r>
                </w:p>
                <w:p w:rsidR="00C94A8C" w:rsidRDefault="002D17A1" w:rsidP="007626E5">
                  <w:pPr>
                    <w:numPr>
                      <w:ilvl w:val="0"/>
                      <w:numId w:val="12"/>
                    </w:numPr>
                    <w:rPr>
                      <w:rFonts w:ascii="Arial" w:hAnsi="Arial" w:cs="Arial"/>
                      <w:color w:val="000000"/>
                      <w:sz w:val="18"/>
                      <w:szCs w:val="18"/>
                    </w:rPr>
                  </w:pPr>
                  <w:r>
                    <w:rPr>
                      <w:rFonts w:ascii="Arial" w:hAnsi="Arial" w:cs="Arial"/>
                      <w:color w:val="000000"/>
                      <w:position w:val="-2"/>
                      <w:sz w:val="18"/>
                      <w:szCs w:val="18"/>
                    </w:rPr>
                    <w:t>formula za izračun: Tc = 85 x Cn/C (Cn = najnižja cena, C = cena posameznega ponudnika)</w:t>
                  </w:r>
                </w:p>
              </w:tc>
            </w:tr>
          </w:tbl>
          <w:p w:rsidR="00C94A8C" w:rsidRDefault="00C94A8C"/>
        </w:tc>
      </w:tr>
      <w:tr w:rsidR="00C94A8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lastRenderedPageBreak/>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rPr>
                <w:rFonts w:ascii="Arial" w:hAnsi="Arial" w:cs="Arial"/>
                <w:color w:val="000000"/>
                <w:position w:val="-2"/>
                <w:sz w:val="18"/>
                <w:szCs w:val="18"/>
              </w:rPr>
            </w:pPr>
            <w:r>
              <w:rPr>
                <w:rFonts w:ascii="Arial" w:hAnsi="Arial" w:cs="Arial"/>
                <w:color w:val="000000"/>
                <w:position w:val="-2"/>
                <w:sz w:val="18"/>
                <w:szCs w:val="18"/>
              </w:rPr>
              <w:t>Garancijska doba in Tehnične prednosti</w:t>
            </w:r>
          </w:p>
          <w:p w:rsidR="002D17A1" w:rsidRDefault="002D17A1" w:rsidP="002D17A1">
            <w:pPr>
              <w:rPr>
                <w:rFonts w:ascii="Arial" w:hAnsi="Arial" w:cs="Arial"/>
                <w:color w:val="000000"/>
                <w:position w:val="-2"/>
                <w:sz w:val="18"/>
                <w:szCs w:val="18"/>
              </w:rPr>
            </w:pPr>
          </w:p>
          <w:p w:rsidR="002D17A1" w:rsidRPr="002D17A1" w:rsidRDefault="002D17A1" w:rsidP="002D17A1">
            <w:pPr>
              <w:rPr>
                <w:b/>
              </w:rPr>
            </w:pPr>
            <w:r w:rsidRPr="002D17A1">
              <w:rPr>
                <w:rFonts w:ascii="Arial" w:hAnsi="Arial" w:cs="Arial"/>
                <w:b/>
                <w:color w:val="000000"/>
                <w:position w:val="-2"/>
                <w:sz w:val="18"/>
                <w:szCs w:val="18"/>
              </w:rPr>
              <w:t>(POGOJ ZA DODELITEV TOČK po merilih tehničnih prednosti morajo biti želene karakteristike opreme razvidne iz dokazil priloženih v okviru ponudbene dokumentacije!)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Za Sklop 2 Oprema za pomivanje posode (skupaj po merilu garancijska doba in tehnične prednosti največ 15 točk)</w:t>
            </w:r>
          </w:p>
          <w:tbl>
            <w:tblPr>
              <w:tblStyle w:val="NormalTablePHPDOCX"/>
              <w:tblW w:w="0" w:type="auto"/>
              <w:tblLook w:val="04A0" w:firstRow="1" w:lastRow="0" w:firstColumn="1" w:lastColumn="0" w:noHBand="0" w:noVBand="1"/>
            </w:tblPr>
            <w:tblGrid>
              <w:gridCol w:w="4313"/>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b/>
                      <w:bCs/>
                      <w:color w:val="000000"/>
                      <w:position w:val="-2"/>
                      <w:sz w:val="18"/>
                      <w:szCs w:val="18"/>
                    </w:rPr>
                    <w:t>merilo garancijska doba</w:t>
                  </w:r>
                </w:p>
                <w:p w:rsidR="00C94A8C" w:rsidRDefault="002D17A1" w:rsidP="002D17A1">
                  <w:pPr>
                    <w:rPr>
                      <w:rFonts w:ascii="Arial" w:hAnsi="Arial" w:cs="Arial"/>
                      <w:color w:val="000000"/>
                      <w:sz w:val="18"/>
                      <w:szCs w:val="18"/>
                    </w:rPr>
                  </w:pP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št. točk po merilu: 5 točk;</w:t>
                  </w:r>
                </w:p>
                <w:p w:rsidR="00C94A8C" w:rsidRDefault="002D17A1" w:rsidP="007626E5">
                  <w:pPr>
                    <w:numPr>
                      <w:ilvl w:val="0"/>
                      <w:numId w:val="13"/>
                    </w:numPr>
                    <w:rPr>
                      <w:rFonts w:ascii="Arial" w:hAnsi="Arial" w:cs="Arial"/>
                      <w:color w:val="000000"/>
                      <w:sz w:val="18"/>
                      <w:szCs w:val="18"/>
                    </w:rPr>
                  </w:pPr>
                  <w:r>
                    <w:rPr>
                      <w:rFonts w:ascii="Arial" w:hAnsi="Arial" w:cs="Arial"/>
                      <w:color w:val="000000"/>
                      <w:position w:val="-2"/>
                      <w:sz w:val="18"/>
                      <w:szCs w:val="18"/>
                    </w:rPr>
                    <w:t>garancijska doba 24 mes. =0 točk, 36 mes.=2 točki, 48 mesecev in več=5točk</w:t>
                  </w:r>
                </w:p>
              </w:tc>
            </w:tr>
          </w:tbl>
          <w:p w:rsidR="00C94A8C" w:rsidRDefault="00C94A8C"/>
          <w:tbl>
            <w:tblPr>
              <w:tblStyle w:val="NormalTablePHPDOCX"/>
              <w:tblW w:w="0" w:type="auto"/>
              <w:tblLook w:val="04A0" w:firstRow="1" w:lastRow="0" w:firstColumn="1" w:lastColumn="0" w:noHBand="0" w:noVBand="1"/>
            </w:tblPr>
            <w:tblGrid>
              <w:gridCol w:w="4313"/>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b/>
                      <w:bCs/>
                      <w:color w:val="000000"/>
                      <w:position w:val="-2"/>
                      <w:sz w:val="18"/>
                      <w:szCs w:val="18"/>
                    </w:rPr>
                    <w:t>merilo tehnična prednost 1 (TP1: možnost prečnega</w:t>
                  </w:r>
                  <w:r w:rsidR="002E7D07">
                    <w:rPr>
                      <w:rFonts w:ascii="Arial" w:hAnsi="Arial" w:cs="Arial"/>
                      <w:b/>
                      <w:bCs/>
                      <w:color w:val="000000"/>
                      <w:position w:val="-2"/>
                      <w:sz w:val="18"/>
                      <w:szCs w:val="18"/>
                    </w:rPr>
                    <w:t>, pokončnega</w:t>
                  </w:r>
                  <w:r>
                    <w:rPr>
                      <w:rFonts w:ascii="Arial" w:hAnsi="Arial" w:cs="Arial"/>
                      <w:b/>
                      <w:bCs/>
                      <w:color w:val="000000"/>
                      <w:position w:val="-2"/>
                      <w:sz w:val="18"/>
                      <w:szCs w:val="18"/>
                    </w:rPr>
                    <w:t xml:space="preserve"> vstavljanja pladnjev na trak, ki omogoča p</w:t>
                  </w:r>
                  <w:r w:rsidR="002E7D07">
                    <w:rPr>
                      <w:rFonts w:ascii="Arial" w:hAnsi="Arial" w:cs="Arial"/>
                      <w:b/>
                      <w:bCs/>
                      <w:color w:val="000000"/>
                      <w:position w:val="-2"/>
                      <w:sz w:val="18"/>
                      <w:szCs w:val="18"/>
                    </w:rPr>
                    <w:t xml:space="preserve">ranje večjega </w:t>
                  </w:r>
                  <w:proofErr w:type="spellStart"/>
                  <w:r w:rsidR="002E7D07">
                    <w:rPr>
                      <w:rFonts w:ascii="Arial" w:hAnsi="Arial" w:cs="Arial"/>
                      <w:b/>
                      <w:bCs/>
                      <w:color w:val="000000"/>
                      <w:position w:val="-2"/>
                      <w:sz w:val="18"/>
                      <w:szCs w:val="18"/>
                    </w:rPr>
                    <w:t>št.pladnjev</w:t>
                  </w:r>
                  <w:proofErr w:type="spellEnd"/>
                  <w:r w:rsidR="002E7D07">
                    <w:rPr>
                      <w:rFonts w:ascii="Arial" w:hAnsi="Arial" w:cs="Arial"/>
                      <w:b/>
                      <w:bCs/>
                      <w:color w:val="000000"/>
                      <w:position w:val="-2"/>
                      <w:sz w:val="18"/>
                      <w:szCs w:val="18"/>
                    </w:rPr>
                    <w:t xml:space="preserve"> v </w:t>
                  </w:r>
                  <w:proofErr w:type="spellStart"/>
                  <w:r w:rsidR="002E7D07">
                    <w:rPr>
                      <w:rFonts w:ascii="Arial" w:hAnsi="Arial" w:cs="Arial"/>
                      <w:b/>
                      <w:bCs/>
                      <w:color w:val="000000"/>
                      <w:position w:val="-2"/>
                      <w:sz w:val="18"/>
                      <w:szCs w:val="18"/>
                    </w:rPr>
                    <w:t>enk</w:t>
                  </w:r>
                  <w:r>
                    <w:rPr>
                      <w:rFonts w:ascii="Arial" w:hAnsi="Arial" w:cs="Arial"/>
                      <w:b/>
                      <w:bCs/>
                      <w:color w:val="000000"/>
                      <w:position w:val="-2"/>
                      <w:sz w:val="18"/>
                      <w:szCs w:val="18"/>
                    </w:rPr>
                    <w:t>em</w:t>
                  </w:r>
                  <w:proofErr w:type="spellEnd"/>
                  <w:r>
                    <w:rPr>
                      <w:rFonts w:ascii="Arial" w:hAnsi="Arial" w:cs="Arial"/>
                      <w:b/>
                      <w:bCs/>
                      <w:color w:val="000000"/>
                      <w:position w:val="-2"/>
                      <w:sz w:val="18"/>
                      <w:szCs w:val="18"/>
                    </w:rPr>
                    <w:t xml:space="preserve"> </w:t>
                  </w:r>
                  <w:proofErr w:type="spellStart"/>
                  <w:r>
                    <w:rPr>
                      <w:rFonts w:ascii="Arial" w:hAnsi="Arial" w:cs="Arial"/>
                      <w:b/>
                      <w:bCs/>
                      <w:color w:val="000000"/>
                      <w:position w:val="-2"/>
                      <w:sz w:val="18"/>
                      <w:szCs w:val="18"/>
                    </w:rPr>
                    <w:t>čas.obdobju</w:t>
                  </w:r>
                  <w:proofErr w:type="spellEnd"/>
                  <w:r>
                    <w:rPr>
                      <w:rFonts w:ascii="Arial" w:hAnsi="Arial" w:cs="Arial"/>
                      <w:b/>
                      <w:bCs/>
                      <w:color w:val="000000"/>
                      <w:position w:val="-2"/>
                      <w:sz w:val="18"/>
                      <w:szCs w:val="18"/>
                    </w:rPr>
                    <w:t xml:space="preserve"> zaradi </w:t>
                  </w:r>
                  <w:proofErr w:type="spellStart"/>
                  <w:r>
                    <w:rPr>
                      <w:rFonts w:ascii="Arial" w:hAnsi="Arial" w:cs="Arial"/>
                      <w:b/>
                      <w:bCs/>
                      <w:color w:val="000000"/>
                      <w:position w:val="-2"/>
                      <w:sz w:val="18"/>
                      <w:szCs w:val="18"/>
                    </w:rPr>
                    <w:t>ekonomočnejšega</w:t>
                  </w:r>
                  <w:proofErr w:type="spellEnd"/>
                  <w:r>
                    <w:rPr>
                      <w:rFonts w:ascii="Arial" w:hAnsi="Arial" w:cs="Arial"/>
                      <w:b/>
                      <w:bCs/>
                      <w:color w:val="000000"/>
                      <w:position w:val="-2"/>
                      <w:sz w:val="18"/>
                      <w:szCs w:val="18"/>
                    </w:rPr>
                    <w:t xml:space="preserve"> nalaganja </w:t>
                  </w:r>
                  <w:r w:rsidR="00EF58D0">
                    <w:rPr>
                      <w:rFonts w:ascii="Arial" w:hAnsi="Arial" w:cs="Arial"/>
                      <w:b/>
                      <w:bCs/>
                      <w:color w:val="000000"/>
                      <w:position w:val="-2"/>
                      <w:sz w:val="18"/>
                      <w:szCs w:val="18"/>
                    </w:rPr>
                    <w:t>pladnjev</w:t>
                  </w:r>
                  <w:r>
                    <w:rPr>
                      <w:rFonts w:ascii="Arial" w:hAnsi="Arial" w:cs="Arial"/>
                      <w:b/>
                      <w:bCs/>
                      <w:color w:val="000000"/>
                      <w:position w:val="-2"/>
                      <w:sz w:val="18"/>
                      <w:szCs w:val="18"/>
                    </w:rPr>
                    <w:t xml:space="preserve"> na trak</w:t>
                  </w:r>
                  <w:r w:rsidR="00EF58D0">
                    <w:rPr>
                      <w:rFonts w:ascii="Arial" w:hAnsi="Arial" w:cs="Arial"/>
                      <w:b/>
                      <w:bCs/>
                      <w:color w:val="000000"/>
                      <w:position w:val="-2"/>
                      <w:sz w:val="18"/>
                      <w:szCs w:val="18"/>
                    </w:rPr>
                    <w:t xml:space="preserve"> – enakovredno načinu pri modelu </w:t>
                  </w:r>
                  <w:r w:rsidR="00EF58D0" w:rsidRPr="00EF58D0">
                    <w:rPr>
                      <w:rFonts w:ascii="Arial" w:hAnsi="Arial" w:cs="Arial"/>
                      <w:b/>
                      <w:bCs/>
                      <w:color w:val="000000"/>
                      <w:position w:val="-2"/>
                      <w:sz w:val="18"/>
                      <w:szCs w:val="18"/>
                    </w:rPr>
                    <w:t>MEIKO M-</w:t>
                  </w:r>
                  <w:proofErr w:type="spellStart"/>
                  <w:r w:rsidR="00EF58D0" w:rsidRPr="00EF58D0">
                    <w:rPr>
                      <w:rFonts w:ascii="Arial" w:hAnsi="Arial" w:cs="Arial"/>
                      <w:b/>
                      <w:bCs/>
                      <w:color w:val="000000"/>
                      <w:position w:val="-2"/>
                      <w:sz w:val="18"/>
                      <w:szCs w:val="18"/>
                    </w:rPr>
                    <w:t>iQ</w:t>
                  </w:r>
                  <w:proofErr w:type="spellEnd"/>
                  <w:r w:rsidR="00EF58D0" w:rsidRPr="00EF58D0">
                    <w:rPr>
                      <w:rFonts w:ascii="Arial" w:hAnsi="Arial" w:cs="Arial"/>
                      <w:b/>
                      <w:bCs/>
                      <w:color w:val="000000"/>
                      <w:position w:val="-2"/>
                      <w:sz w:val="18"/>
                      <w:szCs w:val="18"/>
                    </w:rPr>
                    <w:t xml:space="preserve"> BLUEFIRE</w:t>
                  </w:r>
                  <w:r>
                    <w:rPr>
                      <w:rFonts w:ascii="Arial" w:hAnsi="Arial" w:cs="Arial"/>
                      <w:b/>
                      <w:bCs/>
                      <w:color w:val="000000"/>
                      <w:position w:val="-2"/>
                      <w:sz w:val="18"/>
                      <w:szCs w:val="18"/>
                    </w:rPr>
                    <w:t>)</w:t>
                  </w:r>
                </w:p>
                <w:p w:rsidR="00C94A8C" w:rsidRDefault="002D17A1" w:rsidP="002D17A1">
                  <w:pPr>
                    <w:rPr>
                      <w:rFonts w:ascii="Arial" w:hAnsi="Arial" w:cs="Arial"/>
                      <w:color w:val="000000"/>
                      <w:sz w:val="18"/>
                      <w:szCs w:val="18"/>
                    </w:rPr>
                  </w:pP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št. točk po merilu: 5 točk;</w:t>
                  </w:r>
                </w:p>
                <w:p w:rsidR="002D17A1" w:rsidRPr="002D17A1" w:rsidRDefault="002D17A1" w:rsidP="007626E5">
                  <w:pPr>
                    <w:numPr>
                      <w:ilvl w:val="0"/>
                      <w:numId w:val="14"/>
                    </w:numPr>
                    <w:rPr>
                      <w:rFonts w:ascii="Arial" w:hAnsi="Arial" w:cs="Arial"/>
                      <w:color w:val="000000"/>
                      <w:sz w:val="18"/>
                      <w:szCs w:val="18"/>
                    </w:rPr>
                  </w:pPr>
                  <w:r>
                    <w:rPr>
                      <w:rFonts w:ascii="Arial" w:hAnsi="Arial" w:cs="Arial"/>
                      <w:color w:val="000000"/>
                      <w:position w:val="-2"/>
                      <w:sz w:val="18"/>
                      <w:szCs w:val="18"/>
                    </w:rPr>
                    <w:t xml:space="preserve">ponujena oprema želene tehnične prednosti nima =0 točk, </w:t>
                  </w:r>
                </w:p>
                <w:p w:rsidR="00C94A8C" w:rsidRDefault="002D17A1" w:rsidP="007626E5">
                  <w:pPr>
                    <w:numPr>
                      <w:ilvl w:val="0"/>
                      <w:numId w:val="14"/>
                    </w:numPr>
                    <w:rPr>
                      <w:rFonts w:ascii="Arial" w:hAnsi="Arial" w:cs="Arial"/>
                      <w:color w:val="000000"/>
                      <w:sz w:val="18"/>
                      <w:szCs w:val="18"/>
                    </w:rPr>
                  </w:pPr>
                  <w:r>
                    <w:rPr>
                      <w:rFonts w:ascii="Arial" w:hAnsi="Arial" w:cs="Arial"/>
                      <w:color w:val="000000"/>
                      <w:position w:val="-2"/>
                      <w:sz w:val="18"/>
                      <w:szCs w:val="18"/>
                    </w:rPr>
                    <w:t>ponujena oprema želeno tehnično prednost ima=5točk</w:t>
                  </w:r>
                </w:p>
              </w:tc>
            </w:tr>
          </w:tbl>
          <w:p w:rsidR="00C94A8C" w:rsidRDefault="00C94A8C"/>
          <w:tbl>
            <w:tblPr>
              <w:tblStyle w:val="NormalTablePHPDOCX"/>
              <w:tblW w:w="0" w:type="auto"/>
              <w:tblLook w:val="04A0" w:firstRow="1" w:lastRow="0" w:firstColumn="1" w:lastColumn="0" w:noHBand="0" w:noVBand="1"/>
            </w:tblPr>
            <w:tblGrid>
              <w:gridCol w:w="4313"/>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b/>
                      <w:bCs/>
                      <w:color w:val="000000"/>
                      <w:position w:val="-2"/>
                      <w:sz w:val="18"/>
                      <w:szCs w:val="18"/>
                    </w:rPr>
                    <w:t>merilo tehnična prednost 2 (TP2: stroj ima na voljo tud</w:t>
                  </w:r>
                  <w:r w:rsidR="002E7D07">
                    <w:rPr>
                      <w:rFonts w:ascii="Arial" w:hAnsi="Arial" w:cs="Arial"/>
                      <w:b/>
                      <w:bCs/>
                      <w:color w:val="000000"/>
                      <w:position w:val="-2"/>
                      <w:sz w:val="18"/>
                      <w:szCs w:val="18"/>
                    </w:rPr>
                    <w:t xml:space="preserve">i program za pranje </w:t>
                  </w:r>
                  <w:r w:rsidR="00EF58D0">
                    <w:rPr>
                      <w:rFonts w:ascii="Arial" w:hAnsi="Arial" w:cs="Arial"/>
                      <w:b/>
                      <w:bCs/>
                      <w:color w:val="000000"/>
                      <w:position w:val="-2"/>
                      <w:sz w:val="18"/>
                      <w:szCs w:val="18"/>
                    </w:rPr>
                    <w:t xml:space="preserve">kuhalne, servirne in </w:t>
                  </w:r>
                  <w:proofErr w:type="spellStart"/>
                  <w:r w:rsidR="00EF58D0">
                    <w:rPr>
                      <w:rFonts w:ascii="Arial" w:hAnsi="Arial" w:cs="Arial"/>
                      <w:b/>
                      <w:bCs/>
                      <w:color w:val="000000"/>
                      <w:position w:val="-2"/>
                      <w:sz w:val="18"/>
                      <w:szCs w:val="18"/>
                    </w:rPr>
                    <w:t>termos</w:t>
                  </w:r>
                  <w:proofErr w:type="spellEnd"/>
                  <w:r w:rsidR="002E7D07">
                    <w:rPr>
                      <w:rFonts w:ascii="Arial" w:hAnsi="Arial" w:cs="Arial"/>
                      <w:b/>
                      <w:bCs/>
                      <w:color w:val="000000"/>
                      <w:position w:val="-2"/>
                      <w:sz w:val="18"/>
                      <w:szCs w:val="18"/>
                    </w:rPr>
                    <w:t xml:space="preserve"> posode</w:t>
                  </w:r>
                  <w:r w:rsidR="00EF58D0">
                    <w:rPr>
                      <w:rFonts w:ascii="Arial" w:hAnsi="Arial" w:cs="Arial"/>
                      <w:b/>
                      <w:bCs/>
                      <w:color w:val="000000"/>
                      <w:position w:val="-2"/>
                      <w:sz w:val="18"/>
                      <w:szCs w:val="18"/>
                    </w:rPr>
                    <w:t xml:space="preserve"> </w:t>
                  </w:r>
                  <w:r w:rsidR="002E7D07">
                    <w:rPr>
                      <w:rFonts w:ascii="Arial" w:hAnsi="Arial" w:cs="Arial"/>
                      <w:b/>
                      <w:bCs/>
                      <w:color w:val="000000"/>
                      <w:position w:val="-2"/>
                      <w:sz w:val="18"/>
                      <w:szCs w:val="18"/>
                    </w:rPr>
                    <w:t>IN vstopno višino odprtine višjo od 650</w:t>
                  </w:r>
                  <w:r w:rsidR="00EF58D0">
                    <w:rPr>
                      <w:rFonts w:ascii="Arial" w:hAnsi="Arial" w:cs="Arial"/>
                      <w:b/>
                      <w:bCs/>
                      <w:color w:val="000000"/>
                      <w:position w:val="-2"/>
                      <w:sz w:val="18"/>
                      <w:szCs w:val="18"/>
                    </w:rPr>
                    <w:t xml:space="preserve"> mm</w:t>
                  </w:r>
                  <w:r>
                    <w:rPr>
                      <w:rFonts w:ascii="Arial" w:hAnsi="Arial" w:cs="Arial"/>
                      <w:b/>
                      <w:bCs/>
                      <w:color w:val="000000"/>
                      <w:position w:val="-2"/>
                      <w:sz w:val="18"/>
                      <w:szCs w:val="18"/>
                    </w:rPr>
                    <w:t xml:space="preserve"> kar naročniku omogoča večjo fleksibilnost pri delovnem procesu pranja posode in s tem večjo izkoriščenost opreme) </w:t>
                  </w:r>
                </w:p>
                <w:p w:rsidR="00C94A8C" w:rsidRDefault="002D17A1" w:rsidP="002D17A1">
                  <w:pPr>
                    <w:rPr>
                      <w:rFonts w:ascii="Arial" w:hAnsi="Arial" w:cs="Arial"/>
                      <w:color w:val="000000"/>
                      <w:sz w:val="18"/>
                      <w:szCs w:val="18"/>
                    </w:rPr>
                  </w:pP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št. točk po merilu: 5 točk;</w:t>
                  </w:r>
                </w:p>
                <w:p w:rsidR="002D17A1" w:rsidRPr="002D17A1" w:rsidRDefault="002D17A1" w:rsidP="007626E5">
                  <w:pPr>
                    <w:numPr>
                      <w:ilvl w:val="0"/>
                      <w:numId w:val="15"/>
                    </w:numPr>
                    <w:rPr>
                      <w:rFonts w:ascii="Arial" w:hAnsi="Arial" w:cs="Arial"/>
                      <w:color w:val="000000"/>
                      <w:sz w:val="18"/>
                      <w:szCs w:val="18"/>
                    </w:rPr>
                  </w:pPr>
                  <w:r>
                    <w:rPr>
                      <w:rFonts w:ascii="Arial" w:hAnsi="Arial" w:cs="Arial"/>
                      <w:color w:val="000000"/>
                      <w:position w:val="-2"/>
                      <w:sz w:val="18"/>
                      <w:szCs w:val="18"/>
                    </w:rPr>
                    <w:t xml:space="preserve">ponujena oprema želene tehnične prednosti nima =0 točk, </w:t>
                  </w:r>
                </w:p>
                <w:p w:rsidR="00C94A8C" w:rsidRDefault="002D17A1" w:rsidP="007626E5">
                  <w:pPr>
                    <w:numPr>
                      <w:ilvl w:val="0"/>
                      <w:numId w:val="15"/>
                    </w:numPr>
                    <w:rPr>
                      <w:rFonts w:ascii="Arial" w:hAnsi="Arial" w:cs="Arial"/>
                      <w:color w:val="000000"/>
                      <w:sz w:val="18"/>
                      <w:szCs w:val="18"/>
                    </w:rPr>
                  </w:pPr>
                  <w:r>
                    <w:rPr>
                      <w:rFonts w:ascii="Arial" w:hAnsi="Arial" w:cs="Arial"/>
                      <w:color w:val="000000"/>
                      <w:position w:val="-2"/>
                      <w:sz w:val="18"/>
                      <w:szCs w:val="18"/>
                    </w:rPr>
                    <w:t>ponujena oprema želeno tehnično prednost ima=5točk</w:t>
                  </w:r>
                </w:p>
              </w:tc>
            </w:tr>
          </w:tbl>
          <w:p w:rsidR="00C94A8C" w:rsidRDefault="00C94A8C"/>
        </w:tc>
      </w:tr>
    </w:tbl>
    <w:p w:rsidR="00C94A8C" w:rsidRDefault="002D17A1">
      <w:pPr>
        <w:spacing w:before="225" w:after="225" w:line="240" w:lineRule="auto"/>
        <w:jc w:val="both"/>
      </w:pPr>
      <w:r>
        <w:rPr>
          <w:rFonts w:ascii="Arial" w:hAnsi="Arial" w:cs="Arial"/>
          <w:color w:val="000000"/>
          <w:sz w:val="18"/>
          <w:szCs w:val="18"/>
        </w:rPr>
        <w:t xml:space="preserve">V primeru enakovrednih ponudb </w:t>
      </w:r>
      <w:r w:rsidR="00EF58D0">
        <w:rPr>
          <w:rFonts w:ascii="Arial" w:hAnsi="Arial" w:cs="Arial"/>
          <w:color w:val="000000"/>
          <w:sz w:val="18"/>
          <w:szCs w:val="18"/>
        </w:rPr>
        <w:t>bo naročnik</w:t>
      </w:r>
      <w:r>
        <w:rPr>
          <w:rFonts w:ascii="Arial" w:hAnsi="Arial" w:cs="Arial"/>
          <w:color w:val="000000"/>
          <w:sz w:val="18"/>
          <w:szCs w:val="18"/>
        </w:rPr>
        <w:t xml:space="preserve"> med najugodnejšimi ponudniki z identično ceno</w:t>
      </w:r>
      <w:r w:rsidR="00EF58D0">
        <w:rPr>
          <w:rFonts w:ascii="Arial" w:hAnsi="Arial" w:cs="Arial"/>
          <w:color w:val="000000"/>
          <w:sz w:val="18"/>
          <w:szCs w:val="18"/>
        </w:rPr>
        <w:t xml:space="preserve"> izvedel pogajanja</w:t>
      </w:r>
      <w:r>
        <w:rPr>
          <w:rFonts w:ascii="Arial" w:hAnsi="Arial" w:cs="Arial"/>
          <w:color w:val="000000"/>
          <w:sz w:val="18"/>
          <w:szCs w:val="18"/>
        </w:rPr>
        <w:t>.</w:t>
      </w:r>
    </w:p>
    <w:p w:rsidR="002D17A1" w:rsidRPr="00C25086" w:rsidRDefault="002D17A1" w:rsidP="002D17A1"/>
    <w:p w:rsidR="00C94A8C" w:rsidRDefault="00C94A8C">
      <w:pPr>
        <w:sectPr w:rsidR="00C94A8C" w:rsidSect="00D931BF">
          <w:pgSz w:w="11906" w:h="16838"/>
          <w:pgMar w:top="1418" w:right="1418" w:bottom="1418" w:left="1418" w:header="567" w:footer="680" w:gutter="0"/>
          <w:cols w:space="708"/>
          <w:docGrid w:linePitch="360"/>
        </w:sectPr>
      </w:pPr>
    </w:p>
    <w:p w:rsidR="006975C6" w:rsidRPr="00563971" w:rsidRDefault="002D17A1" w:rsidP="002D17A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C94A8C" w:rsidRDefault="002D17A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94A8C" w:rsidRDefault="002D17A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C94A8C" w:rsidRDefault="002D17A1">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C94A8C">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C94A8C" w:rsidRDefault="002D17A1">
            <w:r>
              <w:rPr>
                <w:rFonts w:ascii="Arial" w:hAnsi="Arial" w:cs="Arial"/>
                <w:color w:val="FFFFFF"/>
                <w:position w:val="-2"/>
                <w:sz w:val="18"/>
                <w:szCs w:val="18"/>
              </w:rPr>
              <w:t>Razlogi za izključitev</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C94A8C" w:rsidRDefault="002D17A1">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C94A8C" w:rsidRDefault="002D17A1">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ESPD in Izjava članov organov in zastopnikov gospodarskega subjekta in pooblastilo za pridobitev podatkov iz kazenske evidence).</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lastRenderedPageBreak/>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94A8C" w:rsidRDefault="002D17A1">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rsidR="00C94A8C" w:rsidRDefault="00C94A8C"/>
    <w:tbl>
      <w:tblPr>
        <w:tblStyle w:val="NormalTablePHPDOCX"/>
        <w:tblW w:w="2500" w:type="pct"/>
        <w:tblInd w:w="108" w:type="dxa"/>
        <w:tblLook w:val="04A0" w:firstRow="1" w:lastRow="0" w:firstColumn="1" w:lastColumn="0" w:noHBand="0" w:noVBand="1"/>
      </w:tblPr>
      <w:tblGrid>
        <w:gridCol w:w="4504"/>
      </w:tblGrid>
      <w:tr w:rsidR="00C94A8C">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C94A8C" w:rsidRDefault="002D17A1">
            <w:r>
              <w:rPr>
                <w:rFonts w:ascii="Arial" w:hAnsi="Arial" w:cs="Arial"/>
                <w:color w:val="FFFFFF"/>
                <w:position w:val="-2"/>
                <w:sz w:val="18"/>
                <w:szCs w:val="18"/>
              </w:rPr>
              <w:t>Poslovna in finančna sposobnost</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rok plačila v 30ih dneh od datuma uradnega prejema pravilno izstavljenega računa.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C94A8C" w:rsidRDefault="002D17A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94A8C" w:rsidRDefault="002D17A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C94A8C" w:rsidRDefault="00C94A8C"/>
    <w:tbl>
      <w:tblPr>
        <w:tblStyle w:val="NormalTablePHPDOCX"/>
        <w:tblW w:w="2500" w:type="pct"/>
        <w:tblInd w:w="108" w:type="dxa"/>
        <w:tblLook w:val="04A0" w:firstRow="1" w:lastRow="0" w:firstColumn="1" w:lastColumn="0" w:noHBand="0" w:noVBand="1"/>
      </w:tblPr>
      <w:tblGrid>
        <w:gridCol w:w="4504"/>
      </w:tblGrid>
      <w:tr w:rsidR="00C94A8C">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C94A8C" w:rsidRDefault="002D17A1">
            <w:r>
              <w:rPr>
                <w:rFonts w:ascii="Arial" w:hAnsi="Arial" w:cs="Arial"/>
                <w:color w:val="FFFFFF"/>
                <w:position w:val="-2"/>
                <w:sz w:val="18"/>
                <w:szCs w:val="18"/>
              </w:rPr>
              <w:t>Tehnična sposobnost</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 xml:space="preserve">Izpolnjevanje vseh strokovnih zahtev naročnika, vse veljavne zakonodaje, </w:t>
            </w:r>
            <w:r>
              <w:rPr>
                <w:rFonts w:ascii="Arial" w:hAnsi="Arial" w:cs="Arial"/>
                <w:b/>
                <w:bCs/>
                <w:color w:val="FFFFFF"/>
                <w:position w:val="-2"/>
                <w:sz w:val="18"/>
                <w:szCs w:val="18"/>
              </w:rPr>
              <w:lastRenderedPageBreak/>
              <w:t>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lastRenderedPageBreak/>
              <w:t xml:space="preserve">Da bo zagotovil celovito izvedbo vseh razpisanih del naročila, pri čemer bo moral zagotavljati izpolnjevanje vseh strokovnih zahtev naročnika navedenih v tej razpisni dokumentaciji in vseh njenih prilogah ter pri izvajanju uporabljati/vgrajevati materiale, ki izpolnjujejo vse zahteve naročnika, navedene v tej razpisni dokumentaciji in njenih prilogah, </w:t>
            </w:r>
            <w:r>
              <w:rPr>
                <w:rFonts w:ascii="Arial" w:hAnsi="Arial" w:cs="Arial"/>
                <w:color w:val="000000"/>
                <w:position w:val="-2"/>
                <w:sz w:val="18"/>
                <w:szCs w:val="18"/>
              </w:rPr>
              <w:lastRenderedPageBreak/>
              <w:t>pri tem pa upoštevati  vso veljavno zakonodajo, predpise in standarde iz zadevnega področja.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C94A8C">
              <w:tc>
                <w:tcPr>
                  <w:tcW w:w="0" w:type="auto"/>
                  <w:tcMar>
                    <w:top w:w="0" w:type="auto"/>
                    <w:bottom w:w="0" w:type="auto"/>
                  </w:tcMar>
                </w:tcPr>
                <w:p w:rsidR="00C94A8C" w:rsidRDefault="002D17A1" w:rsidP="00883EC8">
                  <w:pPr>
                    <w:jc w:val="both"/>
                    <w:rPr>
                      <w:rFonts w:ascii="Arial" w:hAnsi="Arial" w:cs="Arial"/>
                      <w:color w:val="000000"/>
                      <w:sz w:val="18"/>
                      <w:szCs w:val="18"/>
                    </w:rPr>
                  </w:pPr>
                  <w:r>
                    <w:rPr>
                      <w:rFonts w:ascii="Arial" w:hAnsi="Arial" w:cs="Arial"/>
                      <w:color w:val="000000"/>
                      <w:position w:val="-2"/>
                      <w:sz w:val="18"/>
                      <w:szCs w:val="18"/>
                    </w:rPr>
                    <w:t>Izpolnjen in podpisan Obrazec  KROVNA IZJAVA in ESPD ob</w:t>
                  </w:r>
                  <w:r w:rsidR="00883EC8">
                    <w:rPr>
                      <w:rFonts w:ascii="Arial" w:hAnsi="Arial" w:cs="Arial"/>
                      <w:color w:val="000000"/>
                      <w:position w:val="-2"/>
                      <w:sz w:val="18"/>
                      <w:szCs w:val="18"/>
                    </w:rPr>
                    <w:t xml:space="preserve">razec ter dokazila </w:t>
                  </w:r>
                  <w:r>
                    <w:rPr>
                      <w:rFonts w:ascii="Arial" w:hAnsi="Arial" w:cs="Arial"/>
                      <w:color w:val="000000"/>
                      <w:position w:val="-2"/>
                      <w:sz w:val="18"/>
                      <w:szCs w:val="18"/>
                    </w:rPr>
                    <w:t xml:space="preserve">priloge iz katerih je razvidno, da ponujeno blago in dela ustrezajo vsem naročnikovim </w:t>
                  </w:r>
                  <w:r w:rsidR="00883EC8">
                    <w:rPr>
                      <w:rFonts w:ascii="Arial" w:hAnsi="Arial" w:cs="Arial"/>
                      <w:color w:val="000000"/>
                      <w:position w:val="-2"/>
                      <w:sz w:val="18"/>
                      <w:szCs w:val="18"/>
                    </w:rPr>
                    <w:t>s</w:t>
                  </w:r>
                  <w:r>
                    <w:rPr>
                      <w:rFonts w:ascii="Arial" w:hAnsi="Arial" w:cs="Arial"/>
                      <w:color w:val="000000"/>
                      <w:position w:val="-2"/>
                      <w:sz w:val="18"/>
                      <w:szCs w:val="18"/>
                    </w:rPr>
                    <w:t xml:space="preserve">trokovnim zahtevam: Izpolnjeni obrazci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Popis</w:t>
                  </w:r>
                  <w:r w:rsidR="00883EC8">
                    <w:rPr>
                      <w:rFonts w:ascii="Arial" w:hAnsi="Arial" w:cs="Arial"/>
                      <w:color w:val="000000"/>
                      <w:position w:val="-2"/>
                      <w:sz w:val="18"/>
                      <w:szCs w:val="18"/>
                    </w:rPr>
                    <w:t xml:space="preserve"> s </w:t>
                  </w:r>
                  <w:proofErr w:type="spellStart"/>
                  <w:r w:rsidR="00883EC8">
                    <w:rPr>
                      <w:rFonts w:ascii="Arial" w:hAnsi="Arial" w:cs="Arial"/>
                      <w:color w:val="000000"/>
                      <w:position w:val="-2"/>
                      <w:sz w:val="18"/>
                      <w:szCs w:val="18"/>
                    </w:rPr>
                    <w:t>predračunoim</w:t>
                  </w:r>
                  <w:proofErr w:type="spellEnd"/>
                  <w:r>
                    <w:rPr>
                      <w:rFonts w:ascii="Arial" w:hAnsi="Arial" w:cs="Arial"/>
                      <w:color w:val="000000"/>
                      <w:position w:val="-2"/>
                      <w:sz w:val="18"/>
                      <w:szCs w:val="18"/>
                    </w:rPr>
                    <w:t xml:space="preserve"> skupaj s prospekti/tehnično dokumentacijo/navodili za uporabo v slo jeziku (iz katerih je razvidno izpolnjevanje vseh tehničnioh zahtev naročnika). </w:t>
                  </w:r>
                </w:p>
              </w:tc>
            </w:tr>
          </w:tbl>
          <w:p w:rsidR="00C94A8C" w:rsidRDefault="002D17A1">
            <w:pPr>
              <w:spacing w:before="135" w:after="135"/>
              <w:jc w:val="both"/>
              <w:textAlignment w:val="center"/>
            </w:pPr>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883EC8" w:rsidP="00883EC8">
            <w:pPr>
              <w:jc w:val="both"/>
            </w:pPr>
            <w:r>
              <w:rPr>
                <w:rFonts w:ascii="Arial" w:hAnsi="Arial" w:cs="Arial"/>
                <w:color w:val="000000"/>
                <w:position w:val="-2"/>
                <w:sz w:val="18"/>
                <w:szCs w:val="18"/>
              </w:rPr>
              <w:t>Ponudnik mora za izkaz izpolnjevanja pogoja predložiti</w:t>
            </w:r>
            <w:r w:rsidR="002D17A1">
              <w:rPr>
                <w:rFonts w:ascii="Arial" w:hAnsi="Arial" w:cs="Arial"/>
                <w:color w:val="000000"/>
                <w:position w:val="-2"/>
                <w:sz w:val="18"/>
                <w:szCs w:val="18"/>
              </w:rPr>
              <w:t xml:space="preserve"> </w:t>
            </w:r>
            <w:r>
              <w:rPr>
                <w:rFonts w:ascii="Arial" w:hAnsi="Arial" w:cs="Arial"/>
                <w:color w:val="000000"/>
                <w:position w:val="-2"/>
                <w:sz w:val="18"/>
                <w:szCs w:val="18"/>
              </w:rPr>
              <w:t>ustrezno</w:t>
            </w:r>
            <w:r w:rsidRPr="00883EC8">
              <w:rPr>
                <w:rFonts w:ascii="Arial" w:hAnsi="Arial" w:cs="Arial"/>
                <w:color w:val="000000"/>
                <w:position w:val="-2"/>
                <w:sz w:val="18"/>
                <w:szCs w:val="18"/>
              </w:rPr>
              <w:t xml:space="preserve"> tehnična dokumentacija, v slovenskem jeziku! Če je ta v tujem jeziku, mora biti priložen slovenski prevod za vse razpisane naročnikove tehnične specifikacije-zahteve. Iz priložene tehnične dokumentacije mora biti nedvoumno razvidno - označeno po razpisanih pozicijah, (ponudnik, na mestih, kjer je razvidno, da ponujeno blago izpolnjuje naročnikove zahteve pripiše številko naročnikove tehnične zahteve!), da ponujeno blago zadošča najmanj vsem naročnikovim razpisanim tehničnim zahtevam. Ponudnik k ponudbi priloži (lahko fotokopija) slika/skica, lahko iz kataloga/tehnične risbe, in podobno, kar bi dokazovalo, da je ponujen predmet skladen z naročnikovimi zahtevami, v kolikor niso vsi naročnikovi zahtevani tehnični podatki nedvoumno razvidni iz naštetega, mora ponudnik sam specificirano navesti, da jih zagotavlja. Iz tehnične specifikacije mora biti razviden tudi proizvajalec in tudi tip ponujenega blaga. Ponudnik lahko predloži tudi vse morebitne pridobljene certifikate in standarde.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 pri čemer se zavezuje, da bo v primeru izbire, ob vsaki spremembi razvrstitve ponujenega blaga v razrede, v času trajanja pogodbe o te obvestil naročnika in mu posredoval ustrezno dokumentacijo.</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Dostava kopijh CE certifikatov in izjav o skladnosti za ponujeno opremo.</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Nova oprema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da bo vsa dobavljena in montirana oprema nova, nerabljena (leto izdelave 2021 ali več).</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Dobavni rok oz. 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Da zagotavlja, da bo dobavil in montiral opremo ter izvedel šolanje naročnikovega osebja za uporabo opreme v naslednjih rokih:  </w:t>
            </w:r>
            <w:r>
              <w:rPr>
                <w:rFonts w:ascii="Arial" w:hAnsi="Arial" w:cs="Arial"/>
                <w:b/>
                <w:bCs/>
                <w:color w:val="000000"/>
                <w:position w:val="-2"/>
                <w:sz w:val="18"/>
                <w:szCs w:val="18"/>
              </w:rPr>
              <w:t>v največ 60 dneh</w:t>
            </w:r>
            <w:r>
              <w:rPr>
                <w:rFonts w:ascii="Arial" w:hAnsi="Arial" w:cs="Arial"/>
                <w:color w:val="000000"/>
                <w:position w:val="-2"/>
                <w:sz w:val="18"/>
                <w:szCs w:val="18"/>
              </w:rPr>
              <w:t xml:space="preserve"> po podpisu pogodbe.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Šolanje uporabnikov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da bo v primeru izbire naročniku zagotovil ob dobavi in montaži tudi izvedbo šolanja naročnikovega osebja za delo s ponujeno opremo, v skladu z zahtevami naročnika, v sklopu ponudbene cene.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Delo v nočnem času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izvedbo del (dobava, montaža, zagon) v nočnem času, ko kuhinja naročnika ne obratuje, in sicer med 20:00 in 06:00 uro.</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Uporaba standardnih pomivalnih sredstev za strojno pomivanje posode - velja za sklop 2 (</w:t>
            </w:r>
            <w:r w:rsidR="00D86C49">
              <w:rPr>
                <w:rFonts w:ascii="Arial" w:hAnsi="Arial" w:cs="Arial"/>
                <w:b/>
                <w:bCs/>
                <w:color w:val="FFFFFF"/>
                <w:position w:val="-2"/>
                <w:sz w:val="18"/>
                <w:szCs w:val="18"/>
              </w:rPr>
              <w:t xml:space="preserve">za </w:t>
            </w:r>
            <w:r>
              <w:rPr>
                <w:rFonts w:ascii="Arial" w:hAnsi="Arial" w:cs="Arial"/>
                <w:b/>
                <w:bCs/>
                <w:color w:val="FFFFFF"/>
                <w:position w:val="-2"/>
                <w:sz w:val="18"/>
                <w:szCs w:val="18"/>
              </w:rPr>
              <w:t>tračni pomivalni stroj)</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da lahko ponujeni tračni pomivalni stroj deluje s standardnimi pomivalnimi sredstvi kateregakoli proizvajalca namenjena za strojno pomivanje posode, ki so splošno dostopna na trgu (trda in tekoča sredstva). Naročnik ima za sklenjeno pogodbo za pomivalna sredstva (tudi za tračni pomivalni stroj) proizvajalca KIMI, ki velja še do 01.11.2024, torej je nujna kompatibilnost tudi s sredstvi proizvajalca KIMI.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Dokazilo: lista kopatibilnih pomivalnih sredstev za tračni pomivalni stroj.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RS  ali EU, v kolikor naročnik ponujene opreme ne bi poznal in bi to zahteval.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D86C49">
            <w:r w:rsidRPr="00D86C49">
              <w:rPr>
                <w:rFonts w:ascii="Arial" w:hAnsi="Arial" w:cs="Arial"/>
                <w:color w:val="000000"/>
                <w:position w:val="-2"/>
                <w:sz w:val="18"/>
                <w:szCs w:val="18"/>
              </w:rPr>
              <w:t>V kolikor pozvani ponudnik ne bo organiziral ogleda v zahtevanem roku 5 dni od prejema naročnikovega e-poziva, ali, da pregledano ne bo ustrezalo naročnikovim razpisanim tehničnim zahtevam, bo naročnik ponudbo kot nedopustno izločil iz nadaljnje obravnave. Ponudnik ga organizira na svoje stroške. Stroški prevoza naročnikovih oseb na lokacijo ogleda, je naročnikov strošek.</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Reference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je bila ponujena oprema, kot jo ponuja ponudnik v tem javnem naročilu v zadnjih 3 letih (jun 2019 – jun 2022) uspešno dobavljena in montirana v vsaj 1 zdravstveni ustanovi v RS ali EU, kjer se oprema redno uporablja  in so naročniki - investitorji z njenim delovanjem zadovoljni.</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068"/>
            </w:tblGrid>
            <w:tr w:rsidR="00C94A8C">
              <w:tc>
                <w:tcPr>
                  <w:tcW w:w="0" w:type="auto"/>
                  <w:tcMar>
                    <w:top w:w="0" w:type="auto"/>
                    <w:bottom w:w="0" w:type="auto"/>
                  </w:tcMar>
                </w:tcPr>
                <w:p w:rsidR="00C94A8C" w:rsidRDefault="002D17A1" w:rsidP="00A459F0">
                  <w:pPr>
                    <w:numPr>
                      <w:ilvl w:val="0"/>
                      <w:numId w:val="16"/>
                    </w:numPr>
                    <w:rPr>
                      <w:rFonts w:ascii="Arial" w:hAnsi="Arial" w:cs="Arial"/>
                      <w:color w:val="000000"/>
                      <w:sz w:val="18"/>
                      <w:szCs w:val="18"/>
                    </w:rPr>
                  </w:pPr>
                  <w:r>
                    <w:rPr>
                      <w:rFonts w:ascii="Arial" w:hAnsi="Arial" w:cs="Arial"/>
                      <w:color w:val="000000"/>
                      <w:position w:val="-2"/>
                      <w:sz w:val="18"/>
                      <w:szCs w:val="18"/>
                    </w:rPr>
                    <w:t>seznam referenc (referenčna lista za opremo)  in</w:t>
                  </w:r>
                </w:p>
                <w:p w:rsidR="00C94A8C" w:rsidRDefault="002D17A1" w:rsidP="00A459F0">
                  <w:pPr>
                    <w:numPr>
                      <w:ilvl w:val="0"/>
                      <w:numId w:val="16"/>
                    </w:numPr>
                    <w:rPr>
                      <w:rFonts w:ascii="Arial" w:hAnsi="Arial" w:cs="Arial"/>
                      <w:color w:val="000000"/>
                      <w:sz w:val="18"/>
                      <w:szCs w:val="18"/>
                    </w:rPr>
                  </w:pPr>
                  <w:r>
                    <w:rPr>
                      <w:rFonts w:ascii="Arial" w:hAnsi="Arial" w:cs="Arial"/>
                      <w:color w:val="000000"/>
                      <w:position w:val="-2"/>
                      <w:sz w:val="18"/>
                      <w:szCs w:val="18"/>
                    </w:rPr>
                    <w:t>referenčna izjava naročnika (investitorja) za opremo</w:t>
                  </w:r>
                </w:p>
              </w:tc>
            </w:tr>
          </w:tbl>
          <w:p w:rsidR="00C94A8C" w:rsidRDefault="00C94A8C"/>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NI POTREBNO izpolnjevati pogoja</w:t>
            </w:r>
          </w:p>
          <w:p w:rsidR="00C94A8C" w:rsidRDefault="002D17A1">
            <w:pPr>
              <w:jc w:val="both"/>
              <w:textAlignment w:val="center"/>
            </w:pPr>
            <w:r>
              <w:rPr>
                <w:rFonts w:ascii="Arial" w:hAnsi="Arial" w:cs="Arial"/>
                <w:color w:val="000000"/>
                <w:position w:val="-2"/>
                <w:sz w:val="18"/>
                <w:szCs w:val="18"/>
              </w:rPr>
              <w:t> </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11</w:t>
            </w:r>
            <w:r>
              <w:rPr>
                <w:rFonts w:ascii="Arial" w:hAnsi="Arial" w:cs="Arial"/>
                <w:b/>
                <w:bCs/>
                <w:color w:val="FFFFFF"/>
                <w:position w:val="-2"/>
                <w:sz w:val="18"/>
                <w:szCs w:val="18"/>
              </w:rPr>
              <w:br/>
              <w:t>Pooblaščeni 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zagotavlja pooblaščen in usposobljen servis v RS ali EU (pooblaščen s strani proizvajalca opreme!), ki  zagotavlja odzivne čase in čase odprav napak, okvar v skladu z zahtevami naročnika (odzivni čas: 6 ur in čas odprave okvare: 12 ur po prejemu obvestila o okvari), pri čemer mora ponudnik v primeru servisa iz tujine zagotoviti komunikacijo med naročnikom in servisom izključno v slovenskem jeziku, na svoje stroške.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12</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zagotavljati dobavo rezervnih delov še najmanj deset (10) let po poteku garancijske dobe opreme.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pPr>
        <w:sectPr w:rsidR="00C94A8C" w:rsidSect="00D931BF">
          <w:pgSz w:w="11906" w:h="16838"/>
          <w:pgMar w:top="1418" w:right="1418" w:bottom="1418" w:left="1418" w:header="567" w:footer="680" w:gutter="0"/>
          <w:cols w:space="708"/>
          <w:docGrid w:linePitch="360"/>
        </w:sectPr>
      </w:pPr>
    </w:p>
    <w:p w:rsidR="002D17A1" w:rsidRPr="00141928"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pPr>
              <w:jc w:val="center"/>
            </w:pPr>
            <w:r>
              <w:rPr>
                <w:rFonts w:ascii="Arial" w:hAnsi="Arial" w:cs="Arial"/>
                <w:b/>
                <w:bCs/>
                <w:color w:val="FFFFFF"/>
                <w:position w:val="-2"/>
                <w:sz w:val="18"/>
                <w:szCs w:val="18"/>
                <w:shd w:val="clear" w:color="auto" w:fill="000000"/>
              </w:rPr>
              <w:t>Zavarovanje za dobro izvedbo po kupoprodajni pogodbi</w:t>
            </w:r>
          </w:p>
        </w:tc>
      </w:tr>
    </w:tbl>
    <w:p w:rsidR="00C94A8C" w:rsidRDefault="002D17A1">
      <w:pPr>
        <w:spacing w:before="225" w:after="225" w:line="240" w:lineRule="auto"/>
        <w:jc w:val="both"/>
      </w:pPr>
      <w:r>
        <w:rPr>
          <w:rFonts w:ascii="Arial" w:hAnsi="Arial" w:cs="Arial"/>
          <w:color w:val="000000"/>
          <w:sz w:val="18"/>
          <w:szCs w:val="18"/>
        </w:rPr>
        <w:t>Instrument zavarovanja: bančna garancija / kavcijsko zavarovanje, finančni depozit</w:t>
      </w:r>
    </w:p>
    <w:p w:rsidR="00C94A8C" w:rsidRDefault="002D17A1">
      <w:pPr>
        <w:spacing w:before="225" w:after="225" w:line="240" w:lineRule="auto"/>
        <w:jc w:val="both"/>
      </w:pPr>
      <w:r>
        <w:rPr>
          <w:rFonts w:ascii="Arial" w:hAnsi="Arial" w:cs="Arial"/>
          <w:color w:val="000000"/>
          <w:sz w:val="18"/>
          <w:szCs w:val="18"/>
        </w:rPr>
        <w:t>Višina zavarovanja: 10 % pogodbene vrednosti z DDV</w:t>
      </w:r>
    </w:p>
    <w:p w:rsidR="00C94A8C" w:rsidRDefault="002D17A1">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pPr>
              <w:jc w:val="center"/>
            </w:pPr>
            <w:r>
              <w:rPr>
                <w:rFonts w:ascii="Arial" w:hAnsi="Arial" w:cs="Arial"/>
                <w:b/>
                <w:bCs/>
                <w:color w:val="FFFFFF"/>
                <w:position w:val="-2"/>
                <w:sz w:val="18"/>
                <w:szCs w:val="18"/>
                <w:shd w:val="clear" w:color="auto" w:fill="000000"/>
              </w:rPr>
              <w:t>Zavarovanje za dobro izvedbo po vzdrževalni pogodbi</w:t>
            </w:r>
          </w:p>
        </w:tc>
      </w:tr>
    </w:tbl>
    <w:p w:rsidR="00C94A8C" w:rsidRDefault="002D17A1">
      <w:pPr>
        <w:spacing w:before="225" w:after="225" w:line="240" w:lineRule="auto"/>
        <w:jc w:val="both"/>
      </w:pPr>
      <w:r>
        <w:rPr>
          <w:rFonts w:ascii="Arial" w:hAnsi="Arial" w:cs="Arial"/>
          <w:color w:val="000000"/>
          <w:sz w:val="18"/>
          <w:szCs w:val="18"/>
        </w:rPr>
        <w:t>Instrument zavarovanja: menica</w:t>
      </w:r>
    </w:p>
    <w:p w:rsidR="00C94A8C" w:rsidRDefault="002D17A1">
      <w:pPr>
        <w:spacing w:before="225" w:after="225" w:line="240" w:lineRule="auto"/>
        <w:jc w:val="both"/>
      </w:pPr>
      <w:r>
        <w:rPr>
          <w:rFonts w:ascii="Arial" w:hAnsi="Arial" w:cs="Arial"/>
          <w:color w:val="000000"/>
          <w:sz w:val="18"/>
          <w:szCs w:val="18"/>
        </w:rPr>
        <w:t>Višina zavarovanja: 5 % pogodbene vrednosti opreme z DDV</w:t>
      </w:r>
    </w:p>
    <w:p w:rsidR="00C94A8C" w:rsidRDefault="002D17A1">
      <w:pPr>
        <w:spacing w:before="225" w:after="225" w:line="240" w:lineRule="auto"/>
        <w:jc w:val="both"/>
      </w:pPr>
      <w:r>
        <w:rPr>
          <w:rFonts w:ascii="Arial" w:hAnsi="Arial" w:cs="Arial"/>
          <w:color w:val="000000"/>
          <w:sz w:val="18"/>
          <w:szCs w:val="18"/>
        </w:rPr>
        <w:t>Čas veljavnosti: do izteka veljavnosti vzdrževalne pogodbe</w:t>
      </w:r>
    </w:p>
    <w:p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pPr>
              <w:jc w:val="center"/>
            </w:pPr>
            <w:r>
              <w:rPr>
                <w:rFonts w:ascii="Arial" w:hAnsi="Arial" w:cs="Arial"/>
                <w:b/>
                <w:bCs/>
                <w:color w:val="FFFFFF"/>
                <w:position w:val="-2"/>
                <w:sz w:val="18"/>
                <w:szCs w:val="18"/>
                <w:shd w:val="clear" w:color="auto" w:fill="000000"/>
              </w:rPr>
              <w:t>Zavarovanje za odpravo napak</w:t>
            </w:r>
          </w:p>
        </w:tc>
      </w:tr>
    </w:tbl>
    <w:p w:rsidR="00C94A8C" w:rsidRDefault="002D17A1">
      <w:pPr>
        <w:spacing w:before="225" w:after="225" w:line="240" w:lineRule="auto"/>
        <w:jc w:val="both"/>
      </w:pPr>
      <w:r>
        <w:rPr>
          <w:rFonts w:ascii="Arial" w:hAnsi="Arial" w:cs="Arial"/>
          <w:color w:val="000000"/>
          <w:sz w:val="18"/>
          <w:szCs w:val="18"/>
        </w:rPr>
        <w:t>Instrument zavarovanja: menica, finančni depozit</w:t>
      </w:r>
    </w:p>
    <w:p w:rsidR="00C94A8C" w:rsidRDefault="002D17A1">
      <w:pPr>
        <w:spacing w:before="225" w:after="225" w:line="240" w:lineRule="auto"/>
        <w:jc w:val="both"/>
      </w:pPr>
      <w:r>
        <w:rPr>
          <w:rFonts w:ascii="Arial" w:hAnsi="Arial" w:cs="Arial"/>
          <w:color w:val="000000"/>
          <w:sz w:val="18"/>
          <w:szCs w:val="18"/>
        </w:rPr>
        <w:t>Višina zavarovanja: 5% pogodbene vrednosti opreme z DDV</w:t>
      </w:r>
    </w:p>
    <w:p w:rsidR="00C94A8C" w:rsidRDefault="002D17A1">
      <w:pPr>
        <w:spacing w:before="225" w:after="225" w:line="240" w:lineRule="auto"/>
        <w:jc w:val="both"/>
      </w:pPr>
      <w:r>
        <w:rPr>
          <w:rFonts w:ascii="Arial" w:hAnsi="Arial" w:cs="Arial"/>
          <w:color w:val="000000"/>
          <w:sz w:val="18"/>
          <w:szCs w:val="18"/>
        </w:rPr>
        <w:t>Čas veljavnosti: še najmanj 1 mesec po izteku garancijske dobe</w:t>
      </w:r>
    </w:p>
    <w:p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C94A8C" w:rsidRDefault="00C94A8C">
      <w:pPr>
        <w:sectPr w:rsidR="00C94A8C" w:rsidSect="00D931BF">
          <w:pgSz w:w="11906" w:h="16838"/>
          <w:pgMar w:top="1418" w:right="1418" w:bottom="1418" w:left="1418" w:header="567" w:footer="680" w:gutter="0"/>
          <w:cols w:space="708"/>
          <w:docGrid w:linePitch="360"/>
        </w:sectPr>
      </w:pPr>
    </w:p>
    <w:p w:rsidR="002D17A1" w:rsidRPr="00A207D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2D17A1" w:rsidRDefault="002D17A1" w:rsidP="002D17A1">
      <w:pPr>
        <w:spacing w:before="240" w:after="120"/>
        <w:rPr>
          <w:rFonts w:ascii="Arial" w:hAnsi="Arial" w:cs="Arial"/>
          <w:sz w:val="18"/>
          <w:szCs w:val="18"/>
        </w:rPr>
      </w:pPr>
    </w:p>
    <w:tbl>
      <w:tblPr>
        <w:tblStyle w:val="NormalTablePHPDOCX"/>
        <w:tblW w:w="50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9058"/>
      </w:tblGrid>
      <w:tr w:rsidR="00C94A8C" w:rsidTr="00B01367">
        <w:tc>
          <w:tcPr>
            <w:tcW w:w="5000" w:type="pct"/>
            <w:shd w:val="clear" w:color="auto" w:fill="FFFFFF"/>
            <w:tcMar>
              <w:top w:w="75" w:type="dxa"/>
              <w:bottom w:w="75" w:type="dxa"/>
            </w:tcMar>
            <w:vAlign w:val="center"/>
          </w:tcPr>
          <w:p w:rsidR="00C94A8C" w:rsidRDefault="002D17A1">
            <w:r>
              <w:rPr>
                <w:rFonts w:ascii="Arial" w:hAnsi="Arial" w:cs="Arial"/>
                <w:b/>
                <w:bCs/>
                <w:color w:val="000000"/>
                <w:position w:val="-2"/>
                <w:sz w:val="18"/>
                <w:szCs w:val="18"/>
                <w:shd w:val="clear" w:color="auto" w:fill="FFFFFF"/>
              </w:rPr>
              <w:t>Splošne specifikacije</w:t>
            </w:r>
            <w:r w:rsidR="00B01367">
              <w:rPr>
                <w:rFonts w:ascii="Arial" w:hAnsi="Arial" w:cs="Arial"/>
                <w:b/>
                <w:bCs/>
                <w:color w:val="000000"/>
                <w:position w:val="-2"/>
                <w:sz w:val="18"/>
                <w:szCs w:val="18"/>
                <w:shd w:val="clear" w:color="auto" w:fill="FFFFFF"/>
              </w:rPr>
              <w:t xml:space="preserve"> – velja za oba sklopa</w:t>
            </w:r>
          </w:p>
        </w:tc>
      </w:tr>
    </w:tbl>
    <w:p w:rsidR="00C94A8C" w:rsidRDefault="002D17A1">
      <w:pPr>
        <w:spacing w:before="225" w:after="225" w:line="240" w:lineRule="auto"/>
        <w:jc w:val="both"/>
      </w:pPr>
      <w:r w:rsidRPr="00B01367">
        <w:rPr>
          <w:rFonts w:ascii="Arial" w:hAnsi="Arial" w:cs="Arial"/>
          <w:b/>
          <w:color w:val="000000"/>
          <w:sz w:val="18"/>
          <w:szCs w:val="18"/>
        </w:rPr>
        <w:t>Predmet javnega naročanja</w:t>
      </w:r>
      <w:r>
        <w:rPr>
          <w:rFonts w:ascii="Arial" w:hAnsi="Arial" w:cs="Arial"/>
          <w:b/>
          <w:bCs/>
          <w:color w:val="000000"/>
          <w:sz w:val="18"/>
          <w:szCs w:val="18"/>
        </w:rPr>
        <w:t>:</w:t>
      </w:r>
    </w:p>
    <w:p w:rsidR="00C94A8C" w:rsidRDefault="002D17A1" w:rsidP="00E80789">
      <w:pPr>
        <w:spacing w:before="225" w:after="225" w:line="240" w:lineRule="auto"/>
        <w:ind w:left="708"/>
        <w:jc w:val="both"/>
      </w:pPr>
      <w:r>
        <w:rPr>
          <w:rFonts w:ascii="Arial" w:hAnsi="Arial" w:cs="Arial"/>
          <w:color w:val="000000"/>
          <w:sz w:val="18"/>
          <w:szCs w:val="18"/>
        </w:rPr>
        <w:t>I. OPREMA</w:t>
      </w:r>
    </w:p>
    <w:tbl>
      <w:tblPr>
        <w:tblStyle w:val="NormalTablePHPDOCX"/>
        <w:tblW w:w="0" w:type="auto"/>
        <w:tblInd w:w="816" w:type="dxa"/>
        <w:shd w:val="clear" w:color="auto" w:fill="FFFFFF"/>
        <w:tblLook w:val="04A0" w:firstRow="1" w:lastRow="0" w:firstColumn="1" w:lastColumn="0" w:noHBand="0" w:noVBand="1"/>
      </w:tblPr>
      <w:tblGrid>
        <w:gridCol w:w="5659"/>
      </w:tblGrid>
      <w:tr w:rsidR="00C94A8C" w:rsidTr="00E80789">
        <w:tc>
          <w:tcPr>
            <w:tcW w:w="0" w:type="auto"/>
            <w:tcMar>
              <w:top w:w="0" w:type="auto"/>
              <w:bottom w:w="0" w:type="auto"/>
            </w:tcMar>
          </w:tcPr>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Dobava, montaža in zagon opreme ter preizkus delovanja,</w:t>
            </w:r>
          </w:p>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izvedba šolanja za uporabnike opreme v obsegu min. 8 ur,</w:t>
            </w:r>
          </w:p>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izvedba prvega rednega servisa pred primopredajo opreme</w:t>
            </w:r>
          </w:p>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vzdrževanje v času garancijske dobe</w:t>
            </w:r>
          </w:p>
        </w:tc>
      </w:tr>
    </w:tbl>
    <w:p w:rsidR="00C94A8C" w:rsidRDefault="002D17A1" w:rsidP="00E80789">
      <w:pPr>
        <w:spacing w:before="225" w:after="225" w:line="240" w:lineRule="auto"/>
        <w:ind w:left="708"/>
        <w:jc w:val="both"/>
      </w:pPr>
      <w:r>
        <w:rPr>
          <w:rFonts w:ascii="Arial" w:hAnsi="Arial" w:cs="Arial"/>
          <w:color w:val="000000"/>
          <w:sz w:val="18"/>
          <w:szCs w:val="18"/>
        </w:rPr>
        <w:t>II. VZDRŽEVANJE OPREME za dobo 5 let po poteku garancijskih rokov </w:t>
      </w:r>
      <w:r>
        <w:rPr>
          <w:rFonts w:ascii="Arial" w:hAnsi="Arial" w:cs="Arial"/>
          <w:b/>
          <w:bCs/>
          <w:color w:val="000000"/>
          <w:sz w:val="18"/>
          <w:szCs w:val="18"/>
        </w:rPr>
        <w:t>(velja za oba sklopa opreme):</w:t>
      </w:r>
    </w:p>
    <w:tbl>
      <w:tblPr>
        <w:tblStyle w:val="NormalTablePHPDOCX"/>
        <w:tblW w:w="0" w:type="auto"/>
        <w:tblInd w:w="108" w:type="dxa"/>
        <w:tblLook w:val="04A0" w:firstRow="1" w:lastRow="0" w:firstColumn="1" w:lastColumn="0" w:noHBand="0" w:noVBand="1"/>
      </w:tblPr>
      <w:tblGrid>
        <w:gridCol w:w="5017"/>
      </w:tblGrid>
      <w:tr w:rsidR="00C94A8C">
        <w:tc>
          <w:tcPr>
            <w:tcW w:w="0" w:type="auto"/>
            <w:tcMar>
              <w:top w:w="0" w:type="auto"/>
              <w:bottom w:w="0" w:type="auto"/>
            </w:tcMar>
          </w:tcPr>
          <w:p w:rsidR="00C94A8C" w:rsidRDefault="002D17A1" w:rsidP="00A459F0">
            <w:pPr>
              <w:numPr>
                <w:ilvl w:val="0"/>
                <w:numId w:val="18"/>
              </w:numPr>
              <w:rPr>
                <w:rFonts w:ascii="Arial" w:hAnsi="Arial" w:cs="Arial"/>
                <w:color w:val="000000"/>
                <w:sz w:val="18"/>
                <w:szCs w:val="18"/>
              </w:rPr>
            </w:pPr>
            <w:r>
              <w:rPr>
                <w:rFonts w:ascii="Arial" w:hAnsi="Arial" w:cs="Arial"/>
                <w:color w:val="000000"/>
                <w:sz w:val="18"/>
                <w:szCs w:val="18"/>
              </w:rPr>
              <w:t>preventivno vzdrževanje</w:t>
            </w:r>
          </w:p>
          <w:p w:rsidR="00C94A8C" w:rsidRDefault="002D17A1" w:rsidP="00A459F0">
            <w:pPr>
              <w:numPr>
                <w:ilvl w:val="0"/>
                <w:numId w:val="18"/>
              </w:numPr>
              <w:rPr>
                <w:rFonts w:ascii="Arial" w:hAnsi="Arial" w:cs="Arial"/>
                <w:color w:val="000000"/>
                <w:sz w:val="18"/>
                <w:szCs w:val="18"/>
              </w:rPr>
            </w:pPr>
            <w:r>
              <w:rPr>
                <w:rFonts w:ascii="Arial" w:hAnsi="Arial" w:cs="Arial"/>
                <w:color w:val="000000"/>
                <w:sz w:val="18"/>
                <w:szCs w:val="18"/>
              </w:rPr>
              <w:t>odprava napak po izteku garancijske dobe</w:t>
            </w:r>
          </w:p>
        </w:tc>
      </w:tr>
    </w:tbl>
    <w:p w:rsidR="00C94A8C" w:rsidRDefault="00E80789">
      <w:pPr>
        <w:spacing w:before="225" w:after="225" w:line="240" w:lineRule="auto"/>
        <w:jc w:val="both"/>
      </w:pPr>
      <w:r>
        <w:rPr>
          <w:rFonts w:ascii="Arial" w:hAnsi="Arial" w:cs="Arial"/>
          <w:color w:val="000000"/>
          <w:sz w:val="18"/>
          <w:szCs w:val="18"/>
        </w:rPr>
        <w:t>SPLOŠNE ZAHTEVE</w:t>
      </w:r>
      <w:r w:rsidR="002D17A1">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222"/>
      </w:tblGrid>
      <w:tr w:rsidR="00C94A8C">
        <w:tc>
          <w:tcPr>
            <w:tcW w:w="0" w:type="auto"/>
            <w:tcMar>
              <w:top w:w="0" w:type="auto"/>
              <w:bottom w:w="0" w:type="auto"/>
            </w:tcMar>
          </w:tcPr>
          <w:p w:rsidR="00883EC8" w:rsidRDefault="00883EC8" w:rsidP="00883EC8">
            <w:pPr>
              <w:rPr>
                <w:rFonts w:ascii="Arial" w:hAnsi="Arial" w:cs="Arial"/>
                <w:color w:val="000000"/>
                <w:sz w:val="18"/>
                <w:szCs w:val="18"/>
              </w:rPr>
            </w:pPr>
          </w:p>
        </w:tc>
      </w:tr>
    </w:tbl>
    <w:p w:rsidR="00883EC8" w:rsidRPr="00883EC8" w:rsidRDefault="00883EC8" w:rsidP="00A459F0">
      <w:pPr>
        <w:pStyle w:val="Odstavekseznama"/>
        <w:numPr>
          <w:ilvl w:val="0"/>
          <w:numId w:val="38"/>
        </w:numPr>
        <w:spacing w:after="160" w:line="259" w:lineRule="auto"/>
        <w:jc w:val="both"/>
        <w:rPr>
          <w:rFonts w:ascii="Arial" w:eastAsia="Calibri" w:hAnsi="Arial" w:cs="Arial"/>
          <w:sz w:val="18"/>
          <w:szCs w:val="20"/>
        </w:rPr>
      </w:pPr>
      <w:r w:rsidRPr="00883EC8">
        <w:rPr>
          <w:rFonts w:ascii="Arial" w:eastAsia="Calibri" w:hAnsi="Arial" w:cs="Arial"/>
          <w:sz w:val="18"/>
          <w:szCs w:val="20"/>
        </w:rPr>
        <w:t>V tehničnih specifikacijah so navedene minimalne zahteve naročnika za razpisani predmet javnega naročila. V kolikor ponujeno blago ne ustreza minimalnim tehničnim in drugim zahtevam naročnika, se ponudba izloči.</w:t>
      </w:r>
    </w:p>
    <w:p w:rsidR="00883EC8" w:rsidRPr="00883EC8" w:rsidRDefault="00883EC8" w:rsidP="00A459F0">
      <w:pPr>
        <w:pStyle w:val="Odstavekseznama"/>
        <w:numPr>
          <w:ilvl w:val="0"/>
          <w:numId w:val="38"/>
        </w:numPr>
        <w:spacing w:after="160" w:line="259" w:lineRule="auto"/>
        <w:jc w:val="both"/>
        <w:rPr>
          <w:rFonts w:ascii="Arial" w:eastAsia="Calibri" w:hAnsi="Arial" w:cs="Arial"/>
          <w:sz w:val="18"/>
          <w:szCs w:val="20"/>
        </w:rPr>
      </w:pPr>
      <w:r w:rsidRPr="00883EC8">
        <w:rPr>
          <w:rFonts w:ascii="Arial" w:eastAsia="Calibri" w:hAnsi="Arial" w:cs="Arial"/>
          <w:sz w:val="18"/>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883EC8" w:rsidRPr="00883EC8" w:rsidRDefault="00883EC8" w:rsidP="00A459F0">
      <w:pPr>
        <w:pStyle w:val="Odstavekseznama"/>
        <w:numPr>
          <w:ilvl w:val="0"/>
          <w:numId w:val="38"/>
        </w:numPr>
        <w:spacing w:after="160" w:line="259" w:lineRule="auto"/>
        <w:jc w:val="both"/>
        <w:rPr>
          <w:rFonts w:ascii="Arial" w:eastAsia="Calibri" w:hAnsi="Arial" w:cs="Arial"/>
          <w:sz w:val="18"/>
          <w:szCs w:val="20"/>
        </w:rPr>
      </w:pPr>
      <w:r w:rsidRPr="00883EC8">
        <w:rPr>
          <w:rFonts w:ascii="Arial" w:eastAsia="Calibri" w:hAnsi="Arial" w:cs="Arial"/>
          <w:sz w:val="18"/>
          <w:szCs w:val="20"/>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 xml:space="preserve">dostava naslov naročnika – mikrolokacija montaže (KUHINJA Službe za prehrano Splošne bolnišnice Novo mesto); </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demontaža ter iznos obstoječe opreme, na terminsko usklajen datum med naročnikom in izbranim izvajalcem, vendar vse v nočnem času, ko kuhinja ne obratuje</w:t>
      </w:r>
      <w:r w:rsidRPr="00F35130">
        <w:rPr>
          <w:rFonts w:ascii="Arial" w:eastAsia="Calibri" w:hAnsi="Arial" w:cs="Arial"/>
          <w:b/>
          <w:sz w:val="18"/>
          <w:szCs w:val="20"/>
          <w:u w:val="single"/>
        </w:rPr>
        <w:t xml:space="preserve"> od 20:00 do 06:00 ure;</w:t>
      </w:r>
      <w:r w:rsidRPr="00F35130">
        <w:rPr>
          <w:rFonts w:ascii="Arial" w:eastAsia="Calibri" w:hAnsi="Arial" w:cs="Arial"/>
          <w:sz w:val="18"/>
          <w:szCs w:val="20"/>
        </w:rPr>
        <w:t xml:space="preserve"> </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montaža, strokovni priklop in zagon nove opreme na terminsko usklajen datum med naročnikom in izbranim izvajalcem, vendar vse v nočnem času, ko kuhinja ne obratuje</w:t>
      </w:r>
      <w:r w:rsidRPr="00F35130">
        <w:rPr>
          <w:rFonts w:ascii="Arial" w:eastAsia="Calibri" w:hAnsi="Arial" w:cs="Arial"/>
          <w:b/>
          <w:sz w:val="18"/>
          <w:szCs w:val="20"/>
          <w:u w:val="single"/>
        </w:rPr>
        <w:t xml:space="preserve"> od 20:00 do 06:00 ure;</w:t>
      </w:r>
      <w:r w:rsidRPr="00F35130">
        <w:rPr>
          <w:rFonts w:ascii="Arial" w:eastAsia="Calibri" w:hAnsi="Arial" w:cs="Arial"/>
          <w:sz w:val="18"/>
          <w:szCs w:val="20"/>
        </w:rPr>
        <w:t xml:space="preserve"> </w:t>
      </w:r>
    </w:p>
    <w:p w:rsidR="00883EC8" w:rsidRPr="00743C47" w:rsidRDefault="00883EC8" w:rsidP="00A459F0">
      <w:pPr>
        <w:pStyle w:val="Odstavekseznama"/>
        <w:numPr>
          <w:ilvl w:val="0"/>
          <w:numId w:val="38"/>
        </w:numPr>
        <w:spacing w:after="160" w:line="259" w:lineRule="auto"/>
        <w:jc w:val="both"/>
        <w:rPr>
          <w:rFonts w:ascii="Arial" w:eastAsia="Calibri" w:hAnsi="Arial" w:cs="Arial"/>
          <w:b/>
          <w:sz w:val="18"/>
          <w:szCs w:val="20"/>
        </w:rPr>
      </w:pPr>
      <w:r w:rsidRPr="00F35130">
        <w:rPr>
          <w:rFonts w:ascii="Arial" w:eastAsia="Calibri" w:hAnsi="Arial" w:cs="Arial"/>
          <w:sz w:val="18"/>
          <w:szCs w:val="20"/>
        </w:rPr>
        <w:t xml:space="preserve">usposabljanje zaposlenih (v slovenskem jeziku) za pravilno rokovanje z novo opremo na terminsko usklajen datum med naročnikom in izbranim izvajalcem po opravljeni montaži, zagonu in preizkusu delovanja opreme. </w:t>
      </w:r>
      <w:r w:rsidRPr="00743C47">
        <w:rPr>
          <w:rFonts w:ascii="Arial" w:eastAsia="Calibri" w:hAnsi="Arial" w:cs="Arial"/>
          <w:b/>
          <w:sz w:val="18"/>
          <w:szCs w:val="20"/>
        </w:rPr>
        <w:t xml:space="preserve">Zahtevano je usposabljanje do osvojitve potrebnih znanj uporabnikov za pravilno in </w:t>
      </w:r>
      <w:r w:rsidR="00743C47" w:rsidRPr="00743C47">
        <w:rPr>
          <w:rFonts w:ascii="Arial" w:eastAsia="Calibri" w:hAnsi="Arial" w:cs="Arial"/>
          <w:b/>
          <w:sz w:val="18"/>
          <w:szCs w:val="20"/>
        </w:rPr>
        <w:t>varno rokovanje z novim strojem, pa tudi</w:t>
      </w:r>
      <w:r w:rsidR="00743C47" w:rsidRPr="00743C47">
        <w:rPr>
          <w:b/>
        </w:rPr>
        <w:t xml:space="preserve"> </w:t>
      </w:r>
      <w:r w:rsidR="00743C47" w:rsidRPr="00743C47">
        <w:rPr>
          <w:rFonts w:ascii="Arial" w:eastAsia="Calibri" w:hAnsi="Arial" w:cs="Arial"/>
          <w:b/>
          <w:sz w:val="18"/>
          <w:szCs w:val="20"/>
        </w:rPr>
        <w:t>servisno šolanje (osnovno) za vsaj enega zaposlenega iz Službe za tehnično vzdrževanje nemedicinske opreme.</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Izbrani ponudnik bo moral najkasneje v 15 dneh po podpisu pogodbe izdelati ter dostaviti načrt vseh priključkov/načrt mikrolokacij, ki so potrebni za montažo in priklop predmeta javnega naročila.</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Priključke elektrike, vode in pare zagotovi naročnik (po prejemu skice in podatkov o potrebah po priključkih za ponujeno opremo s strani izbranega ponudnika.</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Ponudnik bo moral pospraviti in odpeljati transportno embalažo, kar mora biti vključeno v ceno.</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Ponudnik ob primopredaji naročniku predloži navodila za varno delo v slovenskem jeziku v papirni in elektronski obliki, na katerem bo prikazan posnetek pravilne uporabe stroja/opreme (priklop in izklop stroja, priprava stroja za delovanje, prikaz pravilnih postopkov odstranjevanja snemljive opreme na stroju, z namenom čiščenja stroja po zaključku dela) in kratka slikovna navodila za varno uporabo stroja v slovenskem jeziku, ki se lahko namestijo na steno.</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 xml:space="preserve">Ponudnik mora ob inštalaciji opreme zagotoviti, da delovno opremo po namestitvi in pred prvim zagonom pregleda pristojna oseba, ki izda potrdilo, iz katerega je razvidno, da je delovna oprema pravilno nameščena in da deluje v skladu s predpisi. </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lastRenderedPageBreak/>
        <w:t>Stroj/oprema mora biti ob primopredaji opremljena z varnostnimi znaki in obvestili ter napisi za uporabo tipk in indikatorjev o delovanju stroja v slovenskem jeziku.</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 xml:space="preserve">V ceno ponudbe mora biti vključena montaža, zagon stroja, izvedba pregleda pristojne osebe, ki izda potrdilo in predstavitev pravilne uporabe. </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Oprema mora biti izdelana iz materialov, ki prenesejo vsa moderna čistila in razkuževalna sredstva.</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Garancijski rok za ponujeno opremo mora biti minimalno 24 mesecev - POGOJ (Garancijski rok je eno izmed meril za izbiro ekonomsko najbolj ugodne ponudbe).</w:t>
      </w:r>
    </w:p>
    <w:p w:rsidR="002D17A1" w:rsidRPr="00F35130" w:rsidRDefault="002D17A1">
      <w:pPr>
        <w:spacing w:before="225" w:after="225" w:line="240" w:lineRule="auto"/>
        <w:jc w:val="both"/>
        <w:rPr>
          <w:rFonts w:ascii="Arial" w:hAnsi="Arial" w:cs="Arial"/>
          <w:sz w:val="18"/>
          <w:szCs w:val="18"/>
        </w:rPr>
      </w:pPr>
    </w:p>
    <w:p w:rsidR="00C94A8C" w:rsidRPr="002D17A1" w:rsidRDefault="002D17A1" w:rsidP="00B01367">
      <w:pPr>
        <w:pBdr>
          <w:top w:val="single" w:sz="4" w:space="1" w:color="auto"/>
          <w:left w:val="single" w:sz="4" w:space="4" w:color="auto"/>
          <w:bottom w:val="single" w:sz="4" w:space="1" w:color="auto"/>
          <w:right w:val="single" w:sz="4" w:space="0" w:color="auto"/>
        </w:pBdr>
        <w:spacing w:before="225" w:after="225" w:line="240" w:lineRule="auto"/>
        <w:jc w:val="both"/>
        <w:rPr>
          <w:b/>
        </w:rPr>
      </w:pPr>
      <w:r w:rsidRPr="002D17A1">
        <w:rPr>
          <w:rFonts w:ascii="Arial" w:hAnsi="Arial" w:cs="Arial"/>
          <w:b/>
          <w:color w:val="000000"/>
          <w:sz w:val="18"/>
          <w:szCs w:val="18"/>
        </w:rPr>
        <w:t xml:space="preserve">SPECIFIČNE ZAHTEVE </w:t>
      </w:r>
      <w:r w:rsidR="00B01367">
        <w:rPr>
          <w:rFonts w:ascii="Arial" w:hAnsi="Arial" w:cs="Arial"/>
          <w:b/>
          <w:color w:val="000000"/>
          <w:sz w:val="18"/>
          <w:szCs w:val="18"/>
        </w:rPr>
        <w:t xml:space="preserve">PO </w:t>
      </w:r>
      <w:r w:rsidRPr="002D17A1">
        <w:rPr>
          <w:rFonts w:ascii="Arial" w:hAnsi="Arial" w:cs="Arial"/>
          <w:b/>
          <w:color w:val="000000"/>
          <w:sz w:val="18"/>
          <w:szCs w:val="18"/>
        </w:rPr>
        <w:t>SKLOP</w:t>
      </w:r>
      <w:r w:rsidR="00B01367">
        <w:rPr>
          <w:rFonts w:ascii="Arial" w:hAnsi="Arial" w:cs="Arial"/>
          <w:b/>
          <w:color w:val="000000"/>
          <w:sz w:val="18"/>
          <w:szCs w:val="18"/>
        </w:rPr>
        <w:t>IH</w:t>
      </w:r>
      <w:r w:rsidRPr="002D17A1">
        <w:rPr>
          <w:rFonts w:ascii="Arial" w:hAnsi="Arial" w:cs="Arial"/>
          <w:b/>
          <w:color w:val="000000"/>
          <w:sz w:val="18"/>
          <w:szCs w:val="18"/>
        </w:rPr>
        <w:t>:</w:t>
      </w:r>
    </w:p>
    <w:p w:rsidR="00C94A8C" w:rsidRPr="002D17A1" w:rsidRDefault="002D17A1">
      <w:pPr>
        <w:spacing w:before="225" w:after="225" w:line="240" w:lineRule="auto"/>
        <w:jc w:val="both"/>
        <w:rPr>
          <w:sz w:val="28"/>
        </w:rPr>
      </w:pPr>
      <w:r w:rsidRPr="002D17A1">
        <w:rPr>
          <w:rFonts w:ascii="Arial" w:hAnsi="Arial" w:cs="Arial"/>
          <w:b/>
          <w:bCs/>
          <w:color w:val="000000"/>
          <w:szCs w:val="18"/>
          <w:u w:val="single"/>
        </w:rPr>
        <w:t>Sklop 1 Termični elementi</w:t>
      </w:r>
    </w:p>
    <w:p w:rsidR="00C94A8C" w:rsidRDefault="002D17A1">
      <w:pPr>
        <w:spacing w:before="225" w:after="225" w:line="240" w:lineRule="auto"/>
        <w:jc w:val="both"/>
      </w:pPr>
      <w:r>
        <w:rPr>
          <w:rFonts w:ascii="Arial" w:hAnsi="Arial" w:cs="Arial"/>
          <w:color w:val="000000"/>
          <w:sz w:val="18"/>
          <w:szCs w:val="18"/>
        </w:rPr>
        <w:t>OPREMA:</w:t>
      </w:r>
    </w:p>
    <w:p w:rsidR="00C94A8C" w:rsidRDefault="002D17A1">
      <w:pPr>
        <w:spacing w:before="225" w:after="225" w:line="240" w:lineRule="auto"/>
        <w:jc w:val="both"/>
      </w:pPr>
      <w:r>
        <w:rPr>
          <w:rFonts w:ascii="Arial" w:hAnsi="Arial" w:cs="Arial"/>
          <w:color w:val="000000"/>
          <w:sz w:val="18"/>
          <w:szCs w:val="18"/>
        </w:rPr>
        <w:t>V skladu s specifikacijo zahtev iz popisov (xls dat.) za predmetni sklop.</w:t>
      </w:r>
    </w:p>
    <w:p w:rsidR="00C94A8C" w:rsidRDefault="002D17A1">
      <w:pPr>
        <w:spacing w:before="225" w:after="225" w:line="240" w:lineRule="auto"/>
        <w:jc w:val="both"/>
      </w:pPr>
      <w:r>
        <w:rPr>
          <w:rFonts w:ascii="Arial" w:hAnsi="Arial" w:cs="Arial"/>
          <w:color w:val="000000"/>
          <w:sz w:val="18"/>
          <w:szCs w:val="18"/>
        </w:rPr>
        <w:t>VZDRŽEVANJE V ČASU GARANCIJSKE DOBE</w:t>
      </w:r>
    </w:p>
    <w:p w:rsidR="00C94A8C" w:rsidRDefault="002D17A1">
      <w:pPr>
        <w:spacing w:before="225" w:after="225" w:line="240" w:lineRule="auto"/>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ki je predmet tega naročila, na lastne stroške (brezplačno).</w:t>
      </w:r>
    </w:p>
    <w:p w:rsidR="00C94A8C" w:rsidRDefault="002D17A1">
      <w:pPr>
        <w:spacing w:before="225" w:after="225" w:line="240" w:lineRule="auto"/>
        <w:jc w:val="both"/>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19"/>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C94A8C" w:rsidRDefault="002D17A1" w:rsidP="00A459F0">
            <w:pPr>
              <w:numPr>
                <w:ilvl w:val="0"/>
                <w:numId w:val="19"/>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rsidR="00C94A8C" w:rsidRDefault="002D17A1" w:rsidP="00A459F0">
            <w:pPr>
              <w:numPr>
                <w:ilvl w:val="0"/>
                <w:numId w:val="19"/>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rsidR="00C94A8C" w:rsidRDefault="002D17A1" w:rsidP="00A459F0">
            <w:pPr>
              <w:numPr>
                <w:ilvl w:val="0"/>
                <w:numId w:val="19"/>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rsidR="00C94A8C" w:rsidRDefault="002D17A1">
      <w:pPr>
        <w:spacing w:before="225" w:after="225" w:line="240" w:lineRule="auto"/>
        <w:jc w:val="both"/>
      </w:pPr>
      <w:r>
        <w:rPr>
          <w:rFonts w:ascii="Arial" w:hAnsi="Arial" w:cs="Arial"/>
          <w:color w:val="000000"/>
          <w:sz w:val="18"/>
          <w:szCs w:val="18"/>
        </w:rPr>
        <w:t>VZDRŽEVANJE PO IZTEKU GARANCIJSKE DOBE</w:t>
      </w:r>
    </w:p>
    <w:p w:rsidR="00C94A8C" w:rsidRDefault="002D17A1">
      <w:pPr>
        <w:spacing w:before="225" w:after="225" w:line="240" w:lineRule="auto"/>
        <w:jc w:val="both"/>
      </w:pPr>
      <w:r>
        <w:rPr>
          <w:rFonts w:ascii="Arial" w:hAnsi="Arial" w:cs="Arial"/>
          <w:b/>
          <w:bCs/>
          <w:color w:val="000000"/>
          <w:sz w:val="18"/>
          <w:szCs w:val="18"/>
        </w:rPr>
        <w:t>Preventivno vzdrževanje</w:t>
      </w:r>
    </w:p>
    <w:p w:rsidR="00C94A8C" w:rsidRDefault="002D17A1">
      <w:pPr>
        <w:spacing w:before="225" w:after="225" w:line="240" w:lineRule="auto"/>
        <w:jc w:val="both"/>
      </w:pPr>
      <w:r>
        <w:rPr>
          <w:rFonts w:ascii="Arial" w:hAnsi="Arial" w:cs="Arial"/>
          <w:color w:val="000000"/>
          <w:sz w:val="18"/>
          <w:szCs w:val="18"/>
        </w:rPr>
        <w:t>Naročnik bo z izbranim ponudnikom sklenil pogodbo o vzdrževanju predmetne opreme za obdobje 5 let po izteku garancijske dobe. Ta pogodba bo začela veljati po preteku garancijskega roka.</w:t>
      </w:r>
    </w:p>
    <w:p w:rsidR="00C94A8C" w:rsidRDefault="002D17A1">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za kupljeno opremo, na stroške naročnika.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color w:val="000000"/>
                <w:sz w:val="18"/>
                <w:szCs w:val="18"/>
              </w:rPr>
              <w:t>Pri tem bo moral zagotavljati</w:t>
            </w:r>
            <w:r w:rsidR="0013743E">
              <w:rPr>
                <w:rFonts w:ascii="Arial" w:hAnsi="Arial" w:cs="Arial"/>
                <w:color w:val="000000"/>
                <w:sz w:val="18"/>
                <w:szCs w:val="18"/>
              </w:rPr>
              <w:t xml:space="preserve"> </w:t>
            </w: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tc>
      </w:tr>
    </w:tbl>
    <w:p w:rsidR="00C94A8C" w:rsidRDefault="002D17A1">
      <w:pPr>
        <w:spacing w:before="225" w:after="225" w:line="240" w:lineRule="auto"/>
        <w:jc w:val="both"/>
      </w:pPr>
      <w:r>
        <w:rPr>
          <w:rFonts w:ascii="Arial" w:hAnsi="Arial" w:cs="Arial"/>
          <w:color w:val="000000"/>
          <w:sz w:val="18"/>
          <w:szCs w:val="18"/>
        </w:rPr>
        <w:t>Cena – letni pavšal za redno preventivno vzdrževanje po specifikaciji proizvajalca, za obdobje 5-let za predmet javnega naročila mora zajemati stroške za vsa potrebna dela, predpisana od proizvajalca ponujene opreme, kot npr: pregled sistema, čiščenje in vsa ostala potrebna dela ter menjavo predpisanih delov, za nemoteno delovanje ponujene opreme v skladu z navodili proizvajalca opreme.</w:t>
      </w:r>
    </w:p>
    <w:p w:rsidR="00C94A8C" w:rsidRDefault="002D17A1">
      <w:pPr>
        <w:spacing w:before="225" w:after="225" w:line="240" w:lineRule="auto"/>
        <w:jc w:val="both"/>
      </w:pPr>
      <w:r>
        <w:rPr>
          <w:rFonts w:ascii="Arial" w:hAnsi="Arial" w:cs="Arial"/>
          <w:color w:val="000000"/>
          <w:sz w:val="18"/>
          <w:szCs w:val="18"/>
        </w:rPr>
        <w:t xml:space="preserve">Ponudnik mora v okviru ponudbene dokumentacije predložiti specifikacijo del preventivnega vzdrževanja in navesti število potrebnih preventivnih pregledov v obdobju enega leta oz. vseh 5 letih ter specificirati rezervne dele, za </w:t>
      </w:r>
      <w:r>
        <w:rPr>
          <w:rFonts w:ascii="Arial" w:hAnsi="Arial" w:cs="Arial"/>
          <w:color w:val="000000"/>
          <w:sz w:val="18"/>
          <w:szCs w:val="18"/>
        </w:rPr>
        <w:lastRenderedPageBreak/>
        <w:t>katere proizvajalec predpisuje menjavo v okviru preventivnih servisov (ki so predpisani s strani proizvajalca opreme).</w:t>
      </w:r>
    </w:p>
    <w:p w:rsidR="00C94A8C" w:rsidRDefault="002D17A1">
      <w:pPr>
        <w:spacing w:before="225" w:after="225" w:line="240" w:lineRule="auto"/>
        <w:jc w:val="both"/>
      </w:pPr>
      <w:r>
        <w:rPr>
          <w:rFonts w:ascii="Arial" w:hAnsi="Arial" w:cs="Arial"/>
          <w:color w:val="000000"/>
          <w:sz w:val="18"/>
          <w:szCs w:val="18"/>
        </w:rPr>
        <w:t>Izvajanje storitev preventivnega vzdrževanja obsega redne preventivne servise aparatov/naprav, in sicer po specifikaciji proizvajalca. Cena rednih preventivnih servisov (kpl storitev za posamezno aparaturo) mora zajemati vse stroške (potrošni material, delo, potni stroški,…), ne vključujejo pa stroškov rezervnih delov ob morebitno ugotovljenih okvarah v času preventivnega servisnega pregleda, ki se obračunavajo ločeno, po dejansko nastalih stroških – po predhodni odobritvi naročnika. Obračun le-teh se izvede na podlagi s strani naročnika podpisanega poročila o opravljenih storitvah.</w:t>
      </w:r>
    </w:p>
    <w:p w:rsidR="00C94A8C" w:rsidRDefault="002D17A1">
      <w:pPr>
        <w:spacing w:before="225" w:after="225" w:line="240" w:lineRule="auto"/>
        <w:jc w:val="both"/>
      </w:pPr>
      <w:r>
        <w:rPr>
          <w:rFonts w:ascii="Arial" w:hAnsi="Arial" w:cs="Arial"/>
          <w:color w:val="000000"/>
          <w:sz w:val="18"/>
          <w:szCs w:val="18"/>
        </w:rPr>
        <w:t>Redni preventivni servis obsega:</w:t>
      </w:r>
    </w:p>
    <w:tbl>
      <w:tblPr>
        <w:tblStyle w:val="NormalTablePHPDOCX"/>
        <w:tblW w:w="0" w:type="auto"/>
        <w:tblInd w:w="108" w:type="dxa"/>
        <w:tblLook w:val="04A0" w:firstRow="1" w:lastRow="0" w:firstColumn="1" w:lastColumn="0" w:noHBand="0" w:noVBand="1"/>
      </w:tblPr>
      <w:tblGrid>
        <w:gridCol w:w="8570"/>
      </w:tblGrid>
      <w:tr w:rsidR="00C94A8C">
        <w:tc>
          <w:tcPr>
            <w:tcW w:w="0" w:type="auto"/>
            <w:tcMar>
              <w:top w:w="0" w:type="auto"/>
              <w:bottom w:w="0" w:type="auto"/>
            </w:tcMar>
          </w:tcPr>
          <w:p w:rsidR="00C94A8C" w:rsidRDefault="002D17A1" w:rsidP="00A459F0">
            <w:pPr>
              <w:numPr>
                <w:ilvl w:val="0"/>
                <w:numId w:val="20"/>
              </w:numPr>
              <w:rPr>
                <w:rFonts w:ascii="Arial" w:hAnsi="Arial" w:cs="Arial"/>
                <w:color w:val="000000"/>
                <w:sz w:val="18"/>
                <w:szCs w:val="18"/>
              </w:rPr>
            </w:pPr>
            <w:r>
              <w:rPr>
                <w:rFonts w:ascii="Arial" w:hAnsi="Arial" w:cs="Arial"/>
                <w:color w:val="000000"/>
                <w:sz w:val="18"/>
                <w:szCs w:val="18"/>
              </w:rPr>
              <w:t>pregled dejanskega stanja,</w:t>
            </w:r>
          </w:p>
          <w:p w:rsidR="00C94A8C" w:rsidRDefault="002D17A1" w:rsidP="00A459F0">
            <w:pPr>
              <w:numPr>
                <w:ilvl w:val="0"/>
                <w:numId w:val="20"/>
              </w:numPr>
              <w:rPr>
                <w:rFonts w:ascii="Arial" w:hAnsi="Arial" w:cs="Arial"/>
                <w:color w:val="000000"/>
                <w:sz w:val="18"/>
                <w:szCs w:val="18"/>
              </w:rPr>
            </w:pPr>
            <w:r>
              <w:rPr>
                <w:rFonts w:ascii="Arial" w:hAnsi="Arial" w:cs="Arial"/>
                <w:color w:val="000000"/>
                <w:sz w:val="18"/>
                <w:szCs w:val="18"/>
              </w:rPr>
              <w:t>zamenjava predpisanih delov,</w:t>
            </w:r>
          </w:p>
          <w:p w:rsidR="00C94A8C" w:rsidRDefault="002D17A1" w:rsidP="00A459F0">
            <w:pPr>
              <w:numPr>
                <w:ilvl w:val="0"/>
                <w:numId w:val="20"/>
              </w:numPr>
              <w:rPr>
                <w:rFonts w:ascii="Arial" w:hAnsi="Arial" w:cs="Arial"/>
                <w:color w:val="000000"/>
                <w:sz w:val="18"/>
                <w:szCs w:val="18"/>
              </w:rPr>
            </w:pPr>
            <w:r>
              <w:rPr>
                <w:rFonts w:ascii="Arial" w:hAnsi="Arial" w:cs="Arial"/>
                <w:color w:val="000000"/>
                <w:sz w:val="18"/>
                <w:szCs w:val="18"/>
              </w:rPr>
              <w:t>preverjanje ustreznosti po kontrolnem listu,</w:t>
            </w:r>
          </w:p>
          <w:p w:rsidR="00C94A8C" w:rsidRDefault="002D17A1" w:rsidP="00A459F0">
            <w:pPr>
              <w:numPr>
                <w:ilvl w:val="0"/>
                <w:numId w:val="20"/>
              </w:numPr>
              <w:rPr>
                <w:rFonts w:ascii="Arial" w:hAnsi="Arial" w:cs="Arial"/>
                <w:color w:val="000000"/>
                <w:sz w:val="18"/>
                <w:szCs w:val="18"/>
              </w:rPr>
            </w:pPr>
            <w:r>
              <w:rPr>
                <w:rFonts w:ascii="Arial" w:hAnsi="Arial" w:cs="Arial"/>
                <w:color w:val="000000"/>
                <w:sz w:val="18"/>
                <w:szCs w:val="18"/>
              </w:rPr>
              <w:t>izdaja pisne izjave o ustreznosti rezultatov delovanja naprave v skladu s predpisanimi normativi,</w:t>
            </w:r>
          </w:p>
          <w:p w:rsidR="00C94A8C" w:rsidRDefault="002D17A1" w:rsidP="00A459F0">
            <w:pPr>
              <w:numPr>
                <w:ilvl w:val="0"/>
                <w:numId w:val="20"/>
              </w:numPr>
              <w:rPr>
                <w:rFonts w:ascii="Arial" w:hAnsi="Arial" w:cs="Arial"/>
                <w:color w:val="000000"/>
                <w:sz w:val="18"/>
                <w:szCs w:val="18"/>
              </w:rPr>
            </w:pPr>
            <w:r>
              <w:rPr>
                <w:rFonts w:ascii="Arial" w:hAnsi="Arial" w:cs="Arial"/>
                <w:color w:val="000000"/>
                <w:sz w:val="18"/>
                <w:szCs w:val="18"/>
              </w:rPr>
              <w:t>ostala dela po specifikaciji proizvajalca.</w:t>
            </w:r>
          </w:p>
        </w:tc>
      </w:tr>
    </w:tbl>
    <w:p w:rsidR="00C94A8C" w:rsidRDefault="002D17A1">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rsidR="00C94A8C" w:rsidRDefault="002D17A1">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rsidR="00C94A8C" w:rsidRDefault="002D17A1">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rsidR="00C94A8C" w:rsidRDefault="002D17A1">
      <w:pPr>
        <w:spacing w:before="225" w:after="225" w:line="240" w:lineRule="auto"/>
        <w:jc w:val="both"/>
      </w:pPr>
      <w:r>
        <w:rPr>
          <w:rFonts w:ascii="Arial" w:hAnsi="Arial" w:cs="Arial"/>
          <w:b/>
          <w:bCs/>
          <w:color w:val="000000"/>
          <w:sz w:val="18"/>
          <w:szCs w:val="18"/>
          <w:u w:val="single"/>
        </w:rPr>
        <w:t>Izredno vzdrževanje - odprava napak, okvar </w:t>
      </w:r>
    </w:p>
    <w:p w:rsidR="00C94A8C" w:rsidRDefault="002D17A1">
      <w:pPr>
        <w:spacing w:before="225" w:after="225" w:line="240" w:lineRule="auto"/>
        <w:jc w:val="both"/>
      </w:pPr>
      <w:r>
        <w:rPr>
          <w:rFonts w:ascii="Arial" w:hAnsi="Arial" w:cs="Arial"/>
          <w:color w:val="000000"/>
          <w:sz w:val="18"/>
          <w:szCs w:val="18"/>
        </w:rPr>
        <w:t>Izbrani ponudnik bo moral zagotoviti servisiranje dobavljenega blaga (servis in rez. dele) pri s strani proizvajalca pooblaščenem in usposobljenem serviserju v RS.</w:t>
      </w:r>
    </w:p>
    <w:p w:rsidR="00C94A8C" w:rsidRDefault="002D17A1">
      <w:pPr>
        <w:spacing w:before="225" w:after="225" w:line="240" w:lineRule="auto"/>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rsidR="00C94A8C" w:rsidRDefault="002D17A1">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rsidR="00C94A8C" w:rsidRDefault="002D17A1">
      <w:pPr>
        <w:spacing w:before="225" w:after="225" w:line="240" w:lineRule="auto"/>
        <w:jc w:val="both"/>
      </w:pPr>
      <w:r>
        <w:rPr>
          <w:rFonts w:ascii="Arial" w:hAnsi="Arial" w:cs="Arial"/>
          <w:color w:val="000000"/>
          <w:sz w:val="18"/>
          <w:szCs w:val="18"/>
        </w:rPr>
        <w:t>Ponudnik mora ponudbi priložiti cenik originalnih rezervnih delov za dobavljeno opremo na osnovi uradnega cenika proizvajalca aparatur, za vse rezervne dele v vrednosti nad 200,00 EUR z DDV.</w:t>
      </w:r>
    </w:p>
    <w:p w:rsidR="00C94A8C" w:rsidRDefault="002D17A1">
      <w:pPr>
        <w:spacing w:before="225" w:after="225" w:line="240" w:lineRule="auto"/>
        <w:jc w:val="both"/>
      </w:pPr>
      <w:r>
        <w:rPr>
          <w:rFonts w:ascii="Arial" w:hAnsi="Arial" w:cs="Arial"/>
          <w:color w:val="000000"/>
          <w:sz w:val="18"/>
          <w:szCs w:val="18"/>
        </w:rPr>
        <w:t>Izredno vzdrževanje se izvaja na klic pooblaščene osebe naročnika ali ob zaznavi okvare izvajalca preko servisne podpore z oddaljene lokacije - v tem primeru mora ponudnik (izvajalec servisa)  telefonsko obvestiti pooblaščeno osebo naročnika o okvari ter ji nuditi telefonsko pomoč za hitro odpravo manjših napak v delovanju brez potrebnega prihoda serviserja, za večje okvare pa nato v času odprave napake zagotoviti vzpostavitev aparature v fazo brezhinega delovanja.</w:t>
      </w:r>
    </w:p>
    <w:p w:rsidR="00C94A8C" w:rsidRDefault="002D17A1">
      <w:pPr>
        <w:spacing w:before="225" w:after="225" w:line="240" w:lineRule="auto"/>
        <w:jc w:val="both"/>
      </w:pPr>
      <w:r>
        <w:rPr>
          <w:rFonts w:ascii="Arial" w:hAnsi="Arial" w:cs="Arial"/>
          <w:color w:val="000000"/>
          <w:sz w:val="18"/>
          <w:szCs w:val="18"/>
        </w:rPr>
        <w:t>Pri izvajanju odprave napak mora zagotavljati: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1"/>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C94A8C" w:rsidRDefault="002D17A1" w:rsidP="00A459F0">
            <w:pPr>
              <w:numPr>
                <w:ilvl w:val="0"/>
                <w:numId w:val="21"/>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rsidR="00C94A8C" w:rsidRDefault="002D17A1" w:rsidP="00A459F0">
            <w:pPr>
              <w:numPr>
                <w:ilvl w:val="0"/>
                <w:numId w:val="21"/>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rsidR="00C94A8C" w:rsidRDefault="002D17A1" w:rsidP="00A459F0">
            <w:pPr>
              <w:numPr>
                <w:ilvl w:val="0"/>
                <w:numId w:val="21"/>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rsidR="00C94A8C" w:rsidRDefault="002D17A1">
      <w:pPr>
        <w:spacing w:before="225" w:after="225" w:line="240" w:lineRule="auto"/>
        <w:jc w:val="both"/>
      </w:pPr>
      <w:r>
        <w:rPr>
          <w:rFonts w:ascii="Arial" w:hAnsi="Arial" w:cs="Arial"/>
          <w:color w:val="000000"/>
          <w:sz w:val="18"/>
          <w:szCs w:val="18"/>
        </w:rPr>
        <w:lastRenderedPageBreak/>
        <w:t>Po končanem izvajanju popravila mora izvajalec podati pisno izjavo o ustreznosti rezultatov delovanja naprave v skladu s predpisanimi normativi.</w:t>
      </w:r>
    </w:p>
    <w:p w:rsidR="00C94A8C" w:rsidRDefault="002D17A1">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rsidR="00C94A8C" w:rsidRDefault="002D17A1">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rsidR="00C94A8C" w:rsidRDefault="002D17A1">
      <w:pPr>
        <w:spacing w:before="225" w:after="225" w:line="240" w:lineRule="auto"/>
        <w:jc w:val="both"/>
      </w:pPr>
      <w:r>
        <w:rPr>
          <w:rFonts w:ascii="Arial" w:hAnsi="Arial" w:cs="Arial"/>
          <w:color w:val="000000"/>
          <w:sz w:val="18"/>
          <w:szCs w:val="18"/>
        </w:rPr>
        <w:t>Naročnik bo storitve izrednega vzdrževanja plačal po dejansko nastalih stroških (osnova bo cenik originalnih rezervnih delov), na osnovi s strani naročnika potrjenih poročil (servisnih nalogov) o opravljenih storitvah in zamenjanih delih, v roku 30 dni po prejemu posameznega računa, ki se izstavi po opravljenih storitvah potrjenih s strani naročnika).</w:t>
      </w:r>
    </w:p>
    <w:p w:rsidR="002D17A1" w:rsidRPr="002D17A1" w:rsidRDefault="002D17A1">
      <w:pPr>
        <w:spacing w:before="225" w:after="225" w:line="240" w:lineRule="auto"/>
        <w:jc w:val="both"/>
      </w:pPr>
      <w:r>
        <w:rPr>
          <w:rFonts w:ascii="Arial" w:hAnsi="Arial" w:cs="Arial"/>
          <w:color w:val="000000"/>
          <w:sz w:val="18"/>
          <w:szCs w:val="18"/>
        </w:rPr>
        <w:t>Izvajalec mora za svoje storitve in vse novo vgrajene dele zagotavljati garancijo najmanj 12 mesecev.</w:t>
      </w:r>
    </w:p>
    <w:p w:rsidR="002D17A1" w:rsidRDefault="002D17A1">
      <w:pPr>
        <w:spacing w:before="225" w:after="225" w:line="240" w:lineRule="auto"/>
        <w:jc w:val="both"/>
        <w:rPr>
          <w:rFonts w:ascii="Arial" w:hAnsi="Arial" w:cs="Arial"/>
          <w:b/>
          <w:bCs/>
          <w:color w:val="000000"/>
          <w:sz w:val="18"/>
          <w:szCs w:val="18"/>
          <w:u w:val="single"/>
        </w:rPr>
      </w:pPr>
    </w:p>
    <w:p w:rsidR="00C94A8C" w:rsidRPr="002D17A1" w:rsidRDefault="002D17A1">
      <w:pPr>
        <w:spacing w:before="225" w:after="225" w:line="240" w:lineRule="auto"/>
        <w:jc w:val="both"/>
        <w:rPr>
          <w:sz w:val="28"/>
        </w:rPr>
      </w:pPr>
      <w:r w:rsidRPr="002D17A1">
        <w:rPr>
          <w:rFonts w:ascii="Arial" w:hAnsi="Arial" w:cs="Arial"/>
          <w:b/>
          <w:bCs/>
          <w:color w:val="000000"/>
          <w:szCs w:val="18"/>
          <w:u w:val="single"/>
        </w:rPr>
        <w:t>Sklop 2 Oprema za pomivanje posode</w:t>
      </w:r>
    </w:p>
    <w:p w:rsidR="00C94A8C" w:rsidRDefault="002D17A1">
      <w:pPr>
        <w:spacing w:before="225" w:after="225" w:line="240" w:lineRule="auto"/>
        <w:jc w:val="both"/>
      </w:pPr>
      <w:r>
        <w:rPr>
          <w:rFonts w:ascii="Arial" w:hAnsi="Arial" w:cs="Arial"/>
          <w:color w:val="000000"/>
          <w:sz w:val="18"/>
          <w:szCs w:val="18"/>
        </w:rPr>
        <w:t>OPREMA:</w:t>
      </w:r>
    </w:p>
    <w:p w:rsidR="0013743E" w:rsidRPr="00377897" w:rsidRDefault="0013743E" w:rsidP="0013743E">
      <w:pPr>
        <w:spacing w:before="225" w:after="225" w:line="240" w:lineRule="auto"/>
        <w:jc w:val="both"/>
        <w:rPr>
          <w:rFonts w:ascii="Arial" w:hAnsi="Arial" w:cs="Arial"/>
          <w:sz w:val="18"/>
          <w:szCs w:val="18"/>
        </w:rPr>
      </w:pPr>
      <w:r w:rsidRPr="00377897">
        <w:rPr>
          <w:rFonts w:ascii="Arial" w:hAnsi="Arial" w:cs="Arial"/>
          <w:sz w:val="18"/>
          <w:szCs w:val="18"/>
        </w:rPr>
        <w:t xml:space="preserve">Naročnik namerava v tračnem pomivalnem stroju pomivati naslednje kose posode, večina je iz tablet sistema proizvajalca </w:t>
      </w:r>
      <w:proofErr w:type="spellStart"/>
      <w:r w:rsidRPr="00377897">
        <w:rPr>
          <w:rFonts w:ascii="Arial" w:hAnsi="Arial" w:cs="Arial"/>
          <w:sz w:val="18"/>
          <w:szCs w:val="18"/>
        </w:rPr>
        <w:t>Rieber</w:t>
      </w:r>
      <w:proofErr w:type="spellEnd"/>
      <w:r w:rsidRPr="00377897">
        <w:rPr>
          <w:rFonts w:ascii="Arial" w:hAnsi="Arial" w:cs="Arial"/>
          <w:sz w:val="18"/>
          <w:szCs w:val="18"/>
        </w:rPr>
        <w:t>:</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Pribor, </w:t>
      </w:r>
      <w:proofErr w:type="spellStart"/>
      <w:r w:rsidRPr="00377897">
        <w:rPr>
          <w:rFonts w:ascii="Arial" w:hAnsi="Arial" w:cs="Arial"/>
          <w:sz w:val="18"/>
          <w:szCs w:val="18"/>
        </w:rPr>
        <w:t>inox</w:t>
      </w:r>
      <w:proofErr w:type="spellEnd"/>
      <w:r w:rsidRPr="00377897">
        <w:rPr>
          <w:rFonts w:ascii="Arial" w:hAnsi="Arial" w:cs="Arial"/>
          <w:sz w:val="18"/>
          <w:szCs w:val="18"/>
        </w:rPr>
        <w:t xml:space="preserve"> (žlica, nož, </w:t>
      </w:r>
      <w:proofErr w:type="spellStart"/>
      <w:r w:rsidRPr="00377897">
        <w:rPr>
          <w:rFonts w:ascii="Arial" w:hAnsi="Arial" w:cs="Arial"/>
          <w:sz w:val="18"/>
          <w:szCs w:val="18"/>
        </w:rPr>
        <w:t>vilica</w:t>
      </w:r>
      <w:proofErr w:type="spellEnd"/>
      <w:r w:rsidRPr="00377897">
        <w:rPr>
          <w:rFonts w:ascii="Arial" w:hAnsi="Arial" w:cs="Arial"/>
          <w:sz w:val="18"/>
          <w:szCs w:val="18"/>
        </w:rPr>
        <w:t>, žlička)</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Podstavek iz umetne mase za veliki plitvi krožnik</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Pokrov iz umetne mase za veliki plitvi krožnik</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Veliki plitvi krožnik, premer 25,5cm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Pokrov iz umetne mase za skodelo za juho</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Skodela za juho </w:t>
      </w:r>
      <w:proofErr w:type="spellStart"/>
      <w:r w:rsidRPr="00377897">
        <w:rPr>
          <w:rFonts w:ascii="Arial" w:hAnsi="Arial" w:cs="Arial"/>
          <w:sz w:val="18"/>
          <w:szCs w:val="18"/>
        </w:rPr>
        <w:t>inox</w:t>
      </w:r>
      <w:proofErr w:type="spellEnd"/>
      <w:r w:rsidRPr="00377897">
        <w:rPr>
          <w:rFonts w:ascii="Arial" w:hAnsi="Arial" w:cs="Arial"/>
          <w:sz w:val="18"/>
          <w:szCs w:val="18"/>
        </w:rPr>
        <w:t>, premer 13cm, višina 6,5cm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Skodelice za čaj/belo kavo, </w:t>
      </w:r>
      <w:proofErr w:type="spellStart"/>
      <w:r w:rsidRPr="00377897">
        <w:rPr>
          <w:rFonts w:ascii="Arial" w:hAnsi="Arial" w:cs="Arial"/>
          <w:sz w:val="18"/>
          <w:szCs w:val="18"/>
        </w:rPr>
        <w:t>inox</w:t>
      </w:r>
      <w:proofErr w:type="spellEnd"/>
      <w:r w:rsidRPr="00377897">
        <w:rPr>
          <w:rFonts w:ascii="Arial" w:hAnsi="Arial" w:cs="Arial"/>
          <w:sz w:val="18"/>
          <w:szCs w:val="18"/>
        </w:rPr>
        <w:t>, cca. 2dcl</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Vrček za tople napitke s pokrovom </w:t>
      </w:r>
      <w:proofErr w:type="spellStart"/>
      <w:r w:rsidRPr="00377897">
        <w:rPr>
          <w:rFonts w:ascii="Arial" w:hAnsi="Arial" w:cs="Arial"/>
          <w:sz w:val="18"/>
          <w:szCs w:val="18"/>
        </w:rPr>
        <w:t>inox</w:t>
      </w:r>
      <w:proofErr w:type="spellEnd"/>
      <w:r w:rsidRPr="00377897">
        <w:rPr>
          <w:rFonts w:ascii="Arial" w:hAnsi="Arial" w:cs="Arial"/>
          <w:sz w:val="18"/>
          <w:szCs w:val="18"/>
        </w:rPr>
        <w:t>, cca.2dcl</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Skodelica za solato, </w:t>
      </w:r>
      <w:proofErr w:type="spellStart"/>
      <w:r w:rsidRPr="00377897">
        <w:rPr>
          <w:rFonts w:ascii="Arial" w:hAnsi="Arial" w:cs="Arial"/>
          <w:sz w:val="18"/>
          <w:szCs w:val="18"/>
        </w:rPr>
        <w:t>inox</w:t>
      </w:r>
      <w:proofErr w:type="spellEnd"/>
      <w:r w:rsidRPr="00377897">
        <w:rPr>
          <w:rFonts w:ascii="Arial" w:hAnsi="Arial" w:cs="Arial"/>
          <w:sz w:val="18"/>
          <w:szCs w:val="18"/>
        </w:rPr>
        <w:t>, premer 13cm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Nastavki za dietne kartice, </w:t>
      </w:r>
      <w:proofErr w:type="spellStart"/>
      <w:r w:rsidRPr="00377897">
        <w:rPr>
          <w:rFonts w:ascii="Arial" w:hAnsi="Arial" w:cs="Arial"/>
          <w:sz w:val="18"/>
          <w:szCs w:val="18"/>
        </w:rPr>
        <w:t>inox</w:t>
      </w:r>
      <w:proofErr w:type="spellEnd"/>
      <w:r w:rsidRPr="00377897">
        <w:rPr>
          <w:rFonts w:ascii="Arial" w:hAnsi="Arial" w:cs="Arial"/>
          <w:sz w:val="18"/>
          <w:szCs w:val="18"/>
        </w:rPr>
        <w:t>, dim.6cm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Kozarček z nastavkom za lažje pitje iz PVC, cca.2dcl</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Pladenj dolžine 53cm, širine 37cm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proofErr w:type="spellStart"/>
      <w:r w:rsidRPr="00377897">
        <w:rPr>
          <w:rFonts w:ascii="Arial" w:hAnsi="Arial" w:cs="Arial"/>
          <w:sz w:val="18"/>
          <w:szCs w:val="18"/>
        </w:rPr>
        <w:t>Termos</w:t>
      </w:r>
      <w:proofErr w:type="spellEnd"/>
      <w:r w:rsidRPr="00377897">
        <w:rPr>
          <w:rFonts w:ascii="Arial" w:hAnsi="Arial" w:cs="Arial"/>
          <w:sz w:val="18"/>
          <w:szCs w:val="18"/>
        </w:rPr>
        <w:t xml:space="preserve"> posode za tople napitke cca. 7L, </w:t>
      </w:r>
      <w:proofErr w:type="spellStart"/>
      <w:r w:rsidRPr="00377897">
        <w:rPr>
          <w:rFonts w:ascii="Arial" w:hAnsi="Arial" w:cs="Arial"/>
          <w:sz w:val="18"/>
          <w:szCs w:val="18"/>
        </w:rPr>
        <w:t>inox</w:t>
      </w:r>
      <w:proofErr w:type="spellEnd"/>
      <w:r w:rsidRPr="00377897">
        <w:rPr>
          <w:rFonts w:ascii="Arial" w:hAnsi="Arial" w:cs="Arial"/>
          <w:sz w:val="18"/>
          <w:szCs w:val="18"/>
        </w:rPr>
        <w:t xml:space="preserve">,  dimenzije brez pokrova: </w:t>
      </w:r>
      <w:proofErr w:type="spellStart"/>
      <w:r w:rsidRPr="00377897">
        <w:rPr>
          <w:rFonts w:ascii="Arial" w:hAnsi="Arial" w:cs="Arial"/>
          <w:sz w:val="18"/>
          <w:szCs w:val="18"/>
        </w:rPr>
        <w:t>ŠxVxD</w:t>
      </w:r>
      <w:proofErr w:type="spellEnd"/>
      <w:r w:rsidRPr="00377897">
        <w:rPr>
          <w:rFonts w:ascii="Arial" w:hAnsi="Arial" w:cs="Arial"/>
          <w:sz w:val="18"/>
          <w:szCs w:val="18"/>
        </w:rPr>
        <w:t>: 14,7x36x44cm, pokrov 14,7x 3 x44cm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Občasno se pomivajo v stroju tudi kosi večje posode (gen posode, črna posoda)</w:t>
      </w:r>
    </w:p>
    <w:p w:rsidR="0013743E" w:rsidRPr="00377897" w:rsidRDefault="0013743E" w:rsidP="0013743E">
      <w:pPr>
        <w:spacing w:before="225" w:after="225" w:line="240" w:lineRule="auto"/>
        <w:jc w:val="both"/>
        <w:rPr>
          <w:rFonts w:ascii="Arial" w:hAnsi="Arial" w:cs="Arial"/>
          <w:sz w:val="18"/>
          <w:szCs w:val="18"/>
        </w:rPr>
      </w:pPr>
      <w:r w:rsidRPr="00377897">
        <w:rPr>
          <w:rFonts w:ascii="Arial" w:hAnsi="Arial" w:cs="Arial"/>
          <w:sz w:val="18"/>
          <w:szCs w:val="18"/>
        </w:rPr>
        <w:t>Za potrebe vsakega obroka (3x dnevno) je potrebno v stroju v roku 1,5 ure oprati po 300kosov 12 komponent zgoraj navedene posode (razen kosov večje posode: gen posode, črna posoda, ki se pere le občasno).</w:t>
      </w:r>
    </w:p>
    <w:p w:rsidR="00C94A8C" w:rsidRPr="0013743E" w:rsidRDefault="0030235B">
      <w:pPr>
        <w:spacing w:before="225" w:after="225" w:line="240" w:lineRule="auto"/>
        <w:jc w:val="both"/>
        <w:rPr>
          <w:b/>
        </w:rPr>
      </w:pPr>
      <w:r>
        <w:rPr>
          <w:rFonts w:ascii="Arial" w:hAnsi="Arial" w:cs="Arial"/>
          <w:b/>
          <w:color w:val="000000"/>
          <w:sz w:val="18"/>
          <w:szCs w:val="18"/>
        </w:rPr>
        <w:t>Ostale zahteve</w:t>
      </w:r>
      <w:r w:rsidR="0013743E">
        <w:rPr>
          <w:rFonts w:ascii="Arial" w:hAnsi="Arial" w:cs="Arial"/>
          <w:b/>
          <w:color w:val="000000"/>
          <w:sz w:val="18"/>
          <w:szCs w:val="18"/>
        </w:rPr>
        <w:t xml:space="preserve"> v</w:t>
      </w:r>
      <w:r w:rsidR="002D17A1" w:rsidRPr="0013743E">
        <w:rPr>
          <w:rFonts w:ascii="Arial" w:hAnsi="Arial" w:cs="Arial"/>
          <w:b/>
          <w:color w:val="000000"/>
          <w:sz w:val="18"/>
          <w:szCs w:val="18"/>
        </w:rPr>
        <w:t xml:space="preserve"> skladu s specifikacijo zahtev iz popisov (xls dat.) za predmetni sklop.</w:t>
      </w:r>
    </w:p>
    <w:p w:rsidR="00C94A8C" w:rsidRDefault="002D17A1">
      <w:pPr>
        <w:spacing w:before="225" w:after="225" w:line="240" w:lineRule="auto"/>
        <w:jc w:val="both"/>
      </w:pPr>
      <w:r>
        <w:rPr>
          <w:rFonts w:ascii="Arial" w:hAnsi="Arial" w:cs="Arial"/>
          <w:color w:val="000000"/>
          <w:sz w:val="18"/>
          <w:szCs w:val="18"/>
        </w:rPr>
        <w:t>VZDRŽEVANJE V ČASU GARANCIJSKE DOBE</w:t>
      </w:r>
    </w:p>
    <w:p w:rsidR="00C94A8C" w:rsidRDefault="002D17A1">
      <w:pPr>
        <w:spacing w:before="225" w:after="225" w:line="240" w:lineRule="auto"/>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ki je predmet tega naročila, na lastne stroške (brezplačno).</w:t>
      </w:r>
    </w:p>
    <w:p w:rsidR="00C94A8C" w:rsidRDefault="002D17A1">
      <w:pPr>
        <w:spacing w:before="225" w:after="225" w:line="240" w:lineRule="auto"/>
        <w:jc w:val="both"/>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lastRenderedPageBreak/>
              <w:t>Odzivni čas 6 ur po prejemu obvestila o okvari (čas ko se servis odzove na sporočeno okvaro in prične z ugotavljanjem vzrokov okvare in odpravljanjem težav);</w:t>
            </w:r>
          </w:p>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rsidR="00C94A8C" w:rsidRDefault="002D17A1">
      <w:pPr>
        <w:spacing w:before="225" w:after="225" w:line="240" w:lineRule="auto"/>
        <w:jc w:val="both"/>
      </w:pPr>
      <w:r>
        <w:rPr>
          <w:rFonts w:ascii="Arial" w:hAnsi="Arial" w:cs="Arial"/>
          <w:color w:val="000000"/>
          <w:sz w:val="18"/>
          <w:szCs w:val="18"/>
        </w:rPr>
        <w:lastRenderedPageBreak/>
        <w:t>VZDRŽEVANJE PO IZTEKU GARANCIJSKE DOBE</w:t>
      </w:r>
    </w:p>
    <w:p w:rsidR="00C94A8C" w:rsidRDefault="002D17A1">
      <w:pPr>
        <w:spacing w:before="225" w:after="225" w:line="240" w:lineRule="auto"/>
        <w:jc w:val="both"/>
      </w:pPr>
      <w:r>
        <w:rPr>
          <w:rFonts w:ascii="Arial" w:hAnsi="Arial" w:cs="Arial"/>
          <w:b/>
          <w:bCs/>
          <w:color w:val="000000"/>
          <w:sz w:val="18"/>
          <w:szCs w:val="18"/>
        </w:rPr>
        <w:t>Preventivno vzdrževanje</w:t>
      </w:r>
    </w:p>
    <w:p w:rsidR="00C94A8C" w:rsidRDefault="002D17A1">
      <w:pPr>
        <w:spacing w:before="225" w:after="225" w:line="240" w:lineRule="auto"/>
        <w:jc w:val="both"/>
      </w:pPr>
      <w:r>
        <w:rPr>
          <w:rFonts w:ascii="Arial" w:hAnsi="Arial" w:cs="Arial"/>
          <w:color w:val="000000"/>
          <w:sz w:val="18"/>
          <w:szCs w:val="18"/>
        </w:rPr>
        <w:t>Naročnik bo z izbranim ponudnikom sklenil pogodbo o vzdrževanju predmetne opreme za obdobje 5 let po izteku garancijske dobe. Ta pogodba bo začela veljati po preteku garancijskega roka.</w:t>
      </w:r>
    </w:p>
    <w:p w:rsidR="00C94A8C" w:rsidRDefault="002D17A1">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za kupljeno opremo, na stroške naročnika.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color w:val="000000"/>
                <w:sz w:val="18"/>
                <w:szCs w:val="18"/>
              </w:rPr>
              <w:t>Pri tem bo moral zagotavljati servisiranje dobavljenega blaga (servis in rez. dele) pri s strani proizvajalca pooblaščenem in usposobljenem serviserju v RS ali EU (v primeru servisa iz tujine mora vsa komunikacija med servisom in naročnikom potekati izključno v slovenskem jeziku)</w:t>
            </w:r>
          </w:p>
        </w:tc>
      </w:tr>
    </w:tbl>
    <w:p w:rsidR="00C94A8C" w:rsidRDefault="002D17A1">
      <w:pPr>
        <w:spacing w:before="225" w:after="225" w:line="240" w:lineRule="auto"/>
        <w:jc w:val="both"/>
      </w:pPr>
      <w:r>
        <w:rPr>
          <w:rFonts w:ascii="Arial" w:hAnsi="Arial" w:cs="Arial"/>
          <w:color w:val="000000"/>
          <w:sz w:val="18"/>
          <w:szCs w:val="18"/>
        </w:rPr>
        <w:t>Cena – letni pavšal za redno preventivno vzdrževanje po specifikaciji proizvajalca, za obdobje 5-let za predmet javnega naročila mora zajemati stroške za vsa potrebna dela, predpisana od proizvajalca ponujene opreme, kot npr: pregled sistema, čiščenje in vsa ostala potrebna dela ter menjavo predpisanih delov, za nemoteno delovanje ponujene opreme v skladu z navodili proizvajalca opreme.</w:t>
      </w:r>
    </w:p>
    <w:p w:rsidR="00C94A8C" w:rsidRDefault="002D17A1">
      <w:pPr>
        <w:spacing w:before="225" w:after="225" w:line="240" w:lineRule="auto"/>
        <w:jc w:val="both"/>
      </w:pPr>
      <w:r>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5 letih ter specificirati rezervne dele, za katere proizvajalec predpisuje menjavo v okviru preventivnih servisov (ki so predpisani s strani proizvajalca opreme).</w:t>
      </w:r>
    </w:p>
    <w:p w:rsidR="00C94A8C" w:rsidRDefault="002D17A1">
      <w:pPr>
        <w:spacing w:before="225" w:after="225" w:line="240" w:lineRule="auto"/>
        <w:jc w:val="both"/>
      </w:pPr>
      <w:r>
        <w:rPr>
          <w:rFonts w:ascii="Arial" w:hAnsi="Arial" w:cs="Arial"/>
          <w:color w:val="000000"/>
          <w:sz w:val="18"/>
          <w:szCs w:val="18"/>
        </w:rPr>
        <w:t>Izvajanje storitev preventivnega vzdrževanja obsega redne preventivne servise aparatov/naprav, in sicer po specifikaciji proizvajalca. Cena rednih preventivnih servisov (kpl storitev za posamezno aparaturo) mora zajemati vse stroške (potrošni material, delo, potni stroški,…), ne vključujejo pa stroškov rezervnih delov ob morebitno ugotovljenih okvarah v času preventivnega servisnega pregleda, ki se obračunavajo ločeno, po dejansko nastalih stroških – po predhodni odobritvi naročnika. Obračun le-teh se izvede na podlagi s strani naročnika podpisanega poročila o opravljenih storitvah.</w:t>
      </w:r>
    </w:p>
    <w:p w:rsidR="00C94A8C" w:rsidRDefault="002D17A1">
      <w:pPr>
        <w:spacing w:before="225" w:after="225" w:line="240" w:lineRule="auto"/>
        <w:jc w:val="both"/>
      </w:pPr>
      <w:r>
        <w:rPr>
          <w:rFonts w:ascii="Arial" w:hAnsi="Arial" w:cs="Arial"/>
          <w:color w:val="000000"/>
          <w:sz w:val="18"/>
          <w:szCs w:val="18"/>
        </w:rPr>
        <w:t>Redni preventivni servis obsega:</w:t>
      </w:r>
    </w:p>
    <w:tbl>
      <w:tblPr>
        <w:tblStyle w:val="NormalTablePHPDOCX"/>
        <w:tblW w:w="0" w:type="auto"/>
        <w:tblInd w:w="108" w:type="dxa"/>
        <w:tblLook w:val="04A0" w:firstRow="1" w:lastRow="0" w:firstColumn="1" w:lastColumn="0" w:noHBand="0" w:noVBand="1"/>
      </w:tblPr>
      <w:tblGrid>
        <w:gridCol w:w="8570"/>
      </w:tblGrid>
      <w:tr w:rsidR="00C94A8C">
        <w:tc>
          <w:tcPr>
            <w:tcW w:w="0" w:type="auto"/>
            <w:tcMar>
              <w:top w:w="0" w:type="auto"/>
              <w:bottom w:w="0" w:type="auto"/>
            </w:tcMar>
          </w:tcPr>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pregled dejanskega stanja,</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zamenjava predpisanih delov,</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preverjanje ustreznosti po kontrolnem listu,</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izdaja pisne izjave o ustreznosti rezultatov delovanja naprave v skladu s predpisanimi normativi,</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ostala dela po specifikaciji proizvajalca.</w:t>
            </w:r>
          </w:p>
        </w:tc>
      </w:tr>
    </w:tbl>
    <w:p w:rsidR="00C94A8C" w:rsidRDefault="002D17A1">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rsidR="00C94A8C" w:rsidRDefault="002D17A1">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rsidR="00C94A8C" w:rsidRDefault="002D17A1">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rsidR="00C94A8C" w:rsidRDefault="002D17A1">
      <w:pPr>
        <w:spacing w:before="225" w:after="225" w:line="240" w:lineRule="auto"/>
        <w:jc w:val="both"/>
      </w:pPr>
      <w:r>
        <w:rPr>
          <w:rFonts w:ascii="Arial" w:hAnsi="Arial" w:cs="Arial"/>
          <w:b/>
          <w:bCs/>
          <w:color w:val="000000"/>
          <w:sz w:val="18"/>
          <w:szCs w:val="18"/>
          <w:u w:val="single"/>
        </w:rPr>
        <w:t>Izredno vzdrževanje - odprava napak, okvar </w:t>
      </w:r>
    </w:p>
    <w:p w:rsidR="00C94A8C" w:rsidRDefault="002D17A1">
      <w:pPr>
        <w:spacing w:before="225" w:after="225" w:line="240" w:lineRule="auto"/>
        <w:jc w:val="both"/>
      </w:pPr>
      <w:r>
        <w:rPr>
          <w:rFonts w:ascii="Arial" w:hAnsi="Arial" w:cs="Arial"/>
          <w:color w:val="000000"/>
          <w:sz w:val="18"/>
          <w:szCs w:val="18"/>
        </w:rPr>
        <w:lastRenderedPageBreak/>
        <w:t>Izbrani ponudnik bo moral zagotoviti servisiranje dobavljenega blaga (servis in rez. dele) pri s strani proizvajalca pooblaščenem in usposobljenem serviserju v RS.</w:t>
      </w:r>
    </w:p>
    <w:p w:rsidR="00C94A8C" w:rsidRDefault="002D17A1">
      <w:pPr>
        <w:spacing w:before="225" w:after="225" w:line="240" w:lineRule="auto"/>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rsidR="00C94A8C" w:rsidRDefault="002D17A1">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rsidR="00C94A8C" w:rsidRDefault="002D17A1">
      <w:pPr>
        <w:spacing w:before="225" w:after="225" w:line="240" w:lineRule="auto"/>
        <w:jc w:val="both"/>
      </w:pPr>
      <w:r>
        <w:rPr>
          <w:rFonts w:ascii="Arial" w:hAnsi="Arial" w:cs="Arial"/>
          <w:color w:val="000000"/>
          <w:sz w:val="18"/>
          <w:szCs w:val="18"/>
        </w:rPr>
        <w:t>Ponudnik mora ponudbi priložiti cenik originalnih rezervnih delov za dobavljeno opremo na osnovi uradnega cenika proizvajalca aparatur, za vse rezervne dele v vrednosti nad 200,00 EUR z DDV.</w:t>
      </w:r>
    </w:p>
    <w:p w:rsidR="00C94A8C" w:rsidRDefault="002D17A1">
      <w:pPr>
        <w:spacing w:before="225" w:after="225" w:line="240" w:lineRule="auto"/>
        <w:jc w:val="both"/>
      </w:pPr>
      <w:r>
        <w:rPr>
          <w:rFonts w:ascii="Arial" w:hAnsi="Arial" w:cs="Arial"/>
          <w:color w:val="000000"/>
          <w:sz w:val="18"/>
          <w:szCs w:val="18"/>
        </w:rPr>
        <w:t>Izredno vzdrževanje se izvaja na klic pooblaščene osebe naročnika ali ob zaznavi okvare izvajalca preko servisne podpore z oddaljene lokacije - v tem primeru mora ponudnik (izvajalec servisa)  telefonsko obvestiti pooblaščeno osebo naročnika o okvari ter ji nuditi telefonsko pomoč za hitro odpravo manjših napak v delovanju brez potrebnega prihoda serviserja, za večje okvare pa nato v času odprave napake zagotoviti vzpostavitev aparature v fazo brezhinega delovanja.</w:t>
      </w:r>
    </w:p>
    <w:p w:rsidR="00C94A8C" w:rsidRDefault="002D17A1">
      <w:pPr>
        <w:spacing w:before="225" w:after="225" w:line="240" w:lineRule="auto"/>
        <w:jc w:val="both"/>
      </w:pPr>
      <w:r>
        <w:rPr>
          <w:rFonts w:ascii="Arial" w:hAnsi="Arial" w:cs="Arial"/>
          <w:color w:val="000000"/>
          <w:sz w:val="18"/>
          <w:szCs w:val="18"/>
        </w:rPr>
        <w:t>Pri izvajanju odprave napak mora zagotavljati: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rsidR="00C94A8C" w:rsidRDefault="002D17A1">
      <w:pPr>
        <w:spacing w:before="225" w:after="225" w:line="240" w:lineRule="auto"/>
        <w:jc w:val="both"/>
      </w:pPr>
      <w:r>
        <w:rPr>
          <w:rFonts w:ascii="Arial" w:hAnsi="Arial" w:cs="Arial"/>
          <w:color w:val="000000"/>
          <w:sz w:val="18"/>
          <w:szCs w:val="18"/>
        </w:rPr>
        <w:t>Po končanem izvajanju popravila mora izvajalec podati pisno izjavo o ustreznosti rezultatov delovanja naprave v skladu s predpisanimi normativi.</w:t>
      </w:r>
    </w:p>
    <w:p w:rsidR="00C94A8C" w:rsidRDefault="002D17A1">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rsidR="00C94A8C" w:rsidRDefault="002D17A1">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rsidR="00C94A8C" w:rsidRDefault="002D17A1">
      <w:pPr>
        <w:spacing w:before="225" w:after="225" w:line="240" w:lineRule="auto"/>
        <w:jc w:val="both"/>
      </w:pPr>
      <w:r>
        <w:rPr>
          <w:rFonts w:ascii="Arial" w:hAnsi="Arial" w:cs="Arial"/>
          <w:color w:val="000000"/>
          <w:sz w:val="18"/>
          <w:szCs w:val="18"/>
        </w:rPr>
        <w:t>Naročnik bo storitve izrednega vzdrževanja plačal po dejansko nastalih stroških (osnova bo cenik originalnih rezervnih delov), na osnovi s strani naročnika potrjenih poročil (servisnih nalogov) o opravljenih storitvah in zamenjanih delih, v roku 30 dni po prejemu posameznega računa, ki se izstavi po opravljenih storitvah potrjenih s strani naročnika).</w:t>
      </w:r>
    </w:p>
    <w:p w:rsidR="00C94A8C" w:rsidRDefault="002D17A1">
      <w:pPr>
        <w:spacing w:before="225" w:after="225" w:line="240" w:lineRule="auto"/>
        <w:jc w:val="both"/>
      </w:pPr>
      <w:r>
        <w:rPr>
          <w:rFonts w:ascii="Arial" w:hAnsi="Arial" w:cs="Arial"/>
          <w:color w:val="000000"/>
          <w:sz w:val="18"/>
          <w:szCs w:val="18"/>
        </w:rPr>
        <w:t>Izvajalec mora za svoje storitve in vse novo vgrajene dele zagotavljati garancijo najmanj 12 mesecev.</w:t>
      </w:r>
    </w:p>
    <w:p w:rsidR="00C94A8C" w:rsidRDefault="00C94A8C">
      <w:pPr>
        <w:sectPr w:rsidR="00C94A8C" w:rsidSect="00D931BF">
          <w:pgSz w:w="11906" w:h="16838"/>
          <w:pgMar w:top="1418" w:right="1418" w:bottom="1418" w:left="1418" w:header="567" w:footer="680" w:gutter="0"/>
          <w:cols w:space="708"/>
          <w:docGrid w:linePitch="360"/>
        </w:sectPr>
      </w:pPr>
    </w:p>
    <w:p w:rsidR="002D17A1" w:rsidRPr="00A17BFF" w:rsidRDefault="002D17A1" w:rsidP="002D17A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2D17A1" w:rsidRPr="00A17BFF" w:rsidRDefault="002D17A1" w:rsidP="002D17A1">
      <w:pPr>
        <w:pStyle w:val="Paragraf"/>
        <w:rPr>
          <w:rFonts w:ascii="Arial" w:hAnsi="Arial" w:cs="Arial"/>
        </w:rPr>
      </w:pPr>
    </w:p>
    <w:p w:rsidR="00C94A8C" w:rsidRDefault="002D17A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C94A8C" w:rsidRDefault="002D17A1">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C94A8C" w:rsidRDefault="002D17A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C94A8C" w:rsidRDefault="002D17A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2D17A1" w:rsidRPr="00A17BFF" w:rsidRDefault="002D17A1" w:rsidP="002D17A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94A8C">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94A8C" w:rsidRDefault="002D17A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94A8C" w:rsidRDefault="002D17A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94A8C" w:rsidRDefault="002D17A1">
            <w:pPr>
              <w:jc w:val="center"/>
            </w:pPr>
            <w:r>
              <w:rPr>
                <w:rFonts w:ascii="Arial" w:hAnsi="Arial" w:cs="Arial"/>
                <w:b/>
                <w:bCs/>
                <w:color w:val="000000"/>
                <w:position w:val="-3"/>
                <w:sz w:val="20"/>
                <w:szCs w:val="20"/>
                <w:shd w:val="clear" w:color="auto" w:fill="AAAAAA"/>
              </w:rPr>
              <w:t>Opombe</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.xml, uvoziti v e-Oddajo</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 </w:t>
            </w:r>
          </w:p>
          <w:p w:rsidR="00C94A8C" w:rsidRDefault="002D17A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Potrdilo o dobro opravljenem delu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potrjen s strani naročnika posla.</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Vzorec menične izjave za odpravo napak</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Izpolnjevanje vseh strokovnih zahtev naročnika, vse veljavne zakonodaje, predpisov, standardov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CE certifikat in izjava o skladnosti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Uporaba standardnih pomivalnih sredstev za strojno pomivanje posode - velja za sklop 2 (tračni pomivalni stroj).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Reference za opremo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popis opreme za posamezni sklop, xls in scan</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Pr="00E80789" w:rsidRDefault="002D17A1" w:rsidP="002D17A1">
            <w:pPr>
              <w:rPr>
                <w:rFonts w:ascii="Arial" w:hAnsi="Arial" w:cs="Arial"/>
                <w:color w:val="000000"/>
                <w:position w:val="-2"/>
                <w:sz w:val="18"/>
                <w:szCs w:val="18"/>
              </w:rPr>
            </w:pPr>
            <w:r>
              <w:rPr>
                <w:rFonts w:ascii="Arial" w:hAnsi="Arial" w:cs="Arial"/>
                <w:color w:val="000000"/>
                <w:position w:val="-2"/>
                <w:sz w:val="18"/>
                <w:szCs w:val="18"/>
              </w:rPr>
              <w:t>V</w:t>
            </w:r>
            <w:r w:rsidR="00E80789">
              <w:rPr>
                <w:rFonts w:ascii="Arial" w:hAnsi="Arial" w:cs="Arial"/>
                <w:color w:val="000000"/>
                <w:position w:val="-2"/>
                <w:sz w:val="18"/>
                <w:szCs w:val="18"/>
              </w:rPr>
              <w:t>zorec pogodbe: Pogodba o dobavi IN Pogodba o vzdrževanju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 podpisan in žigosan.</w:t>
            </w:r>
          </w:p>
        </w:tc>
      </w:tr>
    </w:tbl>
    <w:p w:rsidR="00C94A8C" w:rsidRDefault="00C94A8C">
      <w:pPr>
        <w:sectPr w:rsidR="00C94A8C" w:rsidSect="00D931BF">
          <w:pgSz w:w="11906" w:h="16838"/>
          <w:pgMar w:top="1418" w:right="1418" w:bottom="1418" w:left="1418" w:header="567" w:footer="680"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1</w:t>
      </w:r>
    </w:p>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C94A8C" w:rsidRDefault="002D17A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OPREMA ZA KUHINJE - TERMIČNI ELEMENTI IN OPREMA ZA POMIVANJE POSODE</w:t>
      </w:r>
      <w:r>
        <w:rPr>
          <w:rFonts w:ascii="Arial" w:hAnsi="Arial" w:cs="Arial"/>
          <w:color w:val="000000"/>
          <w:sz w:val="18"/>
          <w:szCs w:val="18"/>
        </w:rPr>
        <w:t xml:space="preserve"> « dajemo ponudbo, kot sledi:</w:t>
      </w:r>
    </w:p>
    <w:p w:rsidR="00C94A8C" w:rsidRDefault="002D17A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94A8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Ponudbo oddajamo (ustrezno označite):</w:t>
      </w:r>
    </w:p>
    <w:p w:rsidR="00C94A8C" w:rsidRDefault="002D17A1" w:rsidP="00674BBB">
      <w:pPr>
        <w:spacing w:after="0" w:line="240" w:lineRule="auto"/>
        <w:jc w:val="both"/>
      </w:pPr>
      <w:r>
        <w:fldChar w:fldCharType="begin">
          <w:ffData>
            <w:name w:val="cbox16290e15f28659"/>
            <w:enabled/>
            <w:calcOnExit w:val="0"/>
            <w:checkBox>
              <w:sizeAuto/>
              <w:default w:val="0"/>
            </w:checkBox>
          </w:ffData>
        </w:fldChar>
      </w:r>
      <w:bookmarkStart w:id="0" w:name="cbox16290e15f28659"/>
      <w:r>
        <w:instrText xml:space="preserve"> FORMCHECKBOX </w:instrText>
      </w:r>
      <w:r w:rsidR="00311C35">
        <w:fldChar w:fldCharType="separate"/>
      </w:r>
      <w:r>
        <w:fldChar w:fldCharType="end"/>
      </w:r>
      <w:bookmarkEnd w:id="0"/>
      <w:r>
        <w:rPr>
          <w:rFonts w:ascii="Arial" w:hAnsi="Arial" w:cs="Arial"/>
          <w:color w:val="000000"/>
          <w:sz w:val="18"/>
          <w:szCs w:val="18"/>
        </w:rPr>
        <w:t> samostojno</w:t>
      </w:r>
    </w:p>
    <w:p w:rsidR="00C94A8C" w:rsidRDefault="002D17A1" w:rsidP="00674BBB">
      <w:pPr>
        <w:spacing w:after="0" w:line="240" w:lineRule="auto"/>
        <w:jc w:val="both"/>
      </w:pPr>
      <w:r>
        <w:fldChar w:fldCharType="begin">
          <w:ffData>
            <w:name w:val="cbox16290e15f28969"/>
            <w:enabled/>
            <w:calcOnExit w:val="0"/>
            <w:checkBox>
              <w:sizeAuto/>
              <w:default w:val="0"/>
            </w:checkBox>
          </w:ffData>
        </w:fldChar>
      </w:r>
      <w:bookmarkStart w:id="1" w:name="cbox16290e15f28969"/>
      <w:r>
        <w:instrText xml:space="preserve"> FORMCHECKBOX </w:instrText>
      </w:r>
      <w:r w:rsidR="00311C35">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C94A8C" w:rsidRDefault="002D17A1" w:rsidP="00674BBB">
      <w:pPr>
        <w:spacing w:after="0" w:line="240" w:lineRule="auto"/>
        <w:jc w:val="both"/>
      </w:pPr>
      <w:r>
        <w:fldChar w:fldCharType="begin">
          <w:ffData>
            <w:name w:val="cbox16290e15f28c84"/>
            <w:enabled/>
            <w:calcOnExit w:val="0"/>
            <w:checkBox>
              <w:sizeAuto/>
              <w:default w:val="0"/>
            </w:checkBox>
          </w:ffData>
        </w:fldChar>
      </w:r>
      <w:bookmarkStart w:id="2" w:name="cbox16290e15f28c84"/>
      <w:r>
        <w:instrText xml:space="preserve"> FORMCHECKBOX </w:instrText>
      </w:r>
      <w:r w:rsidR="00311C35">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C94A8C" w:rsidRDefault="002D17A1" w:rsidP="00674BBB">
      <w:pPr>
        <w:spacing w:after="0" w:line="240" w:lineRule="auto"/>
        <w:jc w:val="both"/>
      </w:pPr>
      <w:r>
        <w:fldChar w:fldCharType="begin">
          <w:ffData>
            <w:name w:val="cbox16290e15f28fb3"/>
            <w:enabled/>
            <w:calcOnExit w:val="0"/>
            <w:checkBox>
              <w:sizeAuto/>
              <w:default w:val="0"/>
            </w:checkBox>
          </w:ffData>
        </w:fldChar>
      </w:r>
      <w:bookmarkStart w:id="3" w:name="cbox16290e15f28fb3"/>
      <w:r>
        <w:instrText xml:space="preserve"> FORMCHECKBOX </w:instrText>
      </w:r>
      <w:r w:rsidR="00311C35">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C94A8C" w:rsidRDefault="002D17A1">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w:t>
      </w:r>
    </w:p>
    <w:p w:rsidR="002D17A1" w:rsidRPr="00674BBB" w:rsidRDefault="002D17A1">
      <w:pPr>
        <w:spacing w:before="225" w:after="225" w:line="240" w:lineRule="auto"/>
        <w:jc w:val="both"/>
        <w:rPr>
          <w:b/>
          <w:sz w:val="24"/>
        </w:rPr>
      </w:pPr>
      <w:r w:rsidRPr="00674BBB">
        <w:rPr>
          <w:rFonts w:ascii="Arial" w:hAnsi="Arial" w:cs="Arial"/>
          <w:b/>
          <w:color w:val="000000"/>
          <w:position w:val="-2"/>
          <w:sz w:val="20"/>
          <w:szCs w:val="18"/>
        </w:rPr>
        <w:t>Sklop 1 TERMIČNI ELEMENTI - OPREMA</w:t>
      </w:r>
    </w:p>
    <w:tbl>
      <w:tblPr>
        <w:tblStyle w:val="NormalTablePHPDOCX"/>
        <w:tblW w:w="5400" w:type="pct"/>
        <w:tblInd w:w="-432" w:type="dxa"/>
        <w:tblLook w:val="04A0" w:firstRow="1" w:lastRow="0" w:firstColumn="1" w:lastColumn="0" w:noHBand="0" w:noVBand="1"/>
      </w:tblPr>
      <w:tblGrid>
        <w:gridCol w:w="2206"/>
        <w:gridCol w:w="2550"/>
        <w:gridCol w:w="2230"/>
        <w:gridCol w:w="721"/>
        <w:gridCol w:w="2076"/>
      </w:tblGrid>
      <w:tr w:rsidR="00C94A8C" w:rsidTr="00674BBB">
        <w:tc>
          <w:tcPr>
            <w:tcW w:w="220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color w:val="000000"/>
                <w:sz w:val="18"/>
                <w:szCs w:val="18"/>
              </w:rPr>
              <w:t> </w:t>
            </w:r>
            <w:r>
              <w:rPr>
                <w:rFonts w:ascii="Arial" w:hAnsi="Arial" w:cs="Arial"/>
                <w:b/>
                <w:bCs/>
                <w:color w:val="000000"/>
                <w:position w:val="-2"/>
                <w:sz w:val="18"/>
                <w:szCs w:val="18"/>
                <w:shd w:val="clear" w:color="auto" w:fill="D1D1D1"/>
              </w:rPr>
              <w:t>Sklop</w:t>
            </w:r>
          </w:p>
        </w:tc>
        <w:tc>
          <w:tcPr>
            <w:tcW w:w="25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b/>
                <w:bCs/>
                <w:color w:val="000000"/>
                <w:position w:val="-2"/>
                <w:sz w:val="18"/>
                <w:szCs w:val="18"/>
                <w:shd w:val="clear" w:color="auto" w:fill="D1D1D1"/>
              </w:rPr>
              <w:t>Opis</w:t>
            </w:r>
          </w:p>
        </w:tc>
        <w:tc>
          <w:tcPr>
            <w:tcW w:w="223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b/>
                <w:bCs/>
                <w:color w:val="000000"/>
                <w:position w:val="-2"/>
                <w:sz w:val="18"/>
                <w:szCs w:val="18"/>
                <w:shd w:val="clear" w:color="auto" w:fill="D1D1D1"/>
              </w:rPr>
              <w:t>Vrednost brez DDV</w:t>
            </w:r>
          </w:p>
        </w:tc>
        <w:tc>
          <w:tcPr>
            <w:tcW w:w="72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b/>
                <w:bCs/>
                <w:color w:val="000000"/>
                <w:position w:val="-2"/>
                <w:sz w:val="18"/>
                <w:szCs w:val="18"/>
                <w:shd w:val="clear" w:color="auto" w:fill="D1D1D1"/>
              </w:rPr>
              <w:t>DDV</w:t>
            </w:r>
          </w:p>
        </w:tc>
        <w:tc>
          <w:tcPr>
            <w:tcW w:w="207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b/>
                <w:bCs/>
                <w:color w:val="000000"/>
                <w:position w:val="-2"/>
                <w:sz w:val="18"/>
                <w:szCs w:val="18"/>
                <w:shd w:val="clear" w:color="auto" w:fill="D1D1D1"/>
              </w:rPr>
              <w:t>Vrednost z DDV</w:t>
            </w:r>
          </w:p>
        </w:tc>
      </w:tr>
      <w:tr w:rsidR="00C94A8C"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Sklop 1 TERMIČNI ELEMENTI - OPREMA</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prepis skupne vrednosti iz popisa opreme xls dat.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Sklop 1 TERMIČNI ELEMENTI - preventivno vzdrževanje za dobo 5 let po izteku gar.dobe</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0F3E3A">
            <w:r>
              <w:rPr>
                <w:rFonts w:ascii="Arial" w:hAnsi="Arial" w:cs="Arial"/>
                <w:color w:val="000000"/>
                <w:position w:val="-2"/>
                <w:sz w:val="18"/>
                <w:szCs w:val="18"/>
              </w:rPr>
              <w:t>1</w:t>
            </w:r>
            <w:r w:rsidR="002D17A1">
              <w:rPr>
                <w:rFonts w:ascii="Arial" w:hAnsi="Arial" w:cs="Arial"/>
                <w:color w:val="000000"/>
                <w:position w:val="-2"/>
                <w:sz w:val="18"/>
                <w:szCs w:val="18"/>
              </w:rPr>
              <w:t xml:space="preserve"> letna vrednost </w:t>
            </w:r>
            <w:proofErr w:type="spellStart"/>
            <w:r w:rsidR="002D17A1">
              <w:rPr>
                <w:rFonts w:ascii="Arial" w:hAnsi="Arial" w:cs="Arial"/>
                <w:color w:val="000000"/>
                <w:position w:val="-2"/>
                <w:sz w:val="18"/>
                <w:szCs w:val="18"/>
              </w:rPr>
              <w:t>prev.vzdrž</w:t>
            </w:r>
            <w:proofErr w:type="spellEnd"/>
            <w:r w:rsidR="002D17A1">
              <w:rPr>
                <w:rFonts w:ascii="Arial" w:hAnsi="Arial" w:cs="Arial"/>
                <w:color w:val="000000"/>
                <w:position w:val="-2"/>
                <w:sz w:val="18"/>
                <w:szCs w:val="18"/>
              </w:rPr>
              <w:t xml:space="preserve">.: ___________ EUR brez DDV  </w:t>
            </w:r>
            <w:r w:rsidR="002D17A1" w:rsidRPr="002D17A1">
              <w:rPr>
                <w:rFonts w:ascii="Arial" w:hAnsi="Arial" w:cs="Arial"/>
                <w:i/>
                <w:color w:val="000000"/>
                <w:position w:val="-2"/>
                <w:sz w:val="16"/>
                <w:szCs w:val="18"/>
              </w:rPr>
              <w:t>(opomba v stolpca vrednost brez in z DDV vnesite skupno 5 letno ponudbeno vrednost!)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Sklop 1 TERMIČNI ELEMENTI - ODPRAVA NAPAK, OKVAR (km, servisna ura, potovalna ura)</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sidP="00A459F0">
            <w:pPr>
              <w:pStyle w:val="Odstavekseznama"/>
              <w:numPr>
                <w:ilvl w:val="0"/>
                <w:numId w:val="35"/>
              </w:numPr>
              <w:spacing w:before="135" w:after="135"/>
              <w:ind w:left="212" w:hanging="142"/>
              <w:jc w:val="both"/>
              <w:textAlignment w:val="center"/>
            </w:pPr>
            <w:proofErr w:type="spellStart"/>
            <w:r w:rsidRPr="002D17A1">
              <w:rPr>
                <w:rFonts w:ascii="Arial" w:hAnsi="Arial" w:cs="Arial"/>
                <w:color w:val="000000"/>
                <w:position w:val="-2"/>
                <w:sz w:val="18"/>
                <w:szCs w:val="18"/>
              </w:rPr>
              <w:t>servis.h</w:t>
            </w:r>
            <w:proofErr w:type="spellEnd"/>
            <w:r w:rsidRPr="002D17A1">
              <w:rPr>
                <w:rFonts w:ascii="Arial" w:hAnsi="Arial" w:cs="Arial"/>
                <w:color w:val="000000"/>
                <w:position w:val="-2"/>
                <w:sz w:val="18"/>
                <w:szCs w:val="18"/>
              </w:rPr>
              <w:t>: ______EUR brez DDV,</w:t>
            </w:r>
          </w:p>
          <w:p w:rsidR="00C94A8C" w:rsidRDefault="002D17A1" w:rsidP="00A459F0">
            <w:pPr>
              <w:pStyle w:val="Odstavekseznama"/>
              <w:numPr>
                <w:ilvl w:val="0"/>
                <w:numId w:val="35"/>
              </w:numPr>
              <w:spacing w:before="135" w:after="135"/>
              <w:ind w:left="212" w:hanging="142"/>
              <w:jc w:val="both"/>
              <w:textAlignment w:val="center"/>
            </w:pPr>
            <w:r w:rsidRPr="002D17A1">
              <w:rPr>
                <w:rFonts w:ascii="Arial" w:hAnsi="Arial" w:cs="Arial"/>
                <w:color w:val="000000"/>
                <w:position w:val="-2"/>
                <w:sz w:val="18"/>
                <w:szCs w:val="18"/>
              </w:rPr>
              <w:t>potoval.h: ______EUR brez DDV,</w:t>
            </w:r>
          </w:p>
          <w:p w:rsidR="00C94A8C" w:rsidRDefault="002D17A1" w:rsidP="00A459F0">
            <w:pPr>
              <w:pStyle w:val="Odstavekseznama"/>
              <w:numPr>
                <w:ilvl w:val="0"/>
                <w:numId w:val="35"/>
              </w:numPr>
              <w:spacing w:before="135" w:after="135"/>
              <w:ind w:left="212" w:hanging="142"/>
              <w:jc w:val="both"/>
              <w:textAlignment w:val="center"/>
            </w:pPr>
            <w:r w:rsidRPr="002D17A1">
              <w:rPr>
                <w:rFonts w:ascii="Arial" w:hAnsi="Arial" w:cs="Arial"/>
                <w:color w:val="000000"/>
                <w:position w:val="-2"/>
                <w:sz w:val="18"/>
                <w:szCs w:val="18"/>
              </w:rPr>
              <w:t>km: ________EUR brez DDV,</w:t>
            </w:r>
          </w:p>
          <w:p w:rsidR="00C94A8C" w:rsidRDefault="002D17A1" w:rsidP="00A459F0">
            <w:pPr>
              <w:pStyle w:val="Odstavekseznama"/>
              <w:numPr>
                <w:ilvl w:val="0"/>
                <w:numId w:val="35"/>
              </w:numPr>
              <w:spacing w:before="135" w:after="135"/>
              <w:ind w:left="212" w:hanging="142"/>
              <w:jc w:val="both"/>
              <w:textAlignment w:val="center"/>
            </w:pPr>
            <w:r w:rsidRPr="002D17A1">
              <w:rPr>
                <w:rFonts w:ascii="Arial" w:hAnsi="Arial" w:cs="Arial"/>
                <w:color w:val="000000"/>
                <w:position w:val="-2"/>
                <w:sz w:val="18"/>
                <w:szCs w:val="18"/>
              </w:rPr>
              <w:t>rezervni deli po ceniku, ki je v prilogi ponudbe</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w:t>
            </w:r>
          </w:p>
        </w:tc>
      </w:tr>
      <w:tr w:rsidR="00C94A8C" w:rsidTr="00674BBB">
        <w:tc>
          <w:tcPr>
            <w:tcW w:w="220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C94A8C" w:rsidRDefault="002D17A1">
            <w:r>
              <w:rPr>
                <w:rFonts w:ascii="Arial" w:hAnsi="Arial" w:cs="Arial"/>
                <w:b/>
                <w:bCs/>
                <w:color w:val="000000"/>
                <w:position w:val="-2"/>
                <w:sz w:val="18"/>
                <w:szCs w:val="18"/>
              </w:rPr>
              <w:t>SKUPNA PONUDBENA VREDNOST</w:t>
            </w:r>
            <w:r>
              <w:rPr>
                <w:rFonts w:ascii="Arial" w:hAnsi="Arial" w:cs="Arial"/>
                <w:color w:val="000000"/>
                <w:position w:val="-2"/>
                <w:sz w:val="18"/>
                <w:szCs w:val="18"/>
              </w:rPr>
              <w:t xml:space="preserve"> </w:t>
            </w:r>
            <w:r w:rsidRPr="002D17A1">
              <w:rPr>
                <w:rFonts w:ascii="Arial" w:hAnsi="Arial" w:cs="Arial"/>
                <w:b/>
                <w:color w:val="000000"/>
                <w:position w:val="-2"/>
                <w:sz w:val="18"/>
                <w:szCs w:val="18"/>
              </w:rPr>
              <w:t>Sklop 1</w:t>
            </w:r>
            <w:r>
              <w:rPr>
                <w:rFonts w:ascii="Arial" w:hAnsi="Arial" w:cs="Arial"/>
                <w:color w:val="000000"/>
                <w:position w:val="-2"/>
                <w:sz w:val="18"/>
                <w:szCs w:val="18"/>
              </w:rPr>
              <w:t xml:space="preserve"> (oprema in preventivno vzdrž. za dobo 5 let)</w:t>
            </w:r>
          </w:p>
        </w:tc>
        <w:tc>
          <w:tcPr>
            <w:tcW w:w="255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C94A8C" w:rsidRDefault="002D17A1">
            <w:r>
              <w:rPr>
                <w:rFonts w:ascii="Arial" w:hAnsi="Arial" w:cs="Arial"/>
                <w:color w:val="000000"/>
                <w:position w:val="-2"/>
                <w:sz w:val="18"/>
                <w:szCs w:val="18"/>
              </w:rPr>
              <w:t>(podatek za dodelitev točk po merilu najnižja ponudbena cena)</w:t>
            </w:r>
          </w:p>
        </w:tc>
        <w:tc>
          <w:tcPr>
            <w:tcW w:w="223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C94A8C" w:rsidRDefault="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C94A8C" w:rsidRDefault="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C94A8C" w:rsidRDefault="002D17A1">
            <w:r>
              <w:rPr>
                <w:rFonts w:ascii="Arial" w:hAnsi="Arial" w:cs="Arial"/>
                <w:color w:val="000000"/>
                <w:position w:val="-2"/>
                <w:sz w:val="18"/>
                <w:szCs w:val="18"/>
              </w:rPr>
              <w:t> </w:t>
            </w:r>
          </w:p>
        </w:tc>
      </w:tr>
    </w:tbl>
    <w:p w:rsidR="002D17A1" w:rsidRDefault="002D17A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Podatki o ponujeni opremi za dodelitev točk v okviru merila garancijska doba opreme: </w:t>
      </w:r>
    </w:p>
    <w:p w:rsidR="002D17A1" w:rsidRPr="002D17A1" w:rsidRDefault="002D17A1" w:rsidP="00A459F0">
      <w:pPr>
        <w:pStyle w:val="Odstavekseznama"/>
        <w:numPr>
          <w:ilvl w:val="0"/>
          <w:numId w:val="36"/>
        </w:numPr>
        <w:spacing w:before="225" w:after="225" w:line="240" w:lineRule="auto"/>
        <w:jc w:val="both"/>
        <w:rPr>
          <w:rFonts w:ascii="Arial" w:hAnsi="Arial" w:cs="Arial"/>
          <w:color w:val="000000"/>
          <w:sz w:val="18"/>
          <w:szCs w:val="18"/>
        </w:rPr>
      </w:pPr>
      <w:r w:rsidRPr="002D17A1">
        <w:rPr>
          <w:rFonts w:ascii="Arial" w:hAnsi="Arial" w:cs="Arial"/>
          <w:color w:val="000000"/>
          <w:sz w:val="18"/>
          <w:szCs w:val="18"/>
        </w:rPr>
        <w:t>Ponujena garancijska doba za opremo:___________ let</w:t>
      </w:r>
    </w:p>
    <w:p w:rsidR="002D17A1" w:rsidRDefault="002D17A1">
      <w:pPr>
        <w:spacing w:before="225" w:after="225" w:line="240" w:lineRule="auto"/>
        <w:jc w:val="both"/>
        <w:rPr>
          <w:rFonts w:ascii="Arial" w:hAnsi="Arial" w:cs="Arial"/>
          <w:b/>
          <w:color w:val="000000"/>
          <w:position w:val="-2"/>
          <w:szCs w:val="18"/>
        </w:rPr>
      </w:pPr>
      <w:r w:rsidRPr="002D17A1">
        <w:rPr>
          <w:rFonts w:ascii="Arial" w:hAnsi="Arial" w:cs="Arial"/>
          <w:b/>
          <w:color w:val="000000"/>
          <w:position w:val="-2"/>
          <w:szCs w:val="18"/>
        </w:rPr>
        <w:lastRenderedPageBreak/>
        <w:t xml:space="preserve">Sklop 2 OPREMA ZA POMIVANJE POSODE </w:t>
      </w:r>
      <w:r w:rsidR="00E80789">
        <w:rPr>
          <w:rFonts w:ascii="Arial" w:hAnsi="Arial" w:cs="Arial"/>
          <w:b/>
          <w:color w:val="000000"/>
          <w:position w:val="-2"/>
          <w:szCs w:val="18"/>
        </w:rPr>
        <w:t>–</w:t>
      </w:r>
      <w:r w:rsidRPr="002D17A1">
        <w:rPr>
          <w:rFonts w:ascii="Arial" w:hAnsi="Arial" w:cs="Arial"/>
          <w:b/>
          <w:color w:val="000000"/>
          <w:position w:val="-2"/>
          <w:szCs w:val="18"/>
        </w:rPr>
        <w:t xml:space="preserve"> OPREMA</w:t>
      </w:r>
    </w:p>
    <w:p w:rsidR="00E80789" w:rsidRPr="002D17A1" w:rsidRDefault="00E80789">
      <w:pPr>
        <w:spacing w:before="225" w:after="225" w:line="240" w:lineRule="auto"/>
        <w:jc w:val="both"/>
        <w:rPr>
          <w:rFonts w:ascii="Arial" w:hAnsi="Arial" w:cs="Arial"/>
          <w:b/>
          <w:color w:val="000000"/>
          <w:szCs w:val="18"/>
        </w:rPr>
      </w:pPr>
    </w:p>
    <w:tbl>
      <w:tblPr>
        <w:tblStyle w:val="NormalTablePHPDOCX"/>
        <w:tblW w:w="5400" w:type="pct"/>
        <w:tblInd w:w="-432" w:type="dxa"/>
        <w:tblLook w:val="04A0" w:firstRow="1" w:lastRow="0" w:firstColumn="1" w:lastColumn="0" w:noHBand="0" w:noVBand="1"/>
      </w:tblPr>
      <w:tblGrid>
        <w:gridCol w:w="2206"/>
        <w:gridCol w:w="2550"/>
        <w:gridCol w:w="2230"/>
        <w:gridCol w:w="721"/>
        <w:gridCol w:w="2076"/>
      </w:tblGrid>
      <w:tr w:rsidR="002D17A1" w:rsidTr="00674BBB">
        <w:trPr>
          <w:trHeight w:val="527"/>
        </w:trPr>
        <w:tc>
          <w:tcPr>
            <w:tcW w:w="220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D17A1" w:rsidRDefault="002D17A1" w:rsidP="002D17A1">
            <w:pPr>
              <w:jc w:val="center"/>
            </w:pPr>
            <w:r>
              <w:rPr>
                <w:rFonts w:ascii="Arial" w:hAnsi="Arial" w:cs="Arial"/>
                <w:b/>
                <w:bCs/>
                <w:color w:val="000000"/>
                <w:position w:val="-2"/>
                <w:sz w:val="18"/>
                <w:szCs w:val="18"/>
                <w:shd w:val="clear" w:color="auto" w:fill="D1D1D1"/>
              </w:rPr>
              <w:t>Sklop</w:t>
            </w:r>
          </w:p>
        </w:tc>
        <w:tc>
          <w:tcPr>
            <w:tcW w:w="25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D17A1" w:rsidRDefault="002D17A1" w:rsidP="002D17A1">
            <w:pPr>
              <w:jc w:val="center"/>
            </w:pPr>
            <w:r>
              <w:rPr>
                <w:rFonts w:ascii="Arial" w:hAnsi="Arial" w:cs="Arial"/>
                <w:b/>
                <w:bCs/>
                <w:color w:val="000000"/>
                <w:position w:val="-2"/>
                <w:sz w:val="18"/>
                <w:szCs w:val="18"/>
                <w:shd w:val="clear" w:color="auto" w:fill="D1D1D1"/>
              </w:rPr>
              <w:t>Opis</w:t>
            </w:r>
          </w:p>
        </w:tc>
        <w:tc>
          <w:tcPr>
            <w:tcW w:w="223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D17A1" w:rsidRDefault="002D17A1" w:rsidP="002D17A1">
            <w:pPr>
              <w:jc w:val="center"/>
            </w:pPr>
            <w:r>
              <w:rPr>
                <w:rFonts w:ascii="Arial" w:hAnsi="Arial" w:cs="Arial"/>
                <w:b/>
                <w:bCs/>
                <w:color w:val="000000"/>
                <w:position w:val="-2"/>
                <w:sz w:val="18"/>
                <w:szCs w:val="18"/>
                <w:shd w:val="clear" w:color="auto" w:fill="D1D1D1"/>
              </w:rPr>
              <w:t>Vrednost brez DDV</w:t>
            </w:r>
          </w:p>
        </w:tc>
        <w:tc>
          <w:tcPr>
            <w:tcW w:w="72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D17A1" w:rsidRDefault="002D17A1" w:rsidP="002D17A1">
            <w:pPr>
              <w:jc w:val="center"/>
            </w:pPr>
            <w:r>
              <w:rPr>
                <w:rFonts w:ascii="Arial" w:hAnsi="Arial" w:cs="Arial"/>
                <w:b/>
                <w:bCs/>
                <w:color w:val="000000"/>
                <w:position w:val="-2"/>
                <w:sz w:val="18"/>
                <w:szCs w:val="18"/>
                <w:shd w:val="clear" w:color="auto" w:fill="D1D1D1"/>
              </w:rPr>
              <w:t>DDV</w:t>
            </w:r>
          </w:p>
        </w:tc>
        <w:tc>
          <w:tcPr>
            <w:tcW w:w="207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D17A1" w:rsidRDefault="002D17A1" w:rsidP="002D17A1">
            <w:pPr>
              <w:jc w:val="center"/>
            </w:pPr>
            <w:r>
              <w:rPr>
                <w:rFonts w:ascii="Arial" w:hAnsi="Arial" w:cs="Arial"/>
                <w:b/>
                <w:bCs/>
                <w:color w:val="000000"/>
                <w:position w:val="-2"/>
                <w:sz w:val="18"/>
                <w:szCs w:val="18"/>
                <w:shd w:val="clear" w:color="auto" w:fill="D1D1D1"/>
              </w:rPr>
              <w:t>Vrednost z DDV</w:t>
            </w:r>
          </w:p>
        </w:tc>
      </w:tr>
      <w:tr w:rsidR="002D17A1"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Sklop 2 OPREMA ZA POMIVANJE POSODE - OPREMA</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xml:space="preserve">prepis vrednosti iz popisa opreme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r>
      <w:tr w:rsidR="002D17A1"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xml:space="preserve">Sklop 2 OPREMA ZA POMIVANJE POSODE - preventivno vzdrževanje za dobo 5 let po izteku </w:t>
            </w:r>
            <w:proofErr w:type="spellStart"/>
            <w:r>
              <w:rPr>
                <w:rFonts w:ascii="Arial" w:hAnsi="Arial" w:cs="Arial"/>
                <w:color w:val="000000"/>
                <w:position w:val="-2"/>
                <w:sz w:val="18"/>
                <w:szCs w:val="18"/>
              </w:rPr>
              <w:t>gar.dobe</w:t>
            </w:r>
            <w:proofErr w:type="spellEnd"/>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xml:space="preserve">1 letna vrednost </w:t>
            </w:r>
            <w:proofErr w:type="spellStart"/>
            <w:r>
              <w:rPr>
                <w:rFonts w:ascii="Arial" w:hAnsi="Arial" w:cs="Arial"/>
                <w:color w:val="000000"/>
                <w:position w:val="-2"/>
                <w:sz w:val="18"/>
                <w:szCs w:val="18"/>
              </w:rPr>
              <w:t>prev.vzdrž</w:t>
            </w:r>
            <w:proofErr w:type="spellEnd"/>
            <w:r>
              <w:rPr>
                <w:rFonts w:ascii="Arial" w:hAnsi="Arial" w:cs="Arial"/>
                <w:color w:val="000000"/>
                <w:position w:val="-2"/>
                <w:sz w:val="18"/>
                <w:szCs w:val="18"/>
              </w:rPr>
              <w:t xml:space="preserve">.: ____________ EUR brez DDV   </w:t>
            </w:r>
            <w:r w:rsidRPr="002D17A1">
              <w:rPr>
                <w:rFonts w:ascii="Arial" w:hAnsi="Arial" w:cs="Arial"/>
                <w:i/>
                <w:color w:val="000000"/>
                <w:position w:val="-2"/>
                <w:sz w:val="16"/>
                <w:szCs w:val="18"/>
              </w:rPr>
              <w:t>(opomba v stolpca vrednost brez in z DDV vnesite skupno 5 letno ponudbeno vrednost!)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r>
      <w:tr w:rsidR="002D17A1"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Sklop 2 OPREMA ZA POMIVANJE POSODE - ODPRAVA NAPAK, OKVAR (km, servisna ura, potovalna ura)</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A459F0">
            <w:pPr>
              <w:pStyle w:val="Odstavekseznama"/>
              <w:numPr>
                <w:ilvl w:val="0"/>
                <w:numId w:val="35"/>
              </w:numPr>
              <w:spacing w:before="135" w:after="135"/>
              <w:ind w:left="212" w:hanging="142"/>
              <w:jc w:val="both"/>
              <w:textAlignment w:val="center"/>
            </w:pPr>
            <w:proofErr w:type="spellStart"/>
            <w:r w:rsidRPr="002D17A1">
              <w:rPr>
                <w:rFonts w:ascii="Arial" w:hAnsi="Arial" w:cs="Arial"/>
                <w:color w:val="000000"/>
                <w:position w:val="-2"/>
                <w:sz w:val="18"/>
                <w:szCs w:val="18"/>
              </w:rPr>
              <w:t>servis.h</w:t>
            </w:r>
            <w:proofErr w:type="spellEnd"/>
            <w:r w:rsidRPr="002D17A1">
              <w:rPr>
                <w:rFonts w:ascii="Arial" w:hAnsi="Arial" w:cs="Arial"/>
                <w:color w:val="000000"/>
                <w:position w:val="-2"/>
                <w:sz w:val="18"/>
                <w:szCs w:val="18"/>
              </w:rPr>
              <w:t>: ______EUR brez DDV,</w:t>
            </w:r>
          </w:p>
          <w:p w:rsidR="002D17A1" w:rsidRDefault="002D17A1" w:rsidP="00A459F0">
            <w:pPr>
              <w:pStyle w:val="Odstavekseznama"/>
              <w:numPr>
                <w:ilvl w:val="0"/>
                <w:numId w:val="35"/>
              </w:numPr>
              <w:spacing w:before="135" w:after="135"/>
              <w:ind w:left="212" w:hanging="142"/>
              <w:jc w:val="both"/>
              <w:textAlignment w:val="center"/>
            </w:pPr>
            <w:proofErr w:type="spellStart"/>
            <w:r w:rsidRPr="002D17A1">
              <w:rPr>
                <w:rFonts w:ascii="Arial" w:hAnsi="Arial" w:cs="Arial"/>
                <w:color w:val="000000"/>
                <w:position w:val="-2"/>
                <w:sz w:val="18"/>
                <w:szCs w:val="18"/>
              </w:rPr>
              <w:t>potoval.h</w:t>
            </w:r>
            <w:proofErr w:type="spellEnd"/>
            <w:r w:rsidRPr="002D17A1">
              <w:rPr>
                <w:rFonts w:ascii="Arial" w:hAnsi="Arial" w:cs="Arial"/>
                <w:color w:val="000000"/>
                <w:position w:val="-2"/>
                <w:sz w:val="18"/>
                <w:szCs w:val="18"/>
              </w:rPr>
              <w:t>: ______EUR brez DDV,</w:t>
            </w:r>
          </w:p>
          <w:p w:rsidR="002D17A1" w:rsidRPr="002D17A1" w:rsidRDefault="002D17A1" w:rsidP="00A459F0">
            <w:pPr>
              <w:pStyle w:val="Odstavekseznama"/>
              <w:numPr>
                <w:ilvl w:val="0"/>
                <w:numId w:val="35"/>
              </w:numPr>
              <w:spacing w:before="135" w:after="135"/>
              <w:ind w:left="212" w:hanging="142"/>
              <w:jc w:val="both"/>
              <w:textAlignment w:val="center"/>
            </w:pPr>
            <w:r w:rsidRPr="002D17A1">
              <w:rPr>
                <w:rFonts w:ascii="Arial" w:hAnsi="Arial" w:cs="Arial"/>
                <w:color w:val="000000"/>
                <w:position w:val="-2"/>
                <w:sz w:val="18"/>
                <w:szCs w:val="18"/>
              </w:rPr>
              <w:t>km: ________EUR brez DDV,</w:t>
            </w:r>
          </w:p>
          <w:p w:rsidR="002D17A1" w:rsidRDefault="002D17A1" w:rsidP="00A459F0">
            <w:pPr>
              <w:pStyle w:val="Odstavekseznama"/>
              <w:numPr>
                <w:ilvl w:val="0"/>
                <w:numId w:val="35"/>
              </w:numPr>
              <w:spacing w:before="135" w:after="135"/>
              <w:ind w:left="212" w:hanging="142"/>
              <w:jc w:val="both"/>
              <w:textAlignment w:val="center"/>
            </w:pPr>
            <w:r w:rsidRPr="002D17A1">
              <w:rPr>
                <w:rFonts w:ascii="Arial" w:hAnsi="Arial" w:cs="Arial"/>
                <w:color w:val="000000"/>
                <w:position w:val="-2"/>
                <w:sz w:val="18"/>
                <w:szCs w:val="18"/>
              </w:rPr>
              <w:t>rezervni deli po ceniku, ki je v prilogi ponudbe</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w:t>
            </w:r>
          </w:p>
        </w:tc>
      </w:tr>
      <w:tr w:rsidR="002D17A1" w:rsidTr="00674BBB">
        <w:tc>
          <w:tcPr>
            <w:tcW w:w="220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b/>
                <w:bCs/>
                <w:color w:val="000000"/>
                <w:position w:val="-2"/>
                <w:sz w:val="18"/>
                <w:szCs w:val="18"/>
              </w:rPr>
              <w:t>SKUPNA PONUDBENA VREDNOST</w:t>
            </w:r>
            <w:r>
              <w:rPr>
                <w:rFonts w:ascii="Arial" w:hAnsi="Arial" w:cs="Arial"/>
                <w:color w:val="000000"/>
                <w:position w:val="-2"/>
                <w:sz w:val="18"/>
                <w:szCs w:val="18"/>
              </w:rPr>
              <w:t xml:space="preserve"> </w:t>
            </w:r>
            <w:r w:rsidRPr="002D17A1">
              <w:rPr>
                <w:rFonts w:ascii="Arial" w:hAnsi="Arial" w:cs="Arial"/>
                <w:b/>
                <w:color w:val="000000"/>
                <w:position w:val="-2"/>
                <w:sz w:val="18"/>
                <w:szCs w:val="18"/>
              </w:rPr>
              <w:t>sklop 2</w:t>
            </w:r>
            <w:r>
              <w:rPr>
                <w:rFonts w:ascii="Arial" w:hAnsi="Arial" w:cs="Arial"/>
                <w:color w:val="000000"/>
                <w:position w:val="-2"/>
                <w:sz w:val="18"/>
                <w:szCs w:val="18"/>
              </w:rPr>
              <w:t xml:space="preserve"> (oprema in preventivno </w:t>
            </w:r>
            <w:proofErr w:type="spellStart"/>
            <w:r>
              <w:rPr>
                <w:rFonts w:ascii="Arial" w:hAnsi="Arial" w:cs="Arial"/>
                <w:color w:val="000000"/>
                <w:position w:val="-2"/>
                <w:sz w:val="18"/>
                <w:szCs w:val="18"/>
              </w:rPr>
              <w:t>vzdrž</w:t>
            </w:r>
            <w:proofErr w:type="spellEnd"/>
            <w:r>
              <w:rPr>
                <w:rFonts w:ascii="Arial" w:hAnsi="Arial" w:cs="Arial"/>
                <w:color w:val="000000"/>
                <w:position w:val="-2"/>
                <w:sz w:val="18"/>
                <w:szCs w:val="18"/>
              </w:rPr>
              <w:t>. za dobo 5 let)</w:t>
            </w:r>
          </w:p>
        </w:tc>
        <w:tc>
          <w:tcPr>
            <w:tcW w:w="255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(podatek za dodelitev točk po merilu najnižja ponudbena cena)</w:t>
            </w:r>
          </w:p>
        </w:tc>
        <w:tc>
          <w:tcPr>
            <w:tcW w:w="223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 </w:t>
            </w:r>
          </w:p>
        </w:tc>
      </w:tr>
    </w:tbl>
    <w:p w:rsidR="002D17A1" w:rsidRDefault="002D17A1" w:rsidP="002D17A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Podatki o ponujeni opremi za dodelitev točk v okviru merila garancijska doba in tehnične prednosti opreme: </w:t>
      </w:r>
    </w:p>
    <w:p w:rsidR="002D17A1" w:rsidRDefault="002D17A1" w:rsidP="00A459F0">
      <w:pPr>
        <w:pStyle w:val="Odstavekseznama"/>
        <w:numPr>
          <w:ilvl w:val="0"/>
          <w:numId w:val="36"/>
        </w:numPr>
        <w:spacing w:before="225" w:after="225" w:line="240" w:lineRule="auto"/>
        <w:jc w:val="both"/>
        <w:rPr>
          <w:rFonts w:ascii="Arial" w:hAnsi="Arial" w:cs="Arial"/>
          <w:color w:val="000000"/>
          <w:sz w:val="18"/>
          <w:szCs w:val="18"/>
        </w:rPr>
      </w:pPr>
      <w:r w:rsidRPr="002D17A1">
        <w:rPr>
          <w:rFonts w:ascii="Arial" w:hAnsi="Arial" w:cs="Arial"/>
          <w:color w:val="000000"/>
          <w:sz w:val="18"/>
          <w:szCs w:val="18"/>
        </w:rPr>
        <w:t>Ponujena garancijska doba za opremo:___________ let</w:t>
      </w:r>
    </w:p>
    <w:p w:rsidR="00674BBB" w:rsidRDefault="002D17A1" w:rsidP="00A459F0">
      <w:pPr>
        <w:pStyle w:val="Odstavekseznama"/>
        <w:numPr>
          <w:ilvl w:val="0"/>
          <w:numId w:val="36"/>
        </w:numPr>
        <w:spacing w:before="225" w:after="225" w:line="240" w:lineRule="auto"/>
        <w:jc w:val="both"/>
        <w:rPr>
          <w:rFonts w:ascii="Arial" w:hAnsi="Arial" w:cs="Arial"/>
          <w:color w:val="000000"/>
          <w:sz w:val="18"/>
          <w:szCs w:val="18"/>
        </w:rPr>
      </w:pPr>
      <w:r w:rsidRPr="00674BBB">
        <w:rPr>
          <w:rFonts w:ascii="Arial" w:hAnsi="Arial" w:cs="Arial"/>
          <w:color w:val="000000"/>
          <w:sz w:val="18"/>
          <w:szCs w:val="18"/>
        </w:rPr>
        <w:t>TP1   - ponujena oprema ima želeno lastnost (obkrožiti):   DA    NE</w:t>
      </w:r>
      <w:r w:rsidR="00674BBB" w:rsidRPr="00674BBB">
        <w:rPr>
          <w:rFonts w:ascii="Arial" w:hAnsi="Arial" w:cs="Arial"/>
          <w:color w:val="000000"/>
          <w:sz w:val="18"/>
          <w:szCs w:val="18"/>
        </w:rPr>
        <w:t xml:space="preserve">    </w:t>
      </w:r>
    </w:p>
    <w:p w:rsidR="002D17A1" w:rsidRPr="00674BBB" w:rsidRDefault="002D17A1" w:rsidP="00A459F0">
      <w:pPr>
        <w:pStyle w:val="Odstavekseznama"/>
        <w:numPr>
          <w:ilvl w:val="0"/>
          <w:numId w:val="36"/>
        </w:numPr>
        <w:spacing w:before="225" w:after="225" w:line="240" w:lineRule="auto"/>
        <w:jc w:val="both"/>
        <w:rPr>
          <w:rFonts w:ascii="Arial" w:hAnsi="Arial" w:cs="Arial"/>
          <w:color w:val="000000"/>
          <w:sz w:val="18"/>
          <w:szCs w:val="18"/>
        </w:rPr>
      </w:pPr>
      <w:r w:rsidRPr="00674BBB">
        <w:rPr>
          <w:rFonts w:ascii="Arial" w:hAnsi="Arial" w:cs="Arial"/>
          <w:color w:val="000000"/>
          <w:sz w:val="18"/>
          <w:szCs w:val="18"/>
        </w:rPr>
        <w:t>TP2   - ponujena oprema ima želeno lastnost (obkrožiti):   DA    NE</w:t>
      </w:r>
    </w:p>
    <w:p w:rsidR="002D17A1" w:rsidRPr="00021BC6" w:rsidRDefault="00674BBB" w:rsidP="00021BC6">
      <w:pPr>
        <w:spacing w:before="225" w:after="225" w:line="240" w:lineRule="auto"/>
        <w:ind w:left="360"/>
        <w:jc w:val="both"/>
        <w:rPr>
          <w:rFonts w:ascii="Arial" w:hAnsi="Arial" w:cs="Arial"/>
          <w:color w:val="000000"/>
          <w:sz w:val="18"/>
          <w:szCs w:val="18"/>
        </w:rPr>
      </w:pPr>
      <w:r w:rsidRPr="00021BC6">
        <w:rPr>
          <w:rFonts w:ascii="Arial" w:hAnsi="Arial" w:cs="Arial"/>
          <w:color w:val="000000"/>
          <w:sz w:val="18"/>
          <w:szCs w:val="18"/>
        </w:rPr>
        <w:t>(za dodelitev točk iz naslova TP so potrebna dokazila!)</w:t>
      </w:r>
    </w:p>
    <w:p w:rsidR="00C94A8C" w:rsidRDefault="002D17A1">
      <w:pPr>
        <w:spacing w:before="225" w:after="225" w:line="240" w:lineRule="auto"/>
        <w:jc w:val="both"/>
      </w:pPr>
      <w:r>
        <w:rPr>
          <w:rFonts w:ascii="Arial" w:hAnsi="Arial" w:cs="Arial"/>
          <w:color w:val="000000"/>
          <w:sz w:val="18"/>
          <w:szCs w:val="18"/>
        </w:rPr>
        <w:t>Obvezna priloga izpolnjeni popis opreme za posamezni sklop, ki ga ponudnik ponuja v xls obliki in scan natisnjenega podpisanega in žigosanega popisa!</w:t>
      </w:r>
    </w:p>
    <w:p w:rsidR="00C94A8C" w:rsidRDefault="002D17A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C94A8C" w:rsidRDefault="002D17A1">
      <w:pPr>
        <w:spacing w:before="225" w:after="225" w:line="240" w:lineRule="auto"/>
        <w:jc w:val="both"/>
      </w:pPr>
      <w:r>
        <w:rPr>
          <w:rFonts w:ascii="Arial" w:hAnsi="Arial" w:cs="Arial"/>
          <w:color w:val="000000"/>
          <w:sz w:val="18"/>
          <w:szCs w:val="18"/>
        </w:rPr>
        <w:t>Ponudba velja najmanj 180 dni od roka za predložitev ponudb.</w:t>
      </w:r>
    </w:p>
    <w:p w:rsidR="00C94A8C" w:rsidRDefault="002D17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94A8C" w:rsidRDefault="002D17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C94A8C" w:rsidRDefault="002D17A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C94A8C" w:rsidRDefault="002D17A1">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rsidR="00C94A8C" w:rsidRDefault="002D17A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C94A8C" w:rsidRDefault="002D17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RAZVRSTITEV DRUŽBE PO ZGD:</w:t>
            </w:r>
            <w:r w:rsidRPr="00674BBB">
              <w:rPr>
                <w:rFonts w:ascii="Arial" w:hAnsi="Arial" w:cs="Arial"/>
                <w:i/>
                <w:iCs/>
                <w:color w:val="000000"/>
                <w:position w:val="-2"/>
                <w:sz w:val="16"/>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ČLANI UPRAVNEGA IN VODSTVENEGA ORGANA </w:t>
            </w:r>
            <w:r w:rsidRPr="00674BBB">
              <w:rPr>
                <w:rFonts w:ascii="Arial" w:hAnsi="Arial" w:cs="Arial"/>
                <w:color w:val="000000"/>
                <w:position w:val="-2"/>
                <w:sz w:val="16"/>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ČLANI NADZORNEGA ORGANA </w:t>
            </w:r>
            <w:r w:rsidRPr="00674BBB">
              <w:rPr>
                <w:rFonts w:ascii="Arial" w:hAnsi="Arial" w:cs="Arial"/>
                <w:color w:val="000000"/>
                <w:position w:val="-2"/>
                <w:sz w:val="16"/>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POOBLAŠČENCI ZA ZASTOPANJE, ODLOČANJE ALI NADZOR </w:t>
            </w:r>
            <w:r w:rsidRPr="00674BBB">
              <w:rPr>
                <w:rFonts w:ascii="Arial" w:hAnsi="Arial" w:cs="Arial"/>
                <w:color w:val="000000"/>
                <w:position w:val="-2"/>
                <w:sz w:val="16"/>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595936">
            <w:pPr>
              <w:rPr>
                <w:sz w:val="16"/>
              </w:rPr>
            </w:pPr>
            <w:r w:rsidRPr="00674BBB">
              <w:rPr>
                <w:rFonts w:ascii="Arial" w:hAnsi="Arial" w:cs="Arial"/>
                <w:b/>
                <w:bCs/>
                <w:color w:val="000000"/>
                <w:position w:val="-2"/>
                <w:sz w:val="16"/>
                <w:szCs w:val="18"/>
                <w:shd w:val="clear" w:color="auto" w:fill="CCCCCC"/>
              </w:rPr>
              <w:t>POOBLAŠČENA OSEBA ZA VROČANJE:</w:t>
            </w:r>
            <w:r w:rsidRPr="00674BBB">
              <w:rPr>
                <w:rFonts w:ascii="Arial" w:hAnsi="Arial" w:cs="Arial"/>
                <w:i/>
                <w:iCs/>
                <w:color w:val="000000"/>
                <w:position w:val="-2"/>
                <w:sz w:val="16"/>
                <w:szCs w:val="18"/>
                <w:shd w:val="clear" w:color="auto" w:fill="CCCCCC"/>
              </w:rPr>
              <w:br/>
              <w:t xml:space="preserve">Ime in priimek, ulica in hišna številka, kraj v </w:t>
            </w:r>
            <w:r w:rsidR="00595936">
              <w:rPr>
                <w:rFonts w:ascii="Arial" w:hAnsi="Arial" w:cs="Arial"/>
                <w:i/>
                <w:iCs/>
                <w:color w:val="000000"/>
                <w:position w:val="-2"/>
                <w:sz w:val="16"/>
                <w:szCs w:val="18"/>
                <w:shd w:val="clear" w:color="auto" w:fill="CCCCCC"/>
              </w:rPr>
              <w:t xml:space="preserve">RS </w:t>
            </w:r>
            <w:r w:rsidRPr="00674BBB">
              <w:rPr>
                <w:rFonts w:ascii="Arial" w:hAnsi="Arial" w:cs="Arial"/>
                <w:i/>
                <w:iCs/>
                <w:color w:val="000000"/>
                <w:position w:val="-2"/>
                <w:sz w:val="16"/>
                <w:szCs w:val="18"/>
                <w:shd w:val="clear" w:color="auto" w:fill="CCCCCC"/>
              </w:rPr>
              <w:t xml:space="preserve">(izpolni ponudnik, ki nima sedeža v </w:t>
            </w:r>
            <w:r w:rsidR="00595936">
              <w:rPr>
                <w:rFonts w:ascii="Arial" w:hAnsi="Arial" w:cs="Arial"/>
                <w:i/>
                <w:iCs/>
                <w:color w:val="000000"/>
                <w:position w:val="-2"/>
                <w:sz w:val="16"/>
                <w:szCs w:val="18"/>
                <w:shd w:val="clear" w:color="auto" w:fill="CCCCCC"/>
              </w:rPr>
              <w:t>RS</w:t>
            </w:r>
            <w:r w:rsidRPr="00674BBB">
              <w:rPr>
                <w:rFonts w:ascii="Arial" w:hAnsi="Arial" w:cs="Arial"/>
                <w:i/>
                <w:iCs/>
                <w:color w:val="000000"/>
                <w:position w:val="-2"/>
                <w:sz w:val="16"/>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c>
          <w:tcPr>
            <w:tcW w:w="8745" w:type="dxa"/>
            <w:gridSpan w:val="5"/>
            <w:tcMar>
              <w:top w:w="75" w:type="dxa"/>
              <w:bottom w:w="75" w:type="dxa"/>
            </w:tcMar>
            <w:vAlign w:val="center"/>
          </w:tcPr>
          <w:p w:rsidR="00C94A8C" w:rsidRDefault="002D17A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C94A8C" w:rsidRDefault="002D17A1">
            <w:pPr>
              <w:spacing w:before="135" w:after="135"/>
              <w:jc w:val="both"/>
              <w:textAlignment w:val="center"/>
            </w:pPr>
            <w:r>
              <w:rPr>
                <w:rFonts w:ascii="Arial" w:hAnsi="Arial" w:cs="Arial"/>
                <w:color w:val="000000"/>
                <w:position w:val="-2"/>
                <w:sz w:val="18"/>
                <w:szCs w:val="18"/>
              </w:rPr>
              <w:t>Priloge:</w:t>
            </w:r>
          </w:p>
          <w:tbl>
            <w:tblPr>
              <w:tblStyle w:val="NormalTablePHPDOCX"/>
              <w:tblW w:w="0" w:type="auto"/>
              <w:tblLook w:val="04A0" w:firstRow="1" w:lastRow="0" w:firstColumn="1" w:lastColumn="0" w:noHBand="0" w:noVBand="1"/>
            </w:tblPr>
            <w:tblGrid>
              <w:gridCol w:w="8409"/>
            </w:tblGrid>
            <w:tr w:rsidR="00C94A8C">
              <w:tc>
                <w:tcPr>
                  <w:tcW w:w="0" w:type="auto"/>
                  <w:tcMar>
                    <w:top w:w="0" w:type="auto"/>
                    <w:bottom w:w="0" w:type="auto"/>
                  </w:tcMar>
                </w:tcPr>
                <w:p w:rsidR="00C94A8C" w:rsidRPr="00595936" w:rsidRDefault="002D17A1" w:rsidP="00A459F0">
                  <w:pPr>
                    <w:numPr>
                      <w:ilvl w:val="0"/>
                      <w:numId w:val="25"/>
                    </w:numPr>
                    <w:rPr>
                      <w:rFonts w:ascii="Arial" w:hAnsi="Arial" w:cs="Arial"/>
                      <w:b/>
                      <w:color w:val="000000"/>
                      <w:sz w:val="18"/>
                      <w:szCs w:val="18"/>
                    </w:rPr>
                  </w:pPr>
                  <w:r w:rsidRPr="00595936">
                    <w:rPr>
                      <w:rFonts w:ascii="Arial" w:hAnsi="Arial" w:cs="Arial"/>
                      <w:b/>
                      <w:color w:val="000000"/>
                      <w:position w:val="-2"/>
                      <w:sz w:val="18"/>
                      <w:szCs w:val="18"/>
                    </w:rPr>
                    <w:t xml:space="preserve">popis opreme za posamezni sklop, </w:t>
                  </w:r>
                  <w:proofErr w:type="spellStart"/>
                  <w:r w:rsidRPr="00595936">
                    <w:rPr>
                      <w:rFonts w:ascii="Arial" w:hAnsi="Arial" w:cs="Arial"/>
                      <w:b/>
                      <w:color w:val="000000"/>
                      <w:position w:val="-2"/>
                      <w:sz w:val="18"/>
                      <w:szCs w:val="18"/>
                    </w:rPr>
                    <w:t>xls</w:t>
                  </w:r>
                  <w:proofErr w:type="spellEnd"/>
                  <w:r w:rsidRPr="00595936">
                    <w:rPr>
                      <w:rFonts w:ascii="Arial" w:hAnsi="Arial" w:cs="Arial"/>
                      <w:b/>
                      <w:color w:val="000000"/>
                      <w:position w:val="-2"/>
                      <w:sz w:val="18"/>
                      <w:szCs w:val="18"/>
                    </w:rPr>
                    <w:t xml:space="preserve"> in scan</w:t>
                  </w:r>
                </w:p>
                <w:p w:rsidR="00595936" w:rsidRPr="00595936" w:rsidRDefault="00595936" w:rsidP="00A459F0">
                  <w:pPr>
                    <w:numPr>
                      <w:ilvl w:val="0"/>
                      <w:numId w:val="25"/>
                    </w:numPr>
                    <w:rPr>
                      <w:rFonts w:ascii="Arial" w:hAnsi="Arial" w:cs="Arial"/>
                      <w:b/>
                      <w:color w:val="000000"/>
                      <w:sz w:val="18"/>
                      <w:szCs w:val="18"/>
                    </w:rPr>
                  </w:pPr>
                  <w:r w:rsidRPr="00595936">
                    <w:rPr>
                      <w:rFonts w:ascii="Arial" w:hAnsi="Arial" w:cs="Arial"/>
                      <w:b/>
                      <w:color w:val="000000"/>
                      <w:position w:val="-2"/>
                      <w:sz w:val="18"/>
                      <w:szCs w:val="18"/>
                    </w:rPr>
                    <w:t xml:space="preserve">dokazila o </w:t>
                  </w:r>
                  <w:proofErr w:type="spellStart"/>
                  <w:r w:rsidRPr="00595936">
                    <w:rPr>
                      <w:rFonts w:ascii="Arial" w:hAnsi="Arial" w:cs="Arial"/>
                      <w:b/>
                      <w:color w:val="000000"/>
                      <w:position w:val="-2"/>
                      <w:sz w:val="18"/>
                      <w:szCs w:val="18"/>
                    </w:rPr>
                    <w:t>izpolnevanju</w:t>
                  </w:r>
                  <w:proofErr w:type="spellEnd"/>
                  <w:r w:rsidRPr="00595936">
                    <w:rPr>
                      <w:rFonts w:ascii="Arial" w:hAnsi="Arial" w:cs="Arial"/>
                      <w:b/>
                      <w:color w:val="000000"/>
                      <w:position w:val="-2"/>
                      <w:sz w:val="18"/>
                      <w:szCs w:val="18"/>
                    </w:rPr>
                    <w:t xml:space="preserve"> TP</w:t>
                  </w:r>
                </w:p>
                <w:p w:rsidR="00595936" w:rsidRPr="00595936" w:rsidRDefault="00595936" w:rsidP="00A459F0">
                  <w:pPr>
                    <w:pStyle w:val="Odstavekseznama"/>
                    <w:numPr>
                      <w:ilvl w:val="0"/>
                      <w:numId w:val="25"/>
                    </w:numPr>
                    <w:rPr>
                      <w:rFonts w:ascii="Arial" w:hAnsi="Arial" w:cs="Arial"/>
                      <w:color w:val="000000"/>
                      <w:sz w:val="18"/>
                      <w:szCs w:val="18"/>
                    </w:rPr>
                  </w:pPr>
                  <w:r w:rsidRPr="00595936">
                    <w:rPr>
                      <w:rFonts w:ascii="Arial" w:hAnsi="Arial" w:cs="Arial"/>
                      <w:color w:val="000000"/>
                      <w:sz w:val="18"/>
                      <w:szCs w:val="18"/>
                    </w:rPr>
                    <w:t>c</w:t>
                  </w:r>
                  <w:r w:rsidRPr="00595936">
                    <w:rPr>
                      <w:rFonts w:ascii="Arial" w:hAnsi="Arial" w:cs="Arial"/>
                      <w:b/>
                      <w:color w:val="000000"/>
                      <w:sz w:val="18"/>
                      <w:szCs w:val="18"/>
                    </w:rPr>
                    <w:t>enik rezervnih delov s sedanjo vrednostjo nad 200 EUR brez DDV</w:t>
                  </w:r>
                  <w:r>
                    <w:rPr>
                      <w:rFonts w:ascii="Arial" w:hAnsi="Arial" w:cs="Arial"/>
                      <w:b/>
                      <w:color w:val="000000"/>
                      <w:sz w:val="18"/>
                      <w:szCs w:val="18"/>
                    </w:rPr>
                    <w:t xml:space="preserve"> za posamezni sklop</w:t>
                  </w:r>
                  <w:r w:rsidRPr="00595936">
                    <w:rPr>
                      <w:rFonts w:ascii="Arial" w:hAnsi="Arial" w:cs="Arial"/>
                      <w:b/>
                      <w:color w:val="000000"/>
                      <w:sz w:val="18"/>
                      <w:szCs w:val="18"/>
                    </w:rPr>
                    <w:t>;</w:t>
                  </w:r>
                </w:p>
                <w:p w:rsidR="00595936" w:rsidRDefault="00595936" w:rsidP="00595936">
                  <w:pPr>
                    <w:ind w:left="720"/>
                    <w:rPr>
                      <w:rFonts w:ascii="Arial" w:hAnsi="Arial" w:cs="Arial"/>
                      <w:color w:val="000000"/>
                      <w:sz w:val="18"/>
                      <w:szCs w:val="18"/>
                    </w:rPr>
                  </w:pPr>
                </w:p>
              </w:tc>
            </w:tr>
          </w:tbl>
          <w:p w:rsidR="00C94A8C" w:rsidRDefault="00C94A8C" w:rsidP="00674BBB">
            <w:pPr>
              <w:spacing w:before="135" w:after="135"/>
              <w:jc w:val="both"/>
              <w:textAlignment w:val="center"/>
            </w:pPr>
          </w:p>
        </w:tc>
      </w:tr>
      <w:tr w:rsidR="00C94A8C" w:rsidTr="00674BBB">
        <w:tc>
          <w:tcPr>
            <w:tcW w:w="4080" w:type="dxa"/>
            <w:gridSpan w:val="3"/>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gridSpan w:val="2"/>
            <w:tcMar>
              <w:top w:w="75" w:type="dxa"/>
              <w:bottom w:w="75" w:type="dxa"/>
            </w:tcMar>
            <w:vAlign w:val="center"/>
          </w:tcPr>
          <w:p w:rsidR="00C94A8C" w:rsidRDefault="002D17A1">
            <w:pPr>
              <w:jc w:val="center"/>
            </w:pPr>
            <w:r>
              <w:rPr>
                <w:rFonts w:ascii="Arial" w:hAnsi="Arial" w:cs="Arial"/>
                <w:color w:val="000000"/>
                <w:position w:val="-2"/>
                <w:sz w:val="18"/>
                <w:szCs w:val="18"/>
              </w:rPr>
              <w:t>Ime in priimek: _____________________</w:t>
            </w:r>
          </w:p>
        </w:tc>
      </w:tr>
      <w:tr w:rsidR="00C94A8C" w:rsidTr="00674BBB">
        <w:tc>
          <w:tcPr>
            <w:tcW w:w="4080" w:type="dxa"/>
            <w:gridSpan w:val="3"/>
            <w:tcMar>
              <w:top w:w="75" w:type="dxa"/>
              <w:bottom w:w="75" w:type="dxa"/>
            </w:tcMar>
            <w:vAlign w:val="center"/>
          </w:tcPr>
          <w:p w:rsidR="00C94A8C" w:rsidRDefault="002D17A1">
            <w:r>
              <w:rPr>
                <w:rFonts w:ascii="Arial" w:hAnsi="Arial" w:cs="Arial"/>
                <w:color w:val="000000"/>
                <w:position w:val="-2"/>
                <w:sz w:val="18"/>
                <w:szCs w:val="18"/>
              </w:rPr>
              <w:t> </w:t>
            </w:r>
          </w:p>
        </w:tc>
        <w:tc>
          <w:tcPr>
            <w:tcW w:w="0" w:type="auto"/>
            <w:gridSpan w:val="2"/>
            <w:tcMar>
              <w:top w:w="75" w:type="dxa"/>
              <w:bottom w:w="75" w:type="dxa"/>
            </w:tcMar>
            <w:vAlign w:val="center"/>
          </w:tcPr>
          <w:p w:rsidR="00C94A8C" w:rsidRDefault="00C94A8C"/>
          <w:p w:rsidR="00C94A8C" w:rsidRDefault="002D17A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C94A8C" w:rsidRDefault="00C94A8C">
      <w:pPr>
        <w:sectPr w:rsidR="00C94A8C" w:rsidSect="002D17A1">
          <w:footerReference w:type="default" r:id="rId12"/>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2</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OPREMA ZA KUHINJE - TERMIČNI ELEMENTI IN OPREMA ZA POMIVANJE POSODE</w:t>
      </w:r>
      <w:r>
        <w:rPr>
          <w:rFonts w:ascii="Arial" w:hAnsi="Arial" w:cs="Arial"/>
          <w:color w:val="000000"/>
          <w:sz w:val="18"/>
          <w:szCs w:val="18"/>
        </w:rPr>
        <w:t xml:space="preserve"> «,</w:t>
      </w:r>
    </w:p>
    <w:p w:rsidR="00C94A8C" w:rsidRDefault="002D17A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C94A8C" w:rsidRDefault="002D17A1">
      <w:pPr>
        <w:spacing w:before="225" w:after="225" w:line="240" w:lineRule="auto"/>
        <w:jc w:val="both"/>
      </w:pPr>
      <w:r>
        <w:rPr>
          <w:rFonts w:ascii="Arial" w:hAnsi="Arial" w:cs="Arial"/>
          <w:i/>
          <w:iCs/>
          <w:color w:val="000000"/>
          <w:sz w:val="18"/>
          <w:szCs w:val="18"/>
        </w:rPr>
        <w:t>(naziv ponudnika, partnerja v skupni ponudbi)</w:t>
      </w:r>
    </w:p>
    <w:p w:rsidR="00C94A8C" w:rsidRDefault="002D17A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C94A8C" w:rsidRDefault="002D17A1">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C94A8C" w:rsidRDefault="002D17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C94A8C" w:rsidRDefault="002D17A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OPREMA ZA KUHINJE - TERMIČNI ELEMENTI IN OPREMA ZA POMIVANJE POSODE ,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3"/>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3</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2D17A1" w:rsidRDefault="002D17A1" w:rsidP="002D17A1">
      <w:pPr>
        <w:spacing w:after="120"/>
        <w:rPr>
          <w:rFonts w:ascii="Arial" w:hAnsi="Arial" w:cs="Arial"/>
        </w:rPr>
      </w:pPr>
    </w:p>
    <w:p w:rsidR="00C94A8C" w:rsidRDefault="002D17A1">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C94A8C" w:rsidRDefault="002D17A1">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C94A8C" w:rsidRDefault="002D17A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C94A8C" w:rsidRDefault="00C94A8C">
      <w:pPr>
        <w:sectPr w:rsidR="00C94A8C" w:rsidSect="002D17A1">
          <w:footerReference w:type="default" r:id="rId14"/>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4</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94A8C" w:rsidRDefault="002D17A1">
      <w:pPr>
        <w:spacing w:before="225" w:after="225" w:line="240" w:lineRule="auto"/>
        <w:jc w:val="center"/>
      </w:pPr>
      <w:r>
        <w:rPr>
          <w:rFonts w:ascii="Arial" w:hAnsi="Arial" w:cs="Arial"/>
          <w:b/>
          <w:bCs/>
          <w:color w:val="000000"/>
          <w:sz w:val="21"/>
          <w:szCs w:val="21"/>
        </w:rPr>
        <w:t>POOBLASTILO</w:t>
      </w:r>
    </w:p>
    <w:p w:rsidR="00C94A8C" w:rsidRDefault="002D17A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5"/>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5</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C94A8C" w:rsidRDefault="002D17A1" w:rsidP="00A459F0">
            <w:pPr>
              <w:numPr>
                <w:ilvl w:val="0"/>
                <w:numId w:val="2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C94A8C" w:rsidRDefault="002D17A1">
      <w:pPr>
        <w:spacing w:before="225" w:after="225" w:line="240" w:lineRule="auto"/>
        <w:jc w:val="center"/>
      </w:pPr>
      <w:r>
        <w:rPr>
          <w:rFonts w:ascii="Arial" w:hAnsi="Arial" w:cs="Arial"/>
          <w:b/>
          <w:bCs/>
          <w:color w:val="000000"/>
          <w:sz w:val="21"/>
          <w:szCs w:val="21"/>
        </w:rPr>
        <w:t>POOBLASTILO</w:t>
      </w:r>
    </w:p>
    <w:p w:rsidR="00C94A8C" w:rsidRDefault="002D17A1">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2D17A1">
            <w:pPr>
              <w:jc w:val="center"/>
            </w:pPr>
            <w:r>
              <w:rPr>
                <w:rFonts w:ascii="Arial" w:hAnsi="Arial" w:cs="Arial"/>
                <w:color w:val="A9A9A9"/>
                <w:position w:val="-2"/>
                <w:sz w:val="18"/>
                <w:szCs w:val="18"/>
              </w:rPr>
              <w:t>(podpis)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6"/>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6</w:t>
      </w:r>
    </w:p>
    <w:p w:rsidR="002D17A1" w:rsidRPr="00252358" w:rsidRDefault="002D17A1" w:rsidP="002D17A1"/>
    <w:p w:rsidR="002D17A1" w:rsidRPr="00991C5E"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1C5E">
        <w:rPr>
          <w:rFonts w:ascii="Arial" w:hAnsi="Arial" w:cs="Arial"/>
        </w:rPr>
        <w:t xml:space="preserve">Referenčna lista </w:t>
      </w:r>
      <w:r w:rsidR="00991C5E" w:rsidRPr="00991C5E">
        <w:rPr>
          <w:rFonts w:ascii="Arial" w:hAnsi="Arial" w:cs="Arial"/>
        </w:rPr>
        <w:t>za opremo</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Naziv gospodarskega subjekta: _________________________</w:t>
      </w:r>
    </w:p>
    <w:p w:rsidR="00991C5E" w:rsidRDefault="002D17A1">
      <w:pPr>
        <w:spacing w:before="225" w:after="225" w:line="240" w:lineRule="auto"/>
        <w:jc w:val="both"/>
      </w:pPr>
      <w:r>
        <w:rPr>
          <w:rFonts w:ascii="Arial" w:hAnsi="Arial" w:cs="Arial"/>
          <w:color w:val="000000"/>
          <w:sz w:val="18"/>
          <w:szCs w:val="18"/>
        </w:rPr>
        <w:t> </w:t>
      </w:r>
    </w:p>
    <w:tbl>
      <w:tblPr>
        <w:tblStyle w:val="TableGridPHPDOCX"/>
        <w:tblW w:w="9345" w:type="dxa"/>
        <w:tblInd w:w="-29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747"/>
        <w:gridCol w:w="2309"/>
        <w:gridCol w:w="2990"/>
        <w:gridCol w:w="1614"/>
        <w:gridCol w:w="1097"/>
      </w:tblGrid>
      <w:tr w:rsidR="00991C5E" w:rsidTr="00991C5E">
        <w:tc>
          <w:tcPr>
            <w:tcW w:w="58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91C5E" w:rsidRDefault="00991C5E" w:rsidP="00B70235">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689" w:type="dxa"/>
            <w:tcBorders>
              <w:top w:val="inset" w:sz="7" w:space="0" w:color="000000"/>
              <w:left w:val="inset" w:sz="7" w:space="0" w:color="000000"/>
              <w:bottom w:val="inset" w:sz="7" w:space="0" w:color="000000"/>
              <w:right w:val="inset" w:sz="7" w:space="0" w:color="000000"/>
            </w:tcBorders>
            <w:shd w:val="clear" w:color="auto" w:fill="CCCCCC"/>
          </w:tcPr>
          <w:p w:rsidR="00991C5E" w:rsidRDefault="00991C5E" w:rsidP="00B70235">
            <w:pPr>
              <w:jc w:val="center"/>
              <w:rPr>
                <w:rFonts w:ascii="Arial" w:hAnsi="Arial" w:cs="Arial"/>
                <w:b/>
                <w:bCs/>
                <w:color w:val="000000"/>
                <w:position w:val="-2"/>
                <w:sz w:val="18"/>
                <w:szCs w:val="18"/>
                <w:shd w:val="clear" w:color="auto" w:fill="CCCCCC"/>
              </w:rPr>
            </w:pPr>
          </w:p>
          <w:p w:rsidR="00991C5E" w:rsidRDefault="00991C5E" w:rsidP="00B70235">
            <w:pPr>
              <w:jc w:val="center"/>
              <w:rPr>
                <w:rFonts w:ascii="Arial" w:hAnsi="Arial" w:cs="Arial"/>
                <w:b/>
                <w:bCs/>
                <w:color w:val="000000"/>
                <w:position w:val="-2"/>
                <w:sz w:val="18"/>
                <w:szCs w:val="18"/>
                <w:shd w:val="clear" w:color="auto" w:fill="CCCCCC"/>
              </w:rPr>
            </w:pPr>
          </w:p>
          <w:p w:rsidR="00991C5E" w:rsidRDefault="00991C5E" w:rsidP="00B70235">
            <w:pPr>
              <w:jc w:val="center"/>
              <w:rPr>
                <w:rFonts w:ascii="Arial" w:hAnsi="Arial" w:cs="Arial"/>
                <w:b/>
                <w:bCs/>
                <w:color w:val="000000"/>
                <w:position w:val="-2"/>
                <w:sz w:val="18"/>
                <w:szCs w:val="18"/>
                <w:shd w:val="clear" w:color="auto" w:fill="CCCCCC"/>
              </w:rPr>
            </w:pPr>
          </w:p>
          <w:p w:rsidR="00991C5E" w:rsidRDefault="00991C5E" w:rsidP="00991C5E">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Ref.za sklop (1 / 2)</w:t>
            </w:r>
          </w:p>
        </w:tc>
        <w:tc>
          <w:tcPr>
            <w:tcW w:w="233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91C5E" w:rsidRDefault="00991C5E" w:rsidP="00B7023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0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91C5E" w:rsidRDefault="00991C5E" w:rsidP="00B70235">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vrsta opreme, model, proizvajalec)</w:t>
            </w:r>
          </w:p>
        </w:tc>
        <w:tc>
          <w:tcPr>
            <w:tcW w:w="162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91C5E" w:rsidRDefault="00991C5E" w:rsidP="00B7023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91C5E" w:rsidRDefault="00991C5E" w:rsidP="00B7023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91C5E" w:rsidTr="00991C5E">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b/>
                <w:bCs/>
                <w:color w:val="000000"/>
                <w:position w:val="-2"/>
                <w:sz w:val="18"/>
                <w:szCs w:val="18"/>
              </w:rPr>
              <w:t>1</w:t>
            </w:r>
          </w:p>
        </w:tc>
        <w:tc>
          <w:tcPr>
            <w:tcW w:w="689" w:type="dxa"/>
            <w:tcBorders>
              <w:top w:val="inset" w:sz="7" w:space="0" w:color="000000"/>
              <w:left w:val="inset" w:sz="7" w:space="0" w:color="000000"/>
              <w:bottom w:val="inset" w:sz="7" w:space="0" w:color="000000"/>
              <w:right w:val="inset" w:sz="7" w:space="0" w:color="000000"/>
            </w:tcBorders>
          </w:tcPr>
          <w:p w:rsidR="00991C5E" w:rsidRDefault="00991C5E" w:rsidP="00B70235">
            <w:pPr>
              <w:rPr>
                <w:rFonts w:ascii="Arial" w:hAnsi="Arial" w:cs="Arial"/>
                <w:color w:val="000000"/>
                <w:position w:val="-2"/>
                <w:sz w:val="18"/>
                <w:szCs w:val="18"/>
              </w:rPr>
            </w:pPr>
          </w:p>
        </w:tc>
        <w:tc>
          <w:tcPr>
            <w:tcW w:w="23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30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1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r>
      <w:tr w:rsidR="00991C5E" w:rsidTr="00991C5E">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b/>
                <w:bCs/>
                <w:color w:val="000000"/>
                <w:position w:val="-2"/>
                <w:sz w:val="18"/>
                <w:szCs w:val="18"/>
              </w:rPr>
              <w:t>2</w:t>
            </w:r>
          </w:p>
        </w:tc>
        <w:tc>
          <w:tcPr>
            <w:tcW w:w="689" w:type="dxa"/>
            <w:tcBorders>
              <w:top w:val="inset" w:sz="7" w:space="0" w:color="000000"/>
              <w:left w:val="inset" w:sz="7" w:space="0" w:color="000000"/>
              <w:bottom w:val="inset" w:sz="7" w:space="0" w:color="000000"/>
              <w:right w:val="inset" w:sz="7" w:space="0" w:color="000000"/>
            </w:tcBorders>
          </w:tcPr>
          <w:p w:rsidR="00991C5E" w:rsidRDefault="00991C5E" w:rsidP="00B70235">
            <w:pPr>
              <w:rPr>
                <w:rFonts w:ascii="Arial" w:hAnsi="Arial" w:cs="Arial"/>
                <w:color w:val="000000"/>
                <w:position w:val="-2"/>
                <w:sz w:val="18"/>
                <w:szCs w:val="18"/>
              </w:rPr>
            </w:pPr>
          </w:p>
        </w:tc>
        <w:tc>
          <w:tcPr>
            <w:tcW w:w="23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30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1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r>
      <w:tr w:rsidR="00991C5E" w:rsidTr="00991C5E">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b/>
                <w:bCs/>
                <w:color w:val="000000"/>
                <w:position w:val="-2"/>
                <w:sz w:val="18"/>
                <w:szCs w:val="18"/>
              </w:rPr>
              <w:t>3</w:t>
            </w:r>
          </w:p>
        </w:tc>
        <w:tc>
          <w:tcPr>
            <w:tcW w:w="689" w:type="dxa"/>
            <w:tcBorders>
              <w:top w:val="inset" w:sz="7" w:space="0" w:color="000000"/>
              <w:left w:val="inset" w:sz="7" w:space="0" w:color="000000"/>
              <w:bottom w:val="inset" w:sz="7" w:space="0" w:color="000000"/>
              <w:right w:val="inset" w:sz="7" w:space="0" w:color="000000"/>
            </w:tcBorders>
          </w:tcPr>
          <w:p w:rsidR="00991C5E" w:rsidRDefault="00991C5E" w:rsidP="00B70235">
            <w:pPr>
              <w:rPr>
                <w:rFonts w:ascii="Arial" w:hAnsi="Arial" w:cs="Arial"/>
                <w:color w:val="000000"/>
                <w:position w:val="-2"/>
                <w:sz w:val="18"/>
                <w:szCs w:val="18"/>
              </w:rPr>
            </w:pPr>
          </w:p>
        </w:tc>
        <w:tc>
          <w:tcPr>
            <w:tcW w:w="23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30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1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r>
      <w:tr w:rsidR="00991C5E" w:rsidTr="00991C5E">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b/>
                <w:bCs/>
                <w:color w:val="000000"/>
                <w:position w:val="-2"/>
                <w:sz w:val="18"/>
                <w:szCs w:val="18"/>
              </w:rPr>
              <w:t>4</w:t>
            </w:r>
          </w:p>
        </w:tc>
        <w:tc>
          <w:tcPr>
            <w:tcW w:w="689" w:type="dxa"/>
            <w:tcBorders>
              <w:top w:val="inset" w:sz="7" w:space="0" w:color="000000"/>
              <w:left w:val="inset" w:sz="7" w:space="0" w:color="000000"/>
              <w:bottom w:val="inset" w:sz="7" w:space="0" w:color="000000"/>
              <w:right w:val="inset" w:sz="7" w:space="0" w:color="000000"/>
            </w:tcBorders>
          </w:tcPr>
          <w:p w:rsidR="00991C5E" w:rsidRDefault="00991C5E" w:rsidP="00B70235">
            <w:pPr>
              <w:rPr>
                <w:rFonts w:ascii="Arial" w:hAnsi="Arial" w:cs="Arial"/>
                <w:color w:val="000000"/>
                <w:position w:val="-2"/>
                <w:sz w:val="18"/>
                <w:szCs w:val="18"/>
              </w:rPr>
            </w:pPr>
          </w:p>
        </w:tc>
        <w:tc>
          <w:tcPr>
            <w:tcW w:w="23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30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1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r>
      <w:tr w:rsidR="00991C5E" w:rsidTr="00991C5E">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b/>
                <w:bCs/>
                <w:color w:val="000000"/>
                <w:position w:val="-2"/>
                <w:sz w:val="18"/>
                <w:szCs w:val="18"/>
              </w:rPr>
              <w:t>5</w:t>
            </w:r>
          </w:p>
        </w:tc>
        <w:tc>
          <w:tcPr>
            <w:tcW w:w="689" w:type="dxa"/>
            <w:tcBorders>
              <w:top w:val="inset" w:sz="7" w:space="0" w:color="000000"/>
              <w:left w:val="inset" w:sz="7" w:space="0" w:color="000000"/>
              <w:bottom w:val="inset" w:sz="7" w:space="0" w:color="000000"/>
              <w:right w:val="inset" w:sz="7" w:space="0" w:color="000000"/>
            </w:tcBorders>
          </w:tcPr>
          <w:p w:rsidR="00991C5E" w:rsidRDefault="00991C5E" w:rsidP="00B70235">
            <w:pPr>
              <w:rPr>
                <w:rFonts w:ascii="Arial" w:hAnsi="Arial" w:cs="Arial"/>
                <w:color w:val="000000"/>
                <w:position w:val="-2"/>
                <w:sz w:val="18"/>
                <w:szCs w:val="18"/>
              </w:rPr>
            </w:pPr>
          </w:p>
        </w:tc>
        <w:tc>
          <w:tcPr>
            <w:tcW w:w="23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30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1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7"/>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7</w:t>
      </w:r>
    </w:p>
    <w:p w:rsidR="00991C5E" w:rsidRDefault="00991C5E" w:rsidP="00991C5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kakovosti opreme  - za sklop: ________</w:t>
      </w:r>
    </w:p>
    <w:p w:rsidR="00991C5E" w:rsidRDefault="00991C5E" w:rsidP="00991C5E">
      <w:pPr>
        <w:shd w:val="clear" w:color="auto" w:fill="FFFFFF"/>
        <w:spacing w:before="225" w:after="375" w:line="333" w:lineRule="auto"/>
        <w:jc w:val="both"/>
        <w:rPr>
          <w:rFonts w:ascii="Arial" w:hAnsi="Arial" w:cs="Arial"/>
          <w:b/>
          <w:bCs/>
          <w:color w:val="444444"/>
          <w:sz w:val="18"/>
          <w:szCs w:val="18"/>
          <w:shd w:val="clear" w:color="auto" w:fill="FFFFFF"/>
        </w:rPr>
      </w:pPr>
    </w:p>
    <w:p w:rsidR="00991C5E" w:rsidRDefault="00991C5E" w:rsidP="00991C5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991C5E" w:rsidRDefault="00991C5E" w:rsidP="00991C5E">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991C5E" w:rsidRPr="004057BE" w:rsidRDefault="00991C5E" w:rsidP="00991C5E">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sidR="00B62F9A">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sidR="00B62F9A">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sidR="00B62F9A">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991C5E" w:rsidTr="00B70235">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rsidR="00991C5E" w:rsidRDefault="00991C5E" w:rsidP="00991C5E"/>
    <w:p w:rsidR="00991C5E" w:rsidRDefault="00991C5E" w:rsidP="00991C5E">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rsidR="00991C5E" w:rsidRDefault="00991C5E" w:rsidP="00991C5E">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991C5E" w:rsidTr="00B70235">
        <w:tc>
          <w:tcPr>
            <w:tcW w:w="358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991C5E" w:rsidTr="00B70235">
        <w:tc>
          <w:tcPr>
            <w:tcW w:w="358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rsidR="00991C5E" w:rsidRDefault="00991C5E" w:rsidP="00B70235">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rsidR="00991C5E" w:rsidRDefault="00991C5E" w:rsidP="00991C5E"/>
    <w:p w:rsidR="00991C5E" w:rsidRDefault="00991C5E" w:rsidP="00991C5E">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991C5E" w:rsidTr="00B70235">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991C5E" w:rsidTr="00B70235">
              <w:tc>
                <w:tcPr>
                  <w:tcW w:w="0" w:type="auto"/>
                  <w:tcMar>
                    <w:top w:w="0" w:type="auto"/>
                    <w:bottom w:w="0" w:type="auto"/>
                  </w:tcMar>
                </w:tcPr>
                <w:p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rsidR="00991C5E" w:rsidRDefault="00991C5E" w:rsidP="00B70235"/>
        </w:tc>
      </w:tr>
    </w:tbl>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8</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B62F9A">
        <w:rPr>
          <w:rFonts w:ascii="Arial" w:hAnsi="Arial" w:cs="Arial"/>
        </w:rPr>
        <w:t xml:space="preserve"> po kupoprodajni pogodbi za opremo</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i/>
          <w:iCs/>
          <w:color w:val="000000"/>
          <w:sz w:val="18"/>
          <w:szCs w:val="18"/>
        </w:rPr>
        <w:t>Glava s podatki o garantu (zavarovalnici/banki) ali SWIFT ključ</w:t>
      </w:r>
    </w:p>
    <w:p w:rsidR="00C94A8C" w:rsidRDefault="002D17A1">
      <w:pPr>
        <w:spacing w:before="225" w:after="225" w:line="240" w:lineRule="auto"/>
        <w:jc w:val="both"/>
      </w:pPr>
      <w:r>
        <w:rPr>
          <w:rFonts w:ascii="Arial" w:hAnsi="Arial" w:cs="Arial"/>
          <w:color w:val="000000"/>
          <w:sz w:val="18"/>
          <w:szCs w:val="18"/>
        </w:rPr>
        <w:t>Za: SPLOŠNA BOLNIŠNICA NOVO MESTO, Šmihelska cesta 1, 8000 Novo mesto</w:t>
      </w:r>
    </w:p>
    <w:p w:rsidR="00C94A8C" w:rsidRDefault="002D17A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C94A8C" w:rsidRDefault="002D17A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C94A8C" w:rsidRDefault="002D17A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C94A8C" w:rsidRDefault="002D17A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C94A8C" w:rsidRDefault="002D17A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C94A8C" w:rsidRDefault="002D17A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C94A8C" w:rsidRDefault="002D17A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OPREMA ZA KUHINJE - TERMIČNI ELEMENTI IN OPREMA ZA POMIVANJE POSODE</w:t>
      </w:r>
      <w:r w:rsidR="00B62F9A">
        <w:rPr>
          <w:rFonts w:ascii="Arial" w:hAnsi="Arial" w:cs="Arial"/>
          <w:b/>
          <w:bCs/>
          <w:color w:val="000000"/>
          <w:sz w:val="18"/>
          <w:szCs w:val="18"/>
        </w:rPr>
        <w:t>- sklop ____</w:t>
      </w:r>
    </w:p>
    <w:p w:rsidR="00C94A8C" w:rsidRDefault="002D17A1">
      <w:pPr>
        <w:spacing w:before="225" w:after="225" w:line="240" w:lineRule="auto"/>
        <w:jc w:val="both"/>
      </w:pPr>
      <w:r>
        <w:rPr>
          <w:rFonts w:ascii="Arial" w:hAnsi="Arial" w:cs="Arial"/>
          <w:b/>
          <w:bCs/>
          <w:color w:val="000000"/>
          <w:sz w:val="18"/>
          <w:szCs w:val="18"/>
        </w:rPr>
        <w:t>ZNESEK IN VALUTA: 10 % pogodbene vrednosti z DDV</w:t>
      </w:r>
    </w:p>
    <w:p w:rsidR="00C94A8C" w:rsidRDefault="002D17A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C94A8C" w:rsidRDefault="002D17A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C94A8C" w:rsidRDefault="002D17A1">
      <w:pPr>
        <w:spacing w:before="225" w:after="225" w:line="240" w:lineRule="auto"/>
        <w:jc w:val="both"/>
      </w:pPr>
      <w:r>
        <w:rPr>
          <w:rFonts w:ascii="Arial" w:hAnsi="Arial" w:cs="Arial"/>
          <w:color w:val="000000"/>
          <w:sz w:val="18"/>
          <w:szCs w:val="18"/>
        </w:rPr>
        <w:t>2. Kopija garancije št. ______________</w:t>
      </w:r>
    </w:p>
    <w:p w:rsidR="00C94A8C" w:rsidRDefault="002D17A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C94A8C" w:rsidRDefault="002D17A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C94A8C" w:rsidRDefault="002D17A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C94A8C" w:rsidRDefault="002D17A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C94A8C" w:rsidRDefault="002D17A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C94A8C" w:rsidRDefault="002D17A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94A8C" w:rsidRDefault="002D17A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C94A8C" w:rsidRDefault="002D17A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C94A8C" w:rsidRDefault="002D17A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C94A8C" w:rsidRDefault="002D17A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Garant</w:t>
            </w:r>
          </w:p>
        </w:tc>
      </w:tr>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8"/>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9</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B62F9A">
        <w:rPr>
          <w:rFonts w:ascii="Arial" w:hAnsi="Arial" w:cs="Arial"/>
        </w:rPr>
        <w:t xml:space="preserve"> po vzdrževalni pogodbi – za sklop:______</w:t>
      </w:r>
    </w:p>
    <w:p w:rsidR="002D17A1" w:rsidRDefault="002D17A1" w:rsidP="002D17A1">
      <w:pPr>
        <w:spacing w:after="120"/>
        <w:rPr>
          <w:rFonts w:ascii="Arial" w:hAnsi="Arial" w:cs="Arial"/>
        </w:rPr>
      </w:pPr>
    </w:p>
    <w:p w:rsidR="00C94A8C" w:rsidRDefault="002D17A1">
      <w:pPr>
        <w:spacing w:before="225" w:after="225" w:line="240" w:lineRule="auto"/>
        <w:jc w:val="center"/>
      </w:pPr>
      <w:r>
        <w:rPr>
          <w:rFonts w:ascii="Arial" w:hAnsi="Arial" w:cs="Arial"/>
          <w:b/>
          <w:bCs/>
          <w:color w:val="000000"/>
          <w:sz w:val="24"/>
          <w:szCs w:val="24"/>
        </w:rPr>
        <w:t>MENIČNA IZJAVA</w:t>
      </w:r>
    </w:p>
    <w:p w:rsidR="00C94A8C" w:rsidRDefault="002D17A1">
      <w:pPr>
        <w:spacing w:before="225" w:after="225" w:line="240" w:lineRule="auto"/>
        <w:jc w:val="center"/>
      </w:pPr>
      <w:r>
        <w:rPr>
          <w:rFonts w:ascii="Arial" w:hAnsi="Arial" w:cs="Arial"/>
          <w:color w:val="000000"/>
          <w:sz w:val="21"/>
          <w:szCs w:val="21"/>
        </w:rPr>
        <w:t>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C94A8C" w:rsidRDefault="002D17A1">
      <w:pPr>
        <w:spacing w:before="225" w:after="225" w:line="240" w:lineRule="auto"/>
        <w:jc w:val="both"/>
      </w:pPr>
      <w:r>
        <w:rPr>
          <w:rFonts w:ascii="Arial" w:hAnsi="Arial" w:cs="Arial"/>
          <w:b/>
          <w:bCs/>
          <w:color w:val="000000"/>
          <w:sz w:val="18"/>
          <w:szCs w:val="18"/>
        </w:rPr>
        <w:t>OPREMA ZA KUHINJE - TERMIČNI ELEMENTI IN OPREMA ZA POMIVANJE POSODE</w:t>
      </w:r>
      <w:r w:rsidR="00B62F9A">
        <w:rPr>
          <w:rFonts w:ascii="Arial" w:hAnsi="Arial" w:cs="Arial"/>
          <w:b/>
          <w:bCs/>
          <w:color w:val="000000"/>
          <w:sz w:val="18"/>
          <w:szCs w:val="18"/>
        </w:rPr>
        <w:t xml:space="preserve"> – sklop___</w:t>
      </w:r>
    </w:p>
    <w:p w:rsidR="00C94A8C" w:rsidRDefault="002D17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 pogodbene vrednosti opreme z DDV</w:t>
      </w:r>
    </w:p>
    <w:p w:rsidR="00C94A8C" w:rsidRDefault="002D17A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C94A8C" w:rsidRDefault="002D17A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w:t>
      </w:r>
      <w:r w:rsidR="00B62F9A">
        <w:rPr>
          <w:rFonts w:ascii="Arial" w:hAnsi="Arial" w:cs="Arial"/>
          <w:color w:val="000000"/>
          <w:sz w:val="18"/>
          <w:szCs w:val="18"/>
        </w:rPr>
        <w:t>pogodbenih obveznosti po vzdrževalni pogodbi (do izteka veljavnosti pogodbe)</w:t>
      </w:r>
      <w:r>
        <w:rPr>
          <w:rFonts w:ascii="Arial" w:hAnsi="Arial" w:cs="Arial"/>
          <w:color w:val="000000"/>
          <w:sz w:val="18"/>
          <w:szCs w:val="18"/>
        </w:rPr>
        <w:t xml:space="preserve"> do ____________.</w:t>
      </w:r>
    </w:p>
    <w:p w:rsidR="00C94A8C" w:rsidRDefault="002D17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Priloga: </w:t>
      </w:r>
    </w:p>
    <w:p w:rsidR="00C94A8C" w:rsidRDefault="002D17A1">
      <w:pPr>
        <w:spacing w:before="225" w:after="225" w:line="240" w:lineRule="auto"/>
        <w:jc w:val="both"/>
      </w:pPr>
      <w:r>
        <w:rPr>
          <w:rFonts w:ascii="Arial" w:hAnsi="Arial" w:cs="Arial"/>
          <w:color w:val="000000"/>
          <w:sz w:val="18"/>
          <w:szCs w:val="18"/>
        </w:rPr>
        <w:t>- bianco menica, podpisana in žigosana</w:t>
      </w:r>
    </w:p>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9"/>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10</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r w:rsidR="00B62F9A">
        <w:rPr>
          <w:rFonts w:ascii="Arial" w:hAnsi="Arial" w:cs="Arial"/>
        </w:rPr>
        <w:t xml:space="preserve"> v garancijskem roku – za sklop:_______</w:t>
      </w:r>
    </w:p>
    <w:p w:rsidR="002D17A1" w:rsidRDefault="002D17A1" w:rsidP="002D17A1">
      <w:pPr>
        <w:spacing w:after="120"/>
        <w:rPr>
          <w:rFonts w:ascii="Arial" w:hAnsi="Arial" w:cs="Arial"/>
        </w:rPr>
      </w:pPr>
    </w:p>
    <w:p w:rsidR="00C94A8C" w:rsidRDefault="002D17A1">
      <w:pPr>
        <w:spacing w:before="225" w:after="225" w:line="240" w:lineRule="auto"/>
        <w:jc w:val="center"/>
      </w:pPr>
      <w:r>
        <w:rPr>
          <w:rFonts w:ascii="Arial" w:hAnsi="Arial" w:cs="Arial"/>
          <w:b/>
          <w:bCs/>
          <w:color w:val="000000"/>
          <w:sz w:val="24"/>
          <w:szCs w:val="24"/>
        </w:rPr>
        <w:t>MENIČNA IZJAVA</w:t>
      </w:r>
    </w:p>
    <w:p w:rsidR="00C94A8C" w:rsidRDefault="002D17A1">
      <w:pPr>
        <w:spacing w:before="225" w:after="225" w:line="240" w:lineRule="auto"/>
        <w:jc w:val="center"/>
      </w:pPr>
      <w:r>
        <w:rPr>
          <w:rFonts w:ascii="Arial" w:hAnsi="Arial" w:cs="Arial"/>
          <w:color w:val="000000"/>
          <w:sz w:val="21"/>
          <w:szCs w:val="21"/>
        </w:rPr>
        <w:t>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C94A8C" w:rsidRDefault="002D17A1">
      <w:pPr>
        <w:spacing w:before="225" w:after="225" w:line="240" w:lineRule="auto"/>
        <w:jc w:val="both"/>
      </w:pPr>
      <w:r>
        <w:rPr>
          <w:rFonts w:ascii="Arial" w:hAnsi="Arial" w:cs="Arial"/>
          <w:b/>
          <w:bCs/>
          <w:color w:val="000000"/>
          <w:sz w:val="18"/>
          <w:szCs w:val="18"/>
        </w:rPr>
        <w:t>OPREMA ZA KUHINJE - TERMIČNI ELEMENTI IN OPREMA ZA POMIVANJE POSODE</w:t>
      </w:r>
      <w:r w:rsidR="00B62F9A">
        <w:rPr>
          <w:rFonts w:ascii="Arial" w:hAnsi="Arial" w:cs="Arial"/>
          <w:b/>
          <w:bCs/>
          <w:color w:val="000000"/>
          <w:sz w:val="18"/>
          <w:szCs w:val="18"/>
        </w:rPr>
        <w:t xml:space="preserve"> – za sklop: ____</w:t>
      </w:r>
    </w:p>
    <w:p w:rsidR="00C94A8C" w:rsidRDefault="002D17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opreme z DDV</w:t>
      </w:r>
    </w:p>
    <w:p w:rsidR="00C94A8C" w:rsidRDefault="002D17A1">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C94A8C" w:rsidRDefault="002D17A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t.j. </w:t>
      </w:r>
      <w:r w:rsidR="00B62F9A">
        <w:rPr>
          <w:rFonts w:ascii="Arial" w:hAnsi="Arial" w:cs="Arial"/>
          <w:color w:val="000000"/>
          <w:sz w:val="18"/>
          <w:szCs w:val="18"/>
        </w:rPr>
        <w:t xml:space="preserve">še najmanj 1 mesec po poteku garancijskega roka, </w:t>
      </w:r>
      <w:r>
        <w:rPr>
          <w:rFonts w:ascii="Arial" w:hAnsi="Arial" w:cs="Arial"/>
          <w:color w:val="000000"/>
          <w:sz w:val="18"/>
          <w:szCs w:val="18"/>
        </w:rPr>
        <w:t>do ____________.</w:t>
      </w:r>
    </w:p>
    <w:p w:rsidR="00C94A8C" w:rsidRDefault="002D17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Priloga: </w:t>
      </w:r>
    </w:p>
    <w:p w:rsidR="00C94A8C" w:rsidRDefault="002D17A1">
      <w:pPr>
        <w:spacing w:before="225" w:after="225" w:line="240" w:lineRule="auto"/>
        <w:jc w:val="both"/>
      </w:pPr>
      <w:r>
        <w:rPr>
          <w:rFonts w:ascii="Arial" w:hAnsi="Arial" w:cs="Arial"/>
          <w:color w:val="000000"/>
          <w:sz w:val="18"/>
          <w:szCs w:val="18"/>
        </w:rPr>
        <w:t>- bianco menica, podpisana in žigosana</w:t>
      </w:r>
    </w:p>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20"/>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11</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C94A8C" w:rsidRDefault="002D17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Ime in priimek</w:t>
            </w:r>
          </w:p>
          <w:p w:rsidR="00C94A8C" w:rsidRDefault="002D17A1">
            <w:pPr>
              <w:spacing w:before="135" w:after="135"/>
              <w:jc w:val="both"/>
              <w:textAlignment w:val="center"/>
            </w:pPr>
            <w:r>
              <w:rPr>
                <w:rFonts w:ascii="Arial" w:hAnsi="Arial" w:cs="Arial"/>
                <w:b/>
                <w:bCs/>
                <w:color w:val="000000"/>
                <w:position w:val="-2"/>
                <w:sz w:val="18"/>
                <w:szCs w:val="18"/>
              </w:rPr>
              <w:t>ali</w:t>
            </w:r>
          </w:p>
          <w:p w:rsidR="00C94A8C" w:rsidRDefault="002D17A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Naslov prebivališča</w:t>
            </w:r>
          </w:p>
          <w:p w:rsidR="00C94A8C" w:rsidRDefault="002D17A1">
            <w:pPr>
              <w:spacing w:before="135" w:after="135"/>
              <w:jc w:val="both"/>
              <w:textAlignment w:val="center"/>
            </w:pPr>
            <w:r>
              <w:rPr>
                <w:rFonts w:ascii="Arial" w:hAnsi="Arial" w:cs="Arial"/>
                <w:b/>
                <w:bCs/>
                <w:color w:val="000000"/>
                <w:position w:val="-2"/>
                <w:sz w:val="18"/>
                <w:szCs w:val="18"/>
              </w:rPr>
              <w:t>ali</w:t>
            </w:r>
          </w:p>
          <w:p w:rsidR="00C94A8C" w:rsidRDefault="002D17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Delež lastništva</w:t>
            </w:r>
          </w:p>
          <w:p w:rsidR="00C94A8C" w:rsidRDefault="002D17A1">
            <w:pPr>
              <w:spacing w:before="135" w:after="135"/>
              <w:jc w:val="both"/>
              <w:textAlignment w:val="center"/>
            </w:pPr>
            <w:r>
              <w:rPr>
                <w:rFonts w:ascii="Arial" w:hAnsi="Arial" w:cs="Arial"/>
                <w:b/>
                <w:bCs/>
                <w:color w:val="000000"/>
                <w:position w:val="-2"/>
                <w:sz w:val="18"/>
                <w:szCs w:val="18"/>
              </w:rPr>
              <w:t>ali</w:t>
            </w:r>
          </w:p>
          <w:p w:rsidR="00C94A8C" w:rsidRDefault="002D17A1">
            <w:pPr>
              <w:spacing w:before="135" w:after="135"/>
              <w:jc w:val="both"/>
              <w:textAlignment w:val="center"/>
            </w:pPr>
            <w:r>
              <w:rPr>
                <w:rFonts w:ascii="Arial" w:hAnsi="Arial" w:cs="Arial"/>
                <w:b/>
                <w:bCs/>
                <w:color w:val="000000"/>
                <w:position w:val="-2"/>
                <w:sz w:val="18"/>
                <w:szCs w:val="18"/>
              </w:rPr>
              <w:t>Delež lastništva gospodarskega subjekta</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Delež lastništva gospodarskega subjekta</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C94A8C" w:rsidRDefault="00C94A8C">
      <w:pPr>
        <w:sectPr w:rsidR="00C94A8C" w:rsidSect="002D17A1">
          <w:footerReference w:type="default" r:id="rId21"/>
          <w:pgSz w:w="11906" w:h="16838"/>
          <w:pgMar w:top="1418" w:right="1418" w:bottom="1418" w:left="1418" w:header="567" w:footer="596" w:gutter="0"/>
          <w:cols w:space="708"/>
          <w:docGrid w:linePitch="360"/>
        </w:sectPr>
      </w:pPr>
    </w:p>
    <w:p w:rsidR="002D17A1" w:rsidRPr="00B81D9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rPr>
      </w:pPr>
      <w:r w:rsidRPr="00B81D99">
        <w:rPr>
          <w:rFonts w:ascii="Arial" w:hAnsi="Arial" w:cs="Arial"/>
        </w:rPr>
        <w:lastRenderedPageBreak/>
        <w:t>Vzorec pogodbe</w:t>
      </w:r>
    </w:p>
    <w:p w:rsidR="002D17A1" w:rsidRDefault="002D17A1" w:rsidP="002D17A1">
      <w:pPr>
        <w:rPr>
          <w:rFonts w:ascii="Arial" w:hAnsi="Arial" w:cs="Arial"/>
        </w:rPr>
      </w:pPr>
    </w:p>
    <w:p w:rsidR="00C94A8C" w:rsidRDefault="002D17A1">
      <w:pPr>
        <w:spacing w:before="224" w:after="224" w:line="240" w:lineRule="auto"/>
        <w:jc w:val="center"/>
        <w:outlineLvl w:val="1"/>
      </w:pPr>
      <w:r>
        <w:rPr>
          <w:rFonts w:ascii="Arial" w:hAnsi="Arial" w:cs="Arial"/>
          <w:b/>
          <w:bCs/>
          <w:color w:val="000000"/>
          <w:sz w:val="27"/>
          <w:szCs w:val="27"/>
        </w:rPr>
        <w:t>POGODBA O DOBAVI</w:t>
      </w:r>
    </w:p>
    <w:p w:rsidR="00C94A8C" w:rsidRDefault="002D17A1">
      <w:pPr>
        <w:spacing w:before="225" w:after="225" w:line="240" w:lineRule="auto"/>
        <w:jc w:val="center"/>
      </w:pPr>
      <w:r>
        <w:rPr>
          <w:rFonts w:ascii="Arial" w:hAnsi="Arial" w:cs="Arial"/>
          <w:color w:val="000000"/>
          <w:sz w:val="18"/>
          <w:szCs w:val="18"/>
        </w:rPr>
        <w:t>sklenjena med</w:t>
      </w:r>
    </w:p>
    <w:p w:rsidR="00C94A8C" w:rsidRDefault="002D17A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Matična številka:</w:t>
            </w:r>
          </w:p>
        </w:tc>
        <w:tc>
          <w:tcPr>
            <w:tcW w:w="0" w:type="auto"/>
            <w:tcMar>
              <w:top w:w="0" w:type="auto"/>
              <w:bottom w:w="0" w:type="auto"/>
            </w:tcMar>
            <w:vAlign w:val="center"/>
          </w:tcPr>
          <w:p w:rsidR="00C94A8C" w:rsidRDefault="002D17A1">
            <w:r>
              <w:rPr>
                <w:rFonts w:ascii="Arial" w:hAnsi="Arial" w:cs="Arial"/>
                <w:color w:val="000000"/>
                <w:position w:val="-2"/>
                <w:sz w:val="18"/>
                <w:szCs w:val="18"/>
              </w:rPr>
              <w:t>5054621000</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C94A8C" w:rsidRDefault="002D17A1">
            <w:r>
              <w:rPr>
                <w:rFonts w:ascii="Arial" w:hAnsi="Arial" w:cs="Arial"/>
                <w:color w:val="000000"/>
                <w:position w:val="-2"/>
                <w:sz w:val="18"/>
                <w:szCs w:val="18"/>
              </w:rPr>
              <w:t>SI 82657106</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Transakcijski račun (TRR):</w:t>
            </w:r>
          </w:p>
        </w:tc>
        <w:tc>
          <w:tcPr>
            <w:tcW w:w="0" w:type="auto"/>
            <w:tcMar>
              <w:top w:w="0" w:type="auto"/>
              <w:bottom w:w="0" w:type="auto"/>
            </w:tcMar>
            <w:vAlign w:val="center"/>
          </w:tcPr>
          <w:p w:rsidR="00C94A8C" w:rsidRDefault="002D17A1">
            <w:r>
              <w:rPr>
                <w:rFonts w:ascii="Arial" w:hAnsi="Arial" w:cs="Arial"/>
                <w:color w:val="000000"/>
                <w:position w:val="-2"/>
                <w:sz w:val="18"/>
                <w:szCs w:val="18"/>
              </w:rPr>
              <w:t>SI56 0110 0603 0278 379</w:t>
            </w:r>
          </w:p>
        </w:tc>
      </w:tr>
    </w:tbl>
    <w:p w:rsidR="00C94A8C" w:rsidRDefault="00C94A8C"/>
    <w:p w:rsidR="00C94A8C" w:rsidRDefault="002D17A1">
      <w:pPr>
        <w:spacing w:before="225" w:after="225" w:line="240" w:lineRule="auto"/>
        <w:jc w:val="center"/>
      </w:pPr>
      <w:r>
        <w:rPr>
          <w:rFonts w:ascii="Arial" w:hAnsi="Arial" w:cs="Arial"/>
          <w:color w:val="000000"/>
          <w:sz w:val="18"/>
          <w:szCs w:val="18"/>
        </w:rPr>
        <w:t>in</w:t>
      </w:r>
    </w:p>
    <w:p w:rsidR="00C94A8C" w:rsidRDefault="002D17A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C94A8C" w:rsidRDefault="002D17A1">
            <w:r>
              <w:rPr>
                <w:rFonts w:ascii="Arial" w:hAnsi="Arial" w:cs="Arial"/>
                <w:color w:val="000000"/>
                <w:position w:val="-2"/>
                <w:sz w:val="18"/>
                <w:szCs w:val="18"/>
              </w:rPr>
              <w:t> </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C94A8C" w:rsidRDefault="002D17A1">
            <w:r>
              <w:rPr>
                <w:rFonts w:ascii="Arial" w:hAnsi="Arial" w:cs="Arial"/>
                <w:color w:val="000000"/>
                <w:position w:val="-2"/>
                <w:sz w:val="18"/>
                <w:szCs w:val="18"/>
              </w:rPr>
              <w:t> </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color w:val="000000"/>
          <w:sz w:val="18"/>
          <w:szCs w:val="18"/>
        </w:rPr>
        <w:t>I. UVODNE DOLOČBE</w:t>
      </w:r>
    </w:p>
    <w:p w:rsidR="00C94A8C" w:rsidRDefault="002D17A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r w:rsidR="000224B7">
                    <w:rPr>
                      <w:rFonts w:ascii="Arial" w:hAnsi="Arial" w:cs="Arial"/>
                      <w:color w:val="000000"/>
                      <w:sz w:val="18"/>
                      <w:szCs w:val="18"/>
                    </w:rPr>
                    <w:t xml:space="preserve"> Portalu EU (TED) številka _____________ z dne ___________ ter</w:t>
                  </w:r>
                </w:p>
                <w:p w:rsidR="00C94A8C" w:rsidRDefault="002D17A1" w:rsidP="00A459F0">
                  <w:pPr>
                    <w:numPr>
                      <w:ilvl w:val="0"/>
                      <w:numId w:val="3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C94A8C" w:rsidRDefault="00C94A8C"/>
          <w:p w:rsidR="00C94A8C" w:rsidRDefault="002D17A1">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C94A8C" w:rsidRDefault="002D17A1">
      <w:pPr>
        <w:spacing w:before="225" w:after="225" w:line="240" w:lineRule="auto"/>
        <w:jc w:val="both"/>
      </w:pPr>
      <w:r>
        <w:rPr>
          <w:rFonts w:ascii="Arial" w:hAnsi="Arial" w:cs="Arial"/>
          <w:b/>
          <w:bCs/>
          <w:color w:val="000000"/>
          <w:sz w:val="18"/>
          <w:szCs w:val="18"/>
        </w:rPr>
        <w:t>II. PREDMET POGODBE</w:t>
      </w:r>
    </w:p>
    <w:p w:rsidR="00C94A8C" w:rsidRDefault="002D17A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0224B7" w:rsidRPr="0012175A" w:rsidRDefault="002D17A1">
            <w:pPr>
              <w:spacing w:before="225" w:after="225"/>
              <w:jc w:val="both"/>
              <w:rPr>
                <w:rFonts w:ascii="Arial" w:hAnsi="Arial" w:cs="Arial"/>
                <w:b/>
                <w:bCs/>
                <w:sz w:val="18"/>
                <w:szCs w:val="18"/>
              </w:rPr>
            </w:pPr>
            <w:bookmarkStart w:id="4" w:name="_GoBack" w:colFirst="0" w:colLast="0"/>
            <w:r w:rsidRPr="0012175A">
              <w:rPr>
                <w:rFonts w:ascii="Arial" w:hAnsi="Arial" w:cs="Arial"/>
                <w:sz w:val="18"/>
                <w:szCs w:val="18"/>
              </w:rPr>
              <w:t xml:space="preserve">Predmet pogodbe je obveznost </w:t>
            </w:r>
            <w:r w:rsidR="00743C47" w:rsidRPr="0012175A">
              <w:rPr>
                <w:rFonts w:ascii="Arial" w:hAnsi="Arial" w:cs="Arial"/>
                <w:sz w:val="18"/>
                <w:szCs w:val="18"/>
              </w:rPr>
              <w:t>izvajalca</w:t>
            </w:r>
            <w:r w:rsidRPr="0012175A">
              <w:rPr>
                <w:rFonts w:ascii="Arial" w:hAnsi="Arial" w:cs="Arial"/>
                <w:sz w:val="18"/>
                <w:szCs w:val="18"/>
              </w:rPr>
              <w:t xml:space="preserve">, da bo naročniku za pogodbeno dogovorjeno ceno in v rokih ter pod pogoji določenimi s to pogodbo in ponudbo dobavil </w:t>
            </w:r>
            <w:r w:rsidRPr="0012175A">
              <w:rPr>
                <w:rFonts w:ascii="Arial" w:hAnsi="Arial" w:cs="Arial"/>
                <w:b/>
                <w:bCs/>
                <w:sz w:val="18"/>
                <w:szCs w:val="18"/>
              </w:rPr>
              <w:t>OPREMA ZA KUHINJE - TERMIČNI ELEMENTI IN OPREMA ZA POMIVANJE POSODE</w:t>
            </w:r>
            <w:r w:rsidR="000224B7" w:rsidRPr="0012175A">
              <w:rPr>
                <w:rFonts w:ascii="Arial" w:hAnsi="Arial" w:cs="Arial"/>
                <w:b/>
                <w:bCs/>
                <w:sz w:val="18"/>
                <w:szCs w:val="18"/>
              </w:rPr>
              <w:t xml:space="preserve">, in sicer: </w:t>
            </w:r>
          </w:p>
          <w:p w:rsidR="000224B7" w:rsidRPr="0012175A" w:rsidRDefault="000224B7" w:rsidP="00A459F0">
            <w:pPr>
              <w:pStyle w:val="Odstavekseznama"/>
              <w:numPr>
                <w:ilvl w:val="0"/>
                <w:numId w:val="38"/>
              </w:numPr>
              <w:spacing w:before="225" w:after="225"/>
              <w:jc w:val="both"/>
              <w:rPr>
                <w:rFonts w:ascii="Arial" w:hAnsi="Arial" w:cs="Arial"/>
                <w:b/>
                <w:bCs/>
                <w:sz w:val="18"/>
                <w:szCs w:val="18"/>
              </w:rPr>
            </w:pPr>
            <w:r w:rsidRPr="0012175A">
              <w:rPr>
                <w:rFonts w:ascii="Arial" w:hAnsi="Arial" w:cs="Arial"/>
                <w:b/>
                <w:bCs/>
                <w:sz w:val="18"/>
                <w:szCs w:val="18"/>
              </w:rPr>
              <w:t xml:space="preserve">Sklop 1: TERMIČNI ELEMENTI </w:t>
            </w:r>
          </w:p>
          <w:p w:rsidR="00C94A8C" w:rsidRPr="0012175A" w:rsidRDefault="000224B7" w:rsidP="00A459F0">
            <w:pPr>
              <w:pStyle w:val="Odstavekseznama"/>
              <w:numPr>
                <w:ilvl w:val="0"/>
                <w:numId w:val="38"/>
              </w:numPr>
              <w:spacing w:before="225" w:after="225"/>
              <w:jc w:val="both"/>
              <w:rPr>
                <w:b/>
              </w:rPr>
            </w:pPr>
            <w:r w:rsidRPr="0012175A">
              <w:rPr>
                <w:rFonts w:ascii="Arial" w:hAnsi="Arial" w:cs="Arial"/>
                <w:b/>
                <w:bCs/>
                <w:sz w:val="18"/>
                <w:szCs w:val="18"/>
              </w:rPr>
              <w:t xml:space="preserve">Sklop 2: OPREMA ZA POMIVANJE POSODE </w:t>
            </w:r>
          </w:p>
          <w:p w:rsidR="00743C47" w:rsidRPr="0012175A" w:rsidRDefault="00743C47" w:rsidP="00743C47">
            <w:pPr>
              <w:spacing w:before="225" w:after="225"/>
              <w:jc w:val="both"/>
              <w:rPr>
                <w:rFonts w:ascii="Arial" w:hAnsi="Arial" w:cs="Arial"/>
                <w:sz w:val="18"/>
              </w:rPr>
            </w:pPr>
            <w:r w:rsidRPr="0012175A">
              <w:rPr>
                <w:rFonts w:ascii="Arial" w:hAnsi="Arial" w:cs="Arial"/>
                <w:sz w:val="18"/>
              </w:rPr>
              <w:t>Predmet te pogodbe je tudi montaža, zagon, preizkus delovanja in prvi redni servis opreme</w:t>
            </w:r>
            <w:r w:rsidR="003B4D92" w:rsidRPr="0012175A">
              <w:rPr>
                <w:rFonts w:ascii="Arial" w:hAnsi="Arial" w:cs="Arial"/>
                <w:sz w:val="18"/>
              </w:rPr>
              <w:t>, vzdrževanje opreme v času garancije</w:t>
            </w:r>
            <w:r w:rsidRPr="0012175A">
              <w:rPr>
                <w:rFonts w:ascii="Arial" w:hAnsi="Arial" w:cs="Arial"/>
                <w:sz w:val="18"/>
              </w:rPr>
              <w:t>, pa tudi šolanje uporabnikov naročnika za pravilno in varno uporabo opreme, ki je predmet dobave.</w:t>
            </w:r>
          </w:p>
          <w:p w:rsidR="00743C47" w:rsidRPr="0012175A" w:rsidRDefault="00743C47" w:rsidP="00743C47">
            <w:pPr>
              <w:spacing w:before="225" w:after="225"/>
              <w:jc w:val="both"/>
              <w:rPr>
                <w:rFonts w:ascii="Arial" w:hAnsi="Arial" w:cs="Arial"/>
                <w:sz w:val="18"/>
                <w:szCs w:val="18"/>
              </w:rPr>
            </w:pPr>
            <w:r w:rsidRPr="0012175A">
              <w:rPr>
                <w:rFonts w:ascii="Arial" w:hAnsi="Arial" w:cs="Arial"/>
                <w:sz w:val="18"/>
                <w:szCs w:val="18"/>
              </w:rPr>
              <w:t>Zaradi specifičnih zahtev predmeta naročila, mora izvajalec upoštevati naslednje:</w:t>
            </w:r>
          </w:p>
          <w:p w:rsidR="00CA62B4" w:rsidRPr="0012175A" w:rsidRDefault="00CA62B4" w:rsidP="00A459F0">
            <w:pPr>
              <w:pStyle w:val="Odstavekseznama"/>
              <w:numPr>
                <w:ilvl w:val="0"/>
                <w:numId w:val="40"/>
              </w:numPr>
              <w:rPr>
                <w:rFonts w:ascii="Arial" w:hAnsi="Arial" w:cs="Arial"/>
                <w:sz w:val="18"/>
                <w:szCs w:val="18"/>
              </w:rPr>
            </w:pPr>
            <w:r w:rsidRPr="0012175A">
              <w:rPr>
                <w:rFonts w:ascii="Arial" w:hAnsi="Arial" w:cs="Arial"/>
                <w:sz w:val="18"/>
                <w:szCs w:val="18"/>
              </w:rPr>
              <w:lastRenderedPageBreak/>
              <w:t>Dobava opreme z vsemi zahtevanimi karakteristikami je bistven element te pogodbe.</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 xml:space="preserve">Predmet pogodbe je tudi obveznost dobavitelja, da pravočasno zagotovi in izroči vse potrebne načrte za priklop, A-teste, navodila za uporabo in vzdrževanje in drugo potrebno za montažo opreme, kot tudi garancijske listine vključno s splošno (skupno) garancijsko izjavo za dobavljeno in montirano opremo; predmet pogodbe je tudi jamčevanje za napake in odprava le-teh v dogovorjenih rokih. Prav tako mora v </w:t>
            </w:r>
            <w:r w:rsidR="003B4D92" w:rsidRPr="0012175A">
              <w:rPr>
                <w:rFonts w:ascii="Arial" w:hAnsi="Arial" w:cs="Arial"/>
                <w:sz w:val="18"/>
                <w:szCs w:val="18"/>
              </w:rPr>
              <w:t>s</w:t>
            </w:r>
            <w:r w:rsidRPr="0012175A">
              <w:rPr>
                <w:rFonts w:ascii="Arial" w:hAnsi="Arial" w:cs="Arial"/>
                <w:sz w:val="18"/>
                <w:szCs w:val="18"/>
              </w:rPr>
              <w:t>lužbo</w:t>
            </w:r>
            <w:r w:rsidR="003B4D92" w:rsidRPr="0012175A">
              <w:rPr>
                <w:rFonts w:ascii="Arial" w:hAnsi="Arial" w:cs="Arial"/>
                <w:sz w:val="18"/>
                <w:szCs w:val="18"/>
              </w:rPr>
              <w:t>, odgovorno</w:t>
            </w:r>
            <w:r w:rsidRPr="0012175A">
              <w:rPr>
                <w:rFonts w:ascii="Arial" w:hAnsi="Arial" w:cs="Arial"/>
                <w:sz w:val="18"/>
                <w:szCs w:val="18"/>
              </w:rPr>
              <w:t xml:space="preserve"> za vzdrževanje nemedicinske opreme predati vso servisno dokumentacijo predmetov te pogodbe.</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Dobavljena oprema mora biti opremljena s proizvajalčevo nalepko, ki mora v skladu s standardi izkazovati (najmanj) naslednje podatke:</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Ime in tip aparata</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Oznaka CE</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Serijska številka aparata</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Datum proizvodnje (leto, mesec, dan)</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Ime proizvajalca</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Država proizvodnje</w:t>
            </w:r>
          </w:p>
          <w:p w:rsidR="00743C47" w:rsidRPr="0012175A" w:rsidRDefault="00743C47" w:rsidP="00743C47">
            <w:pPr>
              <w:spacing w:before="225" w:after="225"/>
              <w:ind w:left="1416"/>
              <w:jc w:val="both"/>
              <w:rPr>
                <w:rFonts w:ascii="Arial" w:hAnsi="Arial" w:cs="Arial"/>
                <w:sz w:val="18"/>
                <w:szCs w:val="18"/>
              </w:rPr>
            </w:pPr>
            <w:r w:rsidRPr="0012175A">
              <w:rPr>
                <w:rFonts w:ascii="Arial" w:hAnsi="Arial" w:cs="Arial"/>
                <w:sz w:val="18"/>
                <w:szCs w:val="18"/>
              </w:rPr>
              <w:t>Če iz nalepke jasno ne izhaja, kdaj je bila naprava proizvedena, mora proizvajalec podati pisno izjavo z navedbo serijske številke naprave in datumom proizvodnje.</w:t>
            </w:r>
          </w:p>
          <w:p w:rsidR="00743C47" w:rsidRPr="0012175A" w:rsidRDefault="00743C47" w:rsidP="00A459F0">
            <w:pPr>
              <w:pStyle w:val="Odstavekseznama"/>
              <w:numPr>
                <w:ilvl w:val="0"/>
                <w:numId w:val="42"/>
              </w:numPr>
              <w:spacing w:before="225" w:after="225"/>
              <w:jc w:val="both"/>
              <w:rPr>
                <w:rFonts w:ascii="Arial" w:hAnsi="Arial" w:cs="Arial"/>
                <w:sz w:val="18"/>
                <w:szCs w:val="18"/>
              </w:rPr>
            </w:pPr>
            <w:r w:rsidRPr="0012175A">
              <w:rPr>
                <w:rFonts w:ascii="Arial" w:hAnsi="Arial" w:cs="Arial"/>
                <w:sz w:val="18"/>
                <w:szCs w:val="18"/>
              </w:rPr>
              <w:t xml:space="preserve">Predmet pogodbe je tudi obveznost dobavitelja, da bo za učinkovito in varno uporabo ter delovanje pogodbene opreme zagotovil usposabljanje (šolanje) v prostorih naročnika razumno število delavcev naročnika, ki jih bo določil naročnik. Prav tako mora dobavitelj izvesti servisno šolanje (osnovno) za vsaj enega zaposlenega iz </w:t>
            </w:r>
            <w:r w:rsidR="003B4D92" w:rsidRPr="0012175A">
              <w:rPr>
                <w:rFonts w:ascii="Arial" w:hAnsi="Arial" w:cs="Arial"/>
                <w:sz w:val="18"/>
                <w:szCs w:val="18"/>
              </w:rPr>
              <w:t>s</w:t>
            </w:r>
            <w:r w:rsidRPr="0012175A">
              <w:rPr>
                <w:rFonts w:ascii="Arial" w:hAnsi="Arial" w:cs="Arial"/>
                <w:sz w:val="18"/>
                <w:szCs w:val="18"/>
              </w:rPr>
              <w:t>lužbe</w:t>
            </w:r>
            <w:r w:rsidR="003B4D92" w:rsidRPr="0012175A">
              <w:rPr>
                <w:rFonts w:ascii="Arial" w:hAnsi="Arial" w:cs="Arial"/>
                <w:sz w:val="18"/>
                <w:szCs w:val="18"/>
              </w:rPr>
              <w:t>, odgovorne</w:t>
            </w:r>
            <w:r w:rsidRPr="0012175A">
              <w:rPr>
                <w:rFonts w:ascii="Arial" w:hAnsi="Arial" w:cs="Arial"/>
                <w:sz w:val="18"/>
                <w:szCs w:val="18"/>
              </w:rPr>
              <w:t xml:space="preserve"> za tehnično vzdrževanje nemedicinske opreme.</w:t>
            </w:r>
          </w:p>
          <w:p w:rsidR="00743C47" w:rsidRPr="0012175A" w:rsidRDefault="00CA62B4" w:rsidP="00743C47">
            <w:pPr>
              <w:spacing w:before="225" w:after="225"/>
              <w:jc w:val="both"/>
              <w:rPr>
                <w:rFonts w:ascii="Arial" w:hAnsi="Arial" w:cs="Arial"/>
                <w:sz w:val="18"/>
              </w:rPr>
            </w:pPr>
            <w:r w:rsidRPr="0012175A">
              <w:rPr>
                <w:rFonts w:ascii="Arial" w:hAnsi="Arial" w:cs="Arial"/>
                <w:sz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bookmarkEnd w:id="4"/>
    <w:p w:rsidR="00C94A8C" w:rsidRDefault="002D17A1">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C94A8C">
              <w:tc>
                <w:tcPr>
                  <w:tcW w:w="0" w:type="auto"/>
                  <w:tcMar>
                    <w:top w:w="0" w:type="auto"/>
                    <w:bottom w:w="0" w:type="auto"/>
                  </w:tcMar>
                </w:tcPr>
                <w:p w:rsidR="00C94A8C" w:rsidRDefault="002D17A1" w:rsidP="00A459F0">
                  <w:pPr>
                    <w:numPr>
                      <w:ilvl w:val="0"/>
                      <w:numId w:val="3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C94A8C" w:rsidRDefault="000224B7" w:rsidP="00A459F0">
                  <w:pPr>
                    <w:numPr>
                      <w:ilvl w:val="0"/>
                      <w:numId w:val="31"/>
                    </w:numPr>
                    <w:jc w:val="both"/>
                    <w:rPr>
                      <w:rFonts w:ascii="Arial" w:hAnsi="Arial" w:cs="Arial"/>
                      <w:color w:val="000000"/>
                      <w:sz w:val="18"/>
                      <w:szCs w:val="18"/>
                    </w:rPr>
                  </w:pPr>
                  <w:r>
                    <w:rPr>
                      <w:rFonts w:ascii="Arial" w:hAnsi="Arial" w:cs="Arial"/>
                      <w:color w:val="000000"/>
                      <w:sz w:val="18"/>
                      <w:szCs w:val="18"/>
                    </w:rPr>
                    <w:t>Dokumentacijo o naročilu št. ________</w:t>
                  </w:r>
                  <w:r w:rsidR="002D17A1">
                    <w:rPr>
                      <w:rFonts w:ascii="Arial" w:hAnsi="Arial" w:cs="Arial"/>
                      <w:color w:val="000000"/>
                      <w:sz w:val="18"/>
                      <w:szCs w:val="18"/>
                    </w:rPr>
                    <w:t xml:space="preserve"> z dne __________.</w:t>
                  </w:r>
                </w:p>
              </w:tc>
            </w:tr>
          </w:tbl>
          <w:p w:rsidR="00C94A8C" w:rsidRDefault="00C94A8C"/>
          <w:p w:rsidR="00C94A8C" w:rsidRDefault="002D17A1">
            <w:pPr>
              <w:spacing w:before="225" w:after="225"/>
              <w:jc w:val="both"/>
            </w:pPr>
            <w:r>
              <w:rPr>
                <w:rFonts w:ascii="Arial" w:hAnsi="Arial" w:cs="Arial"/>
                <w:color w:val="000000"/>
                <w:sz w:val="18"/>
                <w:szCs w:val="18"/>
              </w:rPr>
              <w:t>Predmetni dokumenti so priloga in sestavni del te pogodbe.</w:t>
            </w:r>
          </w:p>
        </w:tc>
      </w:tr>
    </w:tbl>
    <w:p w:rsidR="00C94A8C" w:rsidRDefault="002D17A1">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C94A8C" w:rsidRDefault="002D17A1">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rsidR="00C94A8C" w:rsidRDefault="002D17A1">
            <w:pPr>
              <w:spacing w:before="225" w:after="225"/>
              <w:jc w:val="both"/>
            </w:pPr>
            <w:r>
              <w:rPr>
                <w:rFonts w:ascii="Arial" w:hAnsi="Arial" w:cs="Arial"/>
                <w:color w:val="000000"/>
                <w:sz w:val="18"/>
                <w:szCs w:val="18"/>
              </w:rPr>
              <w:t>Z dobaviteljem se v tem primeru sklene dodatek k osnovni pogodbi ali nova pogodba.</w:t>
            </w:r>
          </w:p>
        </w:tc>
      </w:tr>
    </w:tbl>
    <w:p w:rsidR="00C94A8C" w:rsidRDefault="002D17A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A62B4" w:rsidRDefault="00CA62B4" w:rsidP="00CA62B4">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rsidR="00CA62B4" w:rsidRDefault="00CA62B4" w:rsidP="00CA62B4">
            <w:pPr>
              <w:spacing w:before="225" w:after="225"/>
              <w:jc w:val="both"/>
              <w:rPr>
                <w:rFonts w:ascii="Arial" w:hAnsi="Arial" w:cs="Arial"/>
                <w:color w:val="000000"/>
                <w:sz w:val="18"/>
                <w:szCs w:val="18"/>
              </w:rPr>
            </w:pPr>
            <w:r>
              <w:rPr>
                <w:rFonts w:ascii="Arial" w:hAnsi="Arial" w:cs="Arial"/>
                <w:color w:val="000000"/>
                <w:sz w:val="18"/>
                <w:szCs w:val="18"/>
              </w:rPr>
              <w:lastRenderedPageBreak/>
              <w:t>V ceno za plačilo so zajeti vsi stroški, in sicer stroški dobave, montaže, šolanja, špediterski, prevozni, carinski</w:t>
            </w:r>
            <w:r w:rsidR="001B6FB3">
              <w:rPr>
                <w:rFonts w:ascii="Arial" w:hAnsi="Arial" w:cs="Arial"/>
                <w:color w:val="000000"/>
                <w:sz w:val="18"/>
                <w:szCs w:val="18"/>
              </w:rPr>
              <w:t xml:space="preserve"> stroški</w:t>
            </w:r>
            <w:r>
              <w:rPr>
                <w:rFonts w:ascii="Arial" w:hAnsi="Arial" w:cs="Arial"/>
                <w:color w:val="000000"/>
                <w:sz w:val="18"/>
                <w:szCs w:val="18"/>
              </w:rPr>
              <w:t>, davek na dodano vrednost, ter vsi morebitni drugi stroški, popusti in rabati.</w:t>
            </w:r>
          </w:p>
          <w:p w:rsidR="00C94A8C" w:rsidRDefault="00C94A8C">
            <w:pPr>
              <w:spacing w:before="225" w:after="225"/>
              <w:jc w:val="both"/>
            </w:pPr>
          </w:p>
        </w:tc>
      </w:tr>
    </w:tbl>
    <w:p w:rsidR="00C94A8C" w:rsidRDefault="002D17A1">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A62B4" w:rsidRDefault="00CA62B4"/>
          <w:tbl>
            <w:tblPr>
              <w:tblStyle w:val="NormalTablePHPDOCX"/>
              <w:tblW w:w="0" w:type="auto"/>
              <w:tblLook w:val="04A0" w:firstRow="1" w:lastRow="0" w:firstColumn="1" w:lastColumn="0" w:noHBand="0" w:noVBand="1"/>
            </w:tblPr>
            <w:tblGrid>
              <w:gridCol w:w="8042"/>
            </w:tblGrid>
            <w:tr w:rsidR="00C94A8C">
              <w:tc>
                <w:tcPr>
                  <w:tcW w:w="0" w:type="auto"/>
                  <w:tcMar>
                    <w:top w:w="0" w:type="auto"/>
                    <w:bottom w:w="0" w:type="auto"/>
                  </w:tcMar>
                </w:tcPr>
                <w:p w:rsidR="00C94A8C" w:rsidRDefault="002D17A1">
                  <w:pPr>
                    <w:jc w:val="both"/>
                  </w:pPr>
                  <w:r>
                    <w:rPr>
                      <w:rFonts w:ascii="Arial" w:hAnsi="Arial" w:cs="Arial"/>
                      <w:color w:val="000000"/>
                      <w:sz w:val="18"/>
                      <w:szCs w:val="18"/>
                    </w:rPr>
                    <w:t>Naročnik se zavezuje poravnati pogodbeno ceno za pravilno dobavo blaga na podlagi te pogodbe.</w:t>
                  </w:r>
                </w:p>
              </w:tc>
            </w:tr>
          </w:tbl>
          <w:p w:rsidR="00C94A8C" w:rsidRDefault="00C94A8C"/>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pPr>
                    <w:jc w:val="both"/>
                  </w:pPr>
                  <w:r>
                    <w:rPr>
                      <w:rFonts w:ascii="Arial" w:hAnsi="Arial" w:cs="Arial"/>
                      <w:color w:val="000000"/>
                      <w:sz w:val="18"/>
                      <w:szCs w:val="18"/>
                    </w:rPr>
                    <w:t>Naročnik se zavezuje, da bo za nemoteno izvajanje pogodbenih obveznosti dobavitelja zagotovil sodelovanje oseb, ki bodo v stiku z dobaviteljem</w:t>
                  </w:r>
                  <w:r w:rsidR="00CA62B4">
                    <w:rPr>
                      <w:rFonts w:ascii="Arial" w:hAnsi="Arial" w:cs="Arial"/>
                      <w:color w:val="000000"/>
                      <w:sz w:val="18"/>
                      <w:szCs w:val="18"/>
                    </w:rPr>
                    <w:t>.</w:t>
                  </w:r>
                </w:p>
              </w:tc>
            </w:tr>
          </w:tbl>
          <w:p w:rsidR="00C94A8C" w:rsidRDefault="00C94A8C"/>
        </w:tc>
      </w:tr>
    </w:tbl>
    <w:p w:rsidR="000224B7" w:rsidRDefault="000224B7">
      <w:pPr>
        <w:spacing w:before="225" w:after="225" w:line="240" w:lineRule="auto"/>
        <w:jc w:val="both"/>
        <w:rPr>
          <w:rFonts w:ascii="Arial" w:hAnsi="Arial" w:cs="Arial"/>
          <w:b/>
          <w:bCs/>
          <w:color w:val="000000"/>
          <w:sz w:val="18"/>
          <w:szCs w:val="18"/>
        </w:rPr>
      </w:pPr>
    </w:p>
    <w:p w:rsidR="00C94A8C" w:rsidRDefault="002D17A1">
      <w:pPr>
        <w:spacing w:before="225" w:after="225" w:line="240" w:lineRule="auto"/>
        <w:jc w:val="both"/>
      </w:pPr>
      <w:r>
        <w:rPr>
          <w:rFonts w:ascii="Arial" w:hAnsi="Arial" w:cs="Arial"/>
          <w:b/>
          <w:bCs/>
          <w:color w:val="000000"/>
          <w:sz w:val="18"/>
          <w:szCs w:val="18"/>
        </w:rPr>
        <w:t>III. POGODBENA CENA</w:t>
      </w:r>
    </w:p>
    <w:p w:rsidR="00C94A8C" w:rsidRDefault="002D17A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C94A8C" w:rsidRDefault="002D17A1">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rsidR="00C94A8C" w:rsidRDefault="002D17A1">
            <w:pPr>
              <w:spacing w:before="225" w:after="225"/>
              <w:jc w:val="both"/>
            </w:pPr>
            <w:r>
              <w:rPr>
                <w:rFonts w:ascii="Arial" w:hAnsi="Arial" w:cs="Arial"/>
                <w:color w:val="000000"/>
                <w:sz w:val="18"/>
                <w:szCs w:val="18"/>
              </w:rPr>
              <w:t>V kolikor naročnik računa ne zavrne v roku 8 delovnih dni od prejema, se račun šteje za potrjenega.</w:t>
            </w:r>
          </w:p>
          <w:p w:rsidR="00C94A8C" w:rsidRDefault="002D17A1">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CA62B4" w:rsidRDefault="00CA62B4" w:rsidP="00CA62B4">
            <w:pPr>
              <w:spacing w:before="225" w:after="225"/>
              <w:jc w:val="both"/>
              <w:rPr>
                <w:rFonts w:ascii="Arial" w:hAnsi="Arial" w:cs="Arial"/>
                <w:color w:val="000000"/>
                <w:sz w:val="18"/>
                <w:szCs w:val="18"/>
              </w:rPr>
            </w:pPr>
            <w:r>
              <w:rPr>
                <w:rFonts w:ascii="Arial" w:hAnsi="Arial" w:cs="Arial"/>
                <w:color w:val="000000"/>
                <w:sz w:val="18"/>
                <w:szCs w:val="18"/>
              </w:rPr>
              <w:t>Rok plačila je v 30 dneh od prejema pravilno izstavljenega računa ki se izstavi po opravljeni dobavi in montaži opreme ter izvedenem šolanju naročnikovega osebja za pravilno in varno uporabo opreme in osnovno vzdrževanje.</w:t>
            </w:r>
          </w:p>
          <w:p w:rsidR="00C94A8C" w:rsidRDefault="002D17A1" w:rsidP="00CA62B4">
            <w:pPr>
              <w:spacing w:before="225" w:after="225"/>
              <w:jc w:val="both"/>
              <w:rPr>
                <w:rFonts w:ascii="Arial" w:hAnsi="Arial" w:cs="Arial"/>
                <w:color w:val="000000"/>
                <w:sz w:val="18"/>
                <w:szCs w:val="18"/>
              </w:rPr>
            </w:pPr>
            <w:r>
              <w:rPr>
                <w:rFonts w:ascii="Arial" w:hAnsi="Arial" w:cs="Arial"/>
                <w:color w:val="000000"/>
                <w:sz w:val="18"/>
                <w:szCs w:val="18"/>
              </w:rPr>
              <w:t>Kot dan plačila oziroma izpolnitve naročnikove obveznosti se šteje dan, ko naročnik izroči nalog za plačilo organizaciji, pri kateri ima svoj račun.</w:t>
            </w:r>
          </w:p>
          <w:p w:rsidR="00CA62B4" w:rsidRPr="00CA62B4" w:rsidRDefault="00CA62B4" w:rsidP="00CA62B4">
            <w:pPr>
              <w:spacing w:before="225" w:after="225"/>
              <w:jc w:val="both"/>
              <w:rPr>
                <w:rFonts w:ascii="Arial" w:hAnsi="Arial" w:cs="Arial"/>
              </w:rPr>
            </w:pPr>
            <w:r w:rsidRPr="00CA62B4">
              <w:rPr>
                <w:rFonts w:ascii="Arial" w:hAnsi="Arial" w:cs="Arial"/>
                <w:sz w:val="18"/>
              </w:rPr>
              <w:t xml:space="preserve">V primeru zamude </w:t>
            </w:r>
            <w:proofErr w:type="spellStart"/>
            <w:r w:rsidRPr="00CA62B4">
              <w:rPr>
                <w:rFonts w:ascii="Arial" w:hAnsi="Arial" w:cs="Arial"/>
                <w:sz w:val="18"/>
              </w:rPr>
              <w:t>splačilom</w:t>
            </w:r>
            <w:proofErr w:type="spellEnd"/>
            <w:r w:rsidRPr="00CA62B4">
              <w:rPr>
                <w:rFonts w:ascii="Arial" w:hAnsi="Arial" w:cs="Arial"/>
                <w:sz w:val="18"/>
              </w:rPr>
              <w:t xml:space="preserve"> lahko izvajalec naročniku zaračuna zakonite zamudne obresti.</w:t>
            </w:r>
          </w:p>
        </w:tc>
      </w:tr>
    </w:tbl>
    <w:p w:rsidR="00C94A8C" w:rsidRDefault="002D17A1">
      <w:pPr>
        <w:spacing w:before="225" w:after="225" w:line="240" w:lineRule="auto"/>
        <w:jc w:val="both"/>
      </w:pPr>
      <w:r>
        <w:rPr>
          <w:rFonts w:ascii="Arial" w:hAnsi="Arial" w:cs="Arial"/>
          <w:b/>
          <w:bCs/>
          <w:color w:val="000000"/>
          <w:sz w:val="18"/>
          <w:szCs w:val="18"/>
        </w:rPr>
        <w:t>IV. DOBAVNI ROK</w:t>
      </w:r>
    </w:p>
    <w:p w:rsidR="00C94A8C" w:rsidRDefault="002D17A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750B34" w:rsidRP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 xml:space="preserve">Izvajalec se zavezuje, da bo opremo dobavil, montiral in izvedel šolanje naročnika za varno delo s ponujeno opremo v največ </w:t>
            </w:r>
            <w:r w:rsidR="001B6FB3">
              <w:rPr>
                <w:rFonts w:ascii="Arial" w:hAnsi="Arial" w:cs="Arial"/>
                <w:color w:val="000000"/>
                <w:sz w:val="18"/>
                <w:szCs w:val="18"/>
              </w:rPr>
              <w:t>3</w:t>
            </w:r>
            <w:r w:rsidRPr="00750B34">
              <w:rPr>
                <w:rFonts w:ascii="Arial" w:hAnsi="Arial" w:cs="Arial"/>
                <w:color w:val="000000"/>
                <w:sz w:val="18"/>
                <w:szCs w:val="18"/>
              </w:rPr>
              <w:t>0) dneh po podpisu pogodbe</w:t>
            </w:r>
          </w:p>
          <w:p w:rsidR="00750B34" w:rsidRPr="00750B34" w:rsidRDefault="00750B34" w:rsidP="00750B34">
            <w:pPr>
              <w:spacing w:before="225" w:after="225"/>
              <w:ind w:left="45"/>
              <w:jc w:val="both"/>
            </w:pPr>
            <w:r w:rsidRPr="00750B34">
              <w:rPr>
                <w:rFonts w:ascii="Arial" w:hAnsi="Arial" w:cs="Arial"/>
                <w:color w:val="000000"/>
                <w:sz w:val="18"/>
                <w:szCs w:val="18"/>
              </w:rPr>
              <w:t>Rok dobave je bistvena sestavina te pogodbe.</w:t>
            </w:r>
          </w:p>
          <w:p w:rsidR="00750B34" w:rsidRPr="00750B34" w:rsidRDefault="00750B34" w:rsidP="00750B34">
            <w:pPr>
              <w:spacing w:before="225" w:after="225"/>
              <w:jc w:val="both"/>
            </w:pPr>
            <w:r w:rsidRPr="00750B34">
              <w:rPr>
                <w:rFonts w:ascii="Arial" w:hAnsi="Arial" w:cs="Arial"/>
                <w:color w:val="000000"/>
                <w:sz w:val="18"/>
                <w:szCs w:val="18"/>
              </w:rPr>
              <w:t xml:space="preserve">Za dobavo blaga se upošteva </w:t>
            </w:r>
            <w:proofErr w:type="spellStart"/>
            <w:r w:rsidRPr="00750B34">
              <w:rPr>
                <w:rFonts w:ascii="Arial" w:hAnsi="Arial" w:cs="Arial"/>
                <w:color w:val="000000"/>
                <w:sz w:val="18"/>
                <w:szCs w:val="18"/>
              </w:rPr>
              <w:t>Incoterms</w:t>
            </w:r>
            <w:proofErr w:type="spellEnd"/>
            <w:r w:rsidRPr="00750B34">
              <w:rPr>
                <w:rFonts w:ascii="Arial" w:hAnsi="Arial" w:cs="Arial"/>
                <w:color w:val="000000"/>
                <w:sz w:val="18"/>
                <w:szCs w:val="18"/>
              </w:rPr>
              <w:t xml:space="preserve"> 2010 klavzula DDP, na sedežu naročnika, razen kadar je izrecno določeno drugo mesto dobave.</w:t>
            </w:r>
          </w:p>
          <w:p w:rsidR="00750B34" w:rsidRPr="00750B34" w:rsidRDefault="00750B34" w:rsidP="00750B34">
            <w:pPr>
              <w:spacing w:before="225" w:after="225"/>
              <w:jc w:val="both"/>
            </w:pPr>
            <w:r w:rsidRPr="00750B34">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rsidR="00C94A8C"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V kolikor izvajalec svojih obveznosti ne bo opravil v pogodbenem roku, je naročniku odškodninsko odgovoren za vso neposredno in posredno škodo iz naslova zamude.</w:t>
            </w:r>
          </w:p>
          <w:p w:rsidR="00750B34" w:rsidRDefault="00750B34" w:rsidP="00750B34">
            <w:pPr>
              <w:spacing w:before="225" w:after="225"/>
              <w:jc w:val="both"/>
            </w:pPr>
          </w:p>
        </w:tc>
      </w:tr>
    </w:tbl>
    <w:p w:rsidR="00C94A8C" w:rsidRDefault="002D17A1">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rsidR="00C94A8C" w:rsidRDefault="002D17A1">
      <w:pPr>
        <w:spacing w:before="225" w:after="225" w:line="240" w:lineRule="auto"/>
        <w:jc w:val="both"/>
      </w:pPr>
      <w:r>
        <w:rPr>
          <w:rFonts w:ascii="Arial" w:hAnsi="Arial" w:cs="Arial"/>
          <w:b/>
          <w:bCs/>
          <w:color w:val="000000"/>
          <w:sz w:val="18"/>
          <w:szCs w:val="18"/>
        </w:rPr>
        <w:t>V. PODIZVAJALCI</w:t>
      </w:r>
    </w:p>
    <w:p w:rsidR="00C94A8C" w:rsidRDefault="002D17A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C94A8C"/>
              </w:tc>
            </w:tr>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Opis del, ki jih bo izvedel podizvajalec:</w:t>
                  </w:r>
                </w:p>
                <w:p w:rsidR="00C94A8C" w:rsidRDefault="002D17A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C94A8C"/>
              </w:tc>
            </w:tr>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Opis del, ki jih bo izvedel podizvajalec:</w:t>
                  </w:r>
                </w:p>
                <w:p w:rsidR="00C94A8C" w:rsidRDefault="002D17A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C94A8C" w:rsidRDefault="00C94A8C"/>
          <w:p w:rsidR="00C94A8C" w:rsidRDefault="002D17A1">
            <w:pPr>
              <w:spacing w:before="225" w:after="225"/>
              <w:jc w:val="both"/>
            </w:pPr>
            <w:r>
              <w:rPr>
                <w:rFonts w:ascii="Arial" w:hAnsi="Arial" w:cs="Arial"/>
                <w:i/>
                <w:iCs/>
                <w:color w:val="000000"/>
                <w:sz w:val="18"/>
                <w:szCs w:val="18"/>
              </w:rPr>
              <w:t>Opomba:</w:t>
            </w:r>
          </w:p>
          <w:p w:rsidR="00C94A8C" w:rsidRDefault="002D17A1">
            <w:pPr>
              <w:spacing w:before="225" w:after="225"/>
              <w:jc w:val="both"/>
            </w:pPr>
            <w:r>
              <w:rPr>
                <w:rFonts w:ascii="Arial" w:hAnsi="Arial" w:cs="Arial"/>
                <w:i/>
                <w:iCs/>
                <w:color w:val="000000"/>
                <w:sz w:val="18"/>
                <w:szCs w:val="18"/>
              </w:rPr>
              <w:t>V KOLIKOR PONUDNIK NE NASTOPA S PODIZVAJALCI SE RAZDELEK IZBRIŠE</w:t>
            </w:r>
          </w:p>
        </w:tc>
      </w:tr>
    </w:tbl>
    <w:p w:rsidR="00C94A8C" w:rsidRDefault="002D17A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C94A8C" w:rsidRDefault="002D17A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C94A8C" w:rsidRDefault="00C94A8C"/>
          <w:p w:rsidR="00C94A8C" w:rsidRDefault="002D17A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C94A8C" w:rsidRDefault="002D17A1">
            <w:pPr>
              <w:spacing w:before="225" w:after="225"/>
              <w:jc w:val="both"/>
            </w:pPr>
            <w:r>
              <w:rPr>
                <w:rFonts w:ascii="Arial" w:hAnsi="Arial" w:cs="Arial"/>
                <w:color w:val="000000"/>
                <w:sz w:val="18"/>
                <w:szCs w:val="18"/>
              </w:rPr>
              <w:t>Plačila podizvajalcem se izvedejo v rokih in na enak način kot velja za plačila izvajalcu.</w:t>
            </w:r>
          </w:p>
          <w:p w:rsidR="00C94A8C" w:rsidRDefault="002D17A1">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rsidR="00C94A8C" w:rsidRDefault="002D17A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C94A8C" w:rsidRDefault="002D17A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C94A8C" w:rsidRDefault="002D17A1">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Naročnik se zavezuje poravnati pogodbeno ceno za pravilno dobavo blaga na podlagi te pogodbe.</w:t>
            </w:r>
          </w:p>
          <w:p w:rsidR="00C94A8C" w:rsidRDefault="002D17A1">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C94A8C" w:rsidRDefault="002D17A1">
      <w:pPr>
        <w:spacing w:before="225" w:after="225" w:line="240" w:lineRule="auto"/>
        <w:jc w:val="both"/>
      </w:pPr>
      <w:r>
        <w:rPr>
          <w:rFonts w:ascii="Arial" w:hAnsi="Arial" w:cs="Arial"/>
          <w:b/>
          <w:bCs/>
          <w:color w:val="000000"/>
          <w:sz w:val="18"/>
          <w:szCs w:val="18"/>
        </w:rPr>
        <w:t>VI. OBVEZNOSTI DOBAVITELJA</w:t>
      </w:r>
    </w:p>
    <w:p w:rsidR="00C94A8C" w:rsidRDefault="002D17A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750B34">
            <w:pPr>
              <w:spacing w:before="225" w:after="225"/>
              <w:jc w:val="both"/>
            </w:pPr>
            <w:r>
              <w:rPr>
                <w:rFonts w:ascii="Arial" w:hAnsi="Arial" w:cs="Arial"/>
                <w:color w:val="000000"/>
                <w:sz w:val="18"/>
                <w:szCs w:val="18"/>
              </w:rPr>
              <w:t>Izvajalec</w:t>
            </w:r>
            <w:r w:rsidR="002D17A1">
              <w:rPr>
                <w:rFonts w:ascii="Arial" w:hAnsi="Arial" w:cs="Arial"/>
                <w:color w:val="000000"/>
                <w:sz w:val="18"/>
                <w:szCs w:val="18"/>
              </w:rPr>
              <w:t xml:space="preserve"> se obvezuje, da bo:</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1B6FB3" w:rsidRDefault="001B6FB3" w:rsidP="001B6FB3">
                  <w:pPr>
                    <w:numPr>
                      <w:ilvl w:val="0"/>
                      <w:numId w:val="33"/>
                    </w:numPr>
                    <w:jc w:val="both"/>
                    <w:rPr>
                      <w:rFonts w:ascii="Arial" w:hAnsi="Arial" w:cs="Arial"/>
                      <w:color w:val="000000"/>
                      <w:sz w:val="18"/>
                      <w:szCs w:val="18"/>
                    </w:rPr>
                  </w:pPr>
                  <w:r w:rsidRPr="001B6FB3">
                    <w:rPr>
                      <w:rFonts w:ascii="Arial" w:hAnsi="Arial" w:cs="Arial"/>
                      <w:color w:val="000000"/>
                      <w:sz w:val="18"/>
                      <w:szCs w:val="18"/>
                    </w:rPr>
                    <w:t>pri dobavi, montaži in servisiranju spoštoval hišni red naročnika</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ščitil interese naročnika.</w:t>
                  </w:r>
                </w:p>
              </w:tc>
            </w:tr>
          </w:tbl>
          <w:p w:rsidR="00C94A8C" w:rsidRDefault="00C94A8C"/>
        </w:tc>
      </w:tr>
    </w:tbl>
    <w:p w:rsidR="00C94A8C" w:rsidRDefault="002D17A1">
      <w:pPr>
        <w:spacing w:before="225" w:after="225" w:line="240" w:lineRule="auto"/>
        <w:jc w:val="both"/>
      </w:pPr>
      <w:r>
        <w:rPr>
          <w:rFonts w:ascii="Arial" w:hAnsi="Arial" w:cs="Arial"/>
          <w:b/>
          <w:bCs/>
          <w:color w:val="000000"/>
          <w:sz w:val="18"/>
          <w:szCs w:val="18"/>
        </w:rPr>
        <w:t>VII. SKRBNIKI POGODBE</w:t>
      </w:r>
    </w:p>
    <w:p w:rsidR="00C94A8C" w:rsidRDefault="002D17A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 xml:space="preserve">Skrbnik pogodbe s strani naročnika je </w:t>
            </w:r>
            <w:r w:rsidR="00750B34">
              <w:rPr>
                <w:rFonts w:ascii="Arial" w:hAnsi="Arial" w:cs="Arial"/>
                <w:color w:val="000000"/>
                <w:sz w:val="18"/>
                <w:szCs w:val="18"/>
              </w:rPr>
              <w:t>Barbara Slak Turk</w:t>
            </w:r>
          </w:p>
          <w:p w:rsidR="00750B34" w:rsidRDefault="00750B34" w:rsidP="00750B34">
            <w:pPr>
              <w:spacing w:before="225" w:after="225"/>
              <w:jc w:val="both"/>
            </w:pPr>
            <w:r>
              <w:rPr>
                <w:rFonts w:ascii="Arial" w:hAnsi="Arial" w:cs="Arial"/>
                <w:color w:val="000000"/>
                <w:sz w:val="18"/>
                <w:szCs w:val="18"/>
              </w:rPr>
              <w:t xml:space="preserve">Pooblaščeni predstavnik naročnika je Beno </w:t>
            </w:r>
            <w:proofErr w:type="spellStart"/>
            <w:r>
              <w:rPr>
                <w:rFonts w:ascii="Arial" w:hAnsi="Arial" w:cs="Arial"/>
                <w:color w:val="000000"/>
                <w:sz w:val="18"/>
                <w:szCs w:val="18"/>
              </w:rPr>
              <w:t>Červenka</w:t>
            </w:r>
            <w:proofErr w:type="spellEnd"/>
            <w:r>
              <w:rPr>
                <w:rFonts w:ascii="Arial" w:hAnsi="Arial" w:cs="Arial"/>
                <w:color w:val="000000"/>
                <w:sz w:val="18"/>
                <w:szCs w:val="18"/>
              </w:rPr>
              <w:t>.</w:t>
            </w:r>
          </w:p>
          <w:p w:rsidR="00C94A8C" w:rsidRDefault="002D17A1">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C94A8C" w:rsidRDefault="002D17A1">
            <w:pPr>
              <w:spacing w:before="225" w:after="225"/>
              <w:jc w:val="both"/>
            </w:pPr>
            <w:r>
              <w:rPr>
                <w:rFonts w:ascii="Arial" w:hAnsi="Arial" w:cs="Arial"/>
                <w:color w:val="000000"/>
                <w:sz w:val="18"/>
                <w:szCs w:val="18"/>
              </w:rPr>
              <w:t xml:space="preserve">Pooblaščeni predstavnik </w:t>
            </w:r>
            <w:r w:rsidR="00750B34">
              <w:rPr>
                <w:rFonts w:ascii="Arial" w:hAnsi="Arial" w:cs="Arial"/>
                <w:color w:val="000000"/>
                <w:sz w:val="18"/>
                <w:szCs w:val="18"/>
              </w:rPr>
              <w:t>izvajalca</w:t>
            </w:r>
            <w:r>
              <w:rPr>
                <w:rFonts w:ascii="Arial" w:hAnsi="Arial" w:cs="Arial"/>
                <w:color w:val="000000"/>
                <w:sz w:val="18"/>
                <w:szCs w:val="18"/>
              </w:rPr>
              <w:t xml:space="preserve"> je _______________</w:t>
            </w:r>
          </w:p>
          <w:p w:rsidR="00C94A8C" w:rsidRDefault="002D17A1" w:rsidP="00750B34">
            <w:pPr>
              <w:spacing w:before="225" w:after="225"/>
              <w:jc w:val="both"/>
              <w:rPr>
                <w:rFonts w:ascii="Arial" w:hAnsi="Arial" w:cs="Arial"/>
                <w:color w:val="000000"/>
                <w:sz w:val="18"/>
                <w:szCs w:val="18"/>
              </w:rPr>
            </w:pPr>
            <w:r>
              <w:rPr>
                <w:rFonts w:ascii="Arial" w:hAnsi="Arial" w:cs="Arial"/>
                <w:color w:val="000000"/>
                <w:sz w:val="18"/>
                <w:szCs w:val="18"/>
              </w:rPr>
              <w:t xml:space="preserve">Pooblaščeni predstavnik </w:t>
            </w:r>
            <w:r w:rsidR="00750B34">
              <w:rPr>
                <w:rFonts w:ascii="Arial" w:hAnsi="Arial" w:cs="Arial"/>
                <w:color w:val="000000"/>
                <w:sz w:val="18"/>
                <w:szCs w:val="18"/>
              </w:rPr>
              <w:t>izvajalca</w:t>
            </w:r>
            <w:r>
              <w:rPr>
                <w:rFonts w:ascii="Arial" w:hAnsi="Arial" w:cs="Arial"/>
                <w:color w:val="000000"/>
                <w:sz w:val="18"/>
                <w:szCs w:val="18"/>
              </w:rPr>
              <w:t xml:space="preserve"> je pooblaščen, da zastopa </w:t>
            </w:r>
            <w:r w:rsidR="00750B34">
              <w:rPr>
                <w:rFonts w:ascii="Arial" w:hAnsi="Arial" w:cs="Arial"/>
                <w:color w:val="000000"/>
                <w:sz w:val="18"/>
                <w:szCs w:val="18"/>
              </w:rPr>
              <w:t>izvajalca</w:t>
            </w:r>
            <w:r>
              <w:rPr>
                <w:rFonts w:ascii="Arial" w:hAnsi="Arial" w:cs="Arial"/>
                <w:color w:val="000000"/>
                <w:sz w:val="18"/>
                <w:szCs w:val="18"/>
              </w:rPr>
              <w:t xml:space="preserve"> v vseh vprašanjih, ki se nanašajo dobavo po tej pogodbi.</w:t>
            </w:r>
          </w:p>
          <w:p w:rsidR="00750B34" w:rsidRDefault="00750B34" w:rsidP="00750B34">
            <w:pPr>
              <w:spacing w:before="225" w:after="225"/>
              <w:jc w:val="both"/>
              <w:rPr>
                <w:rFonts w:ascii="Arial" w:hAnsi="Arial" w:cs="Arial"/>
                <w:color w:val="000000"/>
                <w:sz w:val="18"/>
                <w:szCs w:val="18"/>
              </w:rPr>
            </w:pPr>
          </w:p>
          <w:p w:rsidR="00750B34" w:rsidRDefault="00750B34" w:rsidP="00750B34">
            <w:pPr>
              <w:spacing w:before="225" w:after="225"/>
              <w:jc w:val="both"/>
            </w:pPr>
          </w:p>
        </w:tc>
      </w:tr>
    </w:tbl>
    <w:p w:rsidR="00C94A8C" w:rsidRDefault="002D17A1">
      <w:pPr>
        <w:spacing w:before="225" w:after="225" w:line="240" w:lineRule="auto"/>
        <w:jc w:val="both"/>
      </w:pPr>
      <w:r>
        <w:rPr>
          <w:rFonts w:ascii="Arial" w:hAnsi="Arial" w:cs="Arial"/>
          <w:b/>
          <w:bCs/>
          <w:color w:val="000000"/>
          <w:sz w:val="18"/>
          <w:szCs w:val="18"/>
        </w:rPr>
        <w:lastRenderedPageBreak/>
        <w:t>VIII. POGODBENA KAZEN</w:t>
      </w:r>
    </w:p>
    <w:p w:rsidR="00C94A8C" w:rsidRDefault="002D17A1">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750B34" w:rsidRDefault="00750B34" w:rsidP="00750B34">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rsidR="00750B34" w:rsidRDefault="00750B34" w:rsidP="00750B34">
            <w:pPr>
              <w:spacing w:before="225" w:after="225"/>
              <w:jc w:val="both"/>
            </w:pPr>
            <w:r>
              <w:rPr>
                <w:rFonts w:ascii="Arial" w:hAnsi="Arial" w:cs="Arial"/>
                <w:color w:val="000000"/>
                <w:sz w:val="18"/>
                <w:szCs w:val="18"/>
              </w:rPr>
              <w:t>Pogodbena kazen se obračuna pri plačilu za opravljeno dobavo.</w:t>
            </w:r>
          </w:p>
          <w:p w:rsidR="00C94A8C" w:rsidRDefault="00750B34" w:rsidP="00750B34">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C94A8C" w:rsidRDefault="002D17A1">
      <w:pPr>
        <w:spacing w:before="225" w:after="225" w:line="240" w:lineRule="auto"/>
        <w:jc w:val="both"/>
      </w:pPr>
      <w:r>
        <w:rPr>
          <w:rFonts w:ascii="Arial" w:hAnsi="Arial" w:cs="Arial"/>
          <w:b/>
          <w:bCs/>
          <w:color w:val="000000"/>
          <w:sz w:val="18"/>
          <w:szCs w:val="18"/>
        </w:rPr>
        <w:t xml:space="preserve">IX. </w:t>
      </w:r>
      <w:r w:rsidR="00750B34" w:rsidRPr="00750B34">
        <w:rPr>
          <w:rFonts w:ascii="Arial" w:hAnsi="Arial" w:cs="Arial"/>
          <w:b/>
          <w:bCs/>
          <w:color w:val="000000"/>
          <w:sz w:val="18"/>
          <w:szCs w:val="18"/>
        </w:rPr>
        <w:t>PREVZEM IN PRIMOPREDAJA OPREME</w:t>
      </w:r>
    </w:p>
    <w:p w:rsidR="00C94A8C" w:rsidRDefault="002D17A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BD1D37" w:rsidRDefault="00BD1D37" w:rsidP="00BD1D37">
            <w:pPr>
              <w:spacing w:before="225" w:after="225"/>
              <w:jc w:val="both"/>
              <w:rPr>
                <w:rFonts w:ascii="Arial" w:hAnsi="Arial" w:cs="Arial"/>
                <w:color w:val="000000"/>
                <w:sz w:val="18"/>
                <w:szCs w:val="18"/>
              </w:rPr>
            </w:pPr>
            <w:r>
              <w:rPr>
                <w:rFonts w:ascii="Arial" w:hAnsi="Arial" w:cs="Arial"/>
                <w:color w:val="000000"/>
                <w:sz w:val="18"/>
                <w:szCs w:val="18"/>
              </w:rPr>
              <w:t>Izvajalec</w:t>
            </w:r>
            <w:r w:rsidRPr="00BD1D37">
              <w:rPr>
                <w:rFonts w:ascii="Arial" w:hAnsi="Arial" w:cs="Arial"/>
                <w:color w:val="000000"/>
                <w:sz w:val="18"/>
                <w:szCs w:val="18"/>
              </w:rPr>
              <w:t xml:space="preserve"> se zavezuje, da bo najmanj tri (3) dni pred načrtovano primopredajo o tem pisno obvestil                                                na e</w:t>
            </w:r>
            <w:r w:rsidR="001B6FB3">
              <w:rPr>
                <w:rFonts w:ascii="Arial" w:hAnsi="Arial" w:cs="Arial"/>
                <w:color w:val="000000"/>
                <w:sz w:val="18"/>
                <w:szCs w:val="18"/>
              </w:rPr>
              <w:t>- naslov</w:t>
            </w:r>
            <w:r w:rsidRPr="00BD1D37">
              <w:rPr>
                <w:rFonts w:ascii="Arial" w:hAnsi="Arial" w:cs="Arial"/>
                <w:color w:val="000000"/>
                <w:sz w:val="18"/>
                <w:szCs w:val="18"/>
              </w:rPr>
              <w:t xml:space="preserve">: </w:t>
            </w:r>
            <w:hyperlink r:id="rId22" w:history="1">
              <w:r w:rsidRPr="00D16D26">
                <w:rPr>
                  <w:rStyle w:val="Hiperpovezava"/>
                  <w:rFonts w:ascii="Arial" w:hAnsi="Arial" w:cs="Arial"/>
                  <w:sz w:val="18"/>
                  <w:szCs w:val="18"/>
                </w:rPr>
                <w:t>barbara.turk-slak@sb-nm.si</w:t>
              </w:r>
            </w:hyperlink>
            <w:r>
              <w:rPr>
                <w:rFonts w:ascii="Arial" w:hAnsi="Arial" w:cs="Arial"/>
                <w:color w:val="000000"/>
                <w:sz w:val="18"/>
                <w:szCs w:val="18"/>
              </w:rPr>
              <w:t xml:space="preserve"> ,</w:t>
            </w:r>
            <w:r w:rsidRPr="00BD1D37">
              <w:rPr>
                <w:rFonts w:ascii="Arial" w:hAnsi="Arial" w:cs="Arial"/>
                <w:color w:val="000000"/>
                <w:sz w:val="18"/>
                <w:szCs w:val="18"/>
              </w:rPr>
              <w:t xml:space="preserve"> ki bo o primopredaji obvestil/a pooblaščeno osebo (uporabnik</w:t>
            </w:r>
            <w:r w:rsidR="001B6FB3">
              <w:rPr>
                <w:rFonts w:ascii="Arial" w:hAnsi="Arial" w:cs="Arial"/>
                <w:color w:val="000000"/>
                <w:sz w:val="18"/>
                <w:szCs w:val="18"/>
              </w:rPr>
              <w:t>a naročnika) in zaposlenega iz s</w:t>
            </w:r>
            <w:r w:rsidRPr="00BD1D37">
              <w:rPr>
                <w:rFonts w:ascii="Arial" w:hAnsi="Arial" w:cs="Arial"/>
                <w:color w:val="000000"/>
                <w:sz w:val="18"/>
                <w:szCs w:val="18"/>
              </w:rPr>
              <w:t>lužbe</w:t>
            </w:r>
            <w:r w:rsidR="001B6FB3">
              <w:rPr>
                <w:rFonts w:ascii="Arial" w:hAnsi="Arial" w:cs="Arial"/>
                <w:color w:val="000000"/>
                <w:sz w:val="18"/>
                <w:szCs w:val="18"/>
              </w:rPr>
              <w:t>, odgovorne</w:t>
            </w:r>
            <w:r w:rsidRPr="00BD1D37">
              <w:rPr>
                <w:rFonts w:ascii="Arial" w:hAnsi="Arial" w:cs="Arial"/>
                <w:color w:val="000000"/>
                <w:sz w:val="18"/>
                <w:szCs w:val="18"/>
              </w:rPr>
              <w:t xml:space="preserve"> za vzdrževanje nemedicinske opreme.</w:t>
            </w:r>
          </w:p>
          <w:p w:rsidR="00750B34" w:rsidRPr="00750B34" w:rsidRDefault="00750B34" w:rsidP="00750B34">
            <w:pPr>
              <w:spacing w:before="225" w:after="225"/>
              <w:jc w:val="both"/>
            </w:pPr>
            <w:r w:rsidRPr="00750B34">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rsidR="00750B34" w:rsidRPr="00750B34" w:rsidRDefault="00750B34" w:rsidP="00750B34">
            <w:pPr>
              <w:spacing w:before="225" w:after="225"/>
              <w:jc w:val="both"/>
            </w:pPr>
            <w:r w:rsidRPr="00750B34">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750B34" w:rsidRPr="00750B34" w:rsidTr="00B70235">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50B34" w:rsidRPr="00750B34" w:rsidTr="00B70235">
                    <w:tc>
                      <w:tcPr>
                        <w:tcW w:w="0" w:type="auto"/>
                        <w:tcMar>
                          <w:top w:w="0" w:type="auto"/>
                          <w:bottom w:w="0" w:type="auto"/>
                        </w:tcMar>
                      </w:tcPr>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ali blago ustreza določilom razpisne dokumentacije naročnika, specifikacijam, določilom pogodbe, veljavnim zakonskim  predpisom in pravilom stroke;</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datum prevzema blaga;</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morebitne pripombe naročnika v zvezi s kakovostjo dobavljenega blaga;  </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morebitna odprta, med predstavniki pogodbenih strank sporna vprašanja tehnične narave;</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ugotovitev o sprejemu atestov in morebitnih garancijskih listov;</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ugotovitev o izvedbi šolanja.</w:t>
                        </w:r>
                      </w:p>
                    </w:tc>
                  </w:tr>
                </w:tbl>
                <w:p w:rsidR="00750B34" w:rsidRPr="00750B34" w:rsidRDefault="00750B34" w:rsidP="00750B34"/>
              </w:tc>
            </w:tr>
          </w:tbl>
          <w:p w:rsidR="00750B34" w:rsidRPr="00750B34" w:rsidRDefault="00750B34" w:rsidP="00750B34">
            <w:pPr>
              <w:spacing w:before="225" w:after="225"/>
              <w:jc w:val="both"/>
            </w:pPr>
            <w:r w:rsidRPr="00750B34">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750B34" w:rsidRPr="00750B34" w:rsidTr="00B70235">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50B34" w:rsidRPr="00750B34" w:rsidTr="00B70235">
                    <w:tc>
                      <w:tcPr>
                        <w:tcW w:w="0" w:type="auto"/>
                        <w:tcMar>
                          <w:top w:w="0" w:type="auto"/>
                          <w:bottom w:w="0" w:type="auto"/>
                        </w:tcMar>
                      </w:tcPr>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tehnično dokumentacijo dobavljene opreme,</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navodila za varno delo in vzdrževanje opreme v slovenskem jeziku,</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 xml:space="preserve">naslov pooblaščenega serviserja opreme v RS ali EU (s kontaktnimi osebami in </w:t>
                        </w:r>
                        <w:proofErr w:type="spellStart"/>
                        <w:r w:rsidRPr="00750B34">
                          <w:rPr>
                            <w:rFonts w:ascii="Arial" w:hAnsi="Arial" w:cs="Arial"/>
                            <w:color w:val="000000"/>
                            <w:position w:val="-2"/>
                            <w:sz w:val="18"/>
                            <w:szCs w:val="18"/>
                          </w:rPr>
                          <w:t>tel</w:t>
                        </w:r>
                        <w:proofErr w:type="spellEnd"/>
                        <w:r w:rsidRPr="00750B34">
                          <w:rPr>
                            <w:rFonts w:ascii="Arial" w:hAnsi="Arial" w:cs="Arial"/>
                            <w:color w:val="000000"/>
                            <w:position w:val="-2"/>
                            <w:sz w:val="18"/>
                            <w:szCs w:val="18"/>
                          </w:rPr>
                          <w:t>/</w:t>
                        </w:r>
                        <w:proofErr w:type="spellStart"/>
                        <w:r w:rsidRPr="00750B34">
                          <w:rPr>
                            <w:rFonts w:ascii="Arial" w:hAnsi="Arial" w:cs="Arial"/>
                            <w:color w:val="000000"/>
                            <w:position w:val="-2"/>
                            <w:sz w:val="18"/>
                            <w:szCs w:val="18"/>
                          </w:rPr>
                          <w:t>gsm</w:t>
                        </w:r>
                        <w:proofErr w:type="spellEnd"/>
                        <w:r w:rsidRPr="00750B34">
                          <w:rPr>
                            <w:rFonts w:ascii="Arial" w:hAnsi="Arial" w:cs="Arial"/>
                            <w:color w:val="000000"/>
                            <w:position w:val="-2"/>
                            <w:sz w:val="18"/>
                            <w:szCs w:val="18"/>
                          </w:rPr>
                          <w:t xml:space="preserve"> številkami ter e-mail naslovi),</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vse potrebne in potrjene garancijske liste proizvajalca ali prodajalca opreme in</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zavarovanje za odpravo napak v garancijskem roku.</w:t>
                        </w:r>
                      </w:p>
                    </w:tc>
                  </w:tr>
                </w:tbl>
                <w:p w:rsidR="00750B34" w:rsidRPr="00750B34" w:rsidRDefault="00750B34" w:rsidP="00750B34"/>
              </w:tc>
            </w:tr>
          </w:tbl>
          <w:p w:rsidR="00C94A8C" w:rsidRDefault="00750B34">
            <w:pPr>
              <w:spacing w:before="225" w:after="225"/>
              <w:jc w:val="both"/>
              <w:rPr>
                <w:rFonts w:ascii="Arial" w:hAnsi="Arial" w:cs="Arial"/>
                <w:color w:val="000000"/>
                <w:sz w:val="18"/>
                <w:szCs w:val="18"/>
              </w:rPr>
            </w:pPr>
            <w:r w:rsidRPr="00750B34">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p w:rsidR="00A06D86" w:rsidRPr="00A06D86" w:rsidRDefault="00A06D86" w:rsidP="00A06D86">
            <w:pPr>
              <w:spacing w:before="225" w:after="225"/>
              <w:jc w:val="both"/>
            </w:pPr>
            <w:r>
              <w:rPr>
                <w:rFonts w:ascii="Arial" w:hAnsi="Arial" w:cs="Arial"/>
                <w:b/>
                <w:bCs/>
                <w:color w:val="000000"/>
                <w:sz w:val="18"/>
                <w:szCs w:val="18"/>
              </w:rPr>
              <w:t xml:space="preserve">X. </w:t>
            </w:r>
            <w:r w:rsidRPr="00A06D86">
              <w:rPr>
                <w:rFonts w:ascii="Arial" w:hAnsi="Arial" w:cs="Arial"/>
                <w:b/>
                <w:bCs/>
                <w:color w:val="000000"/>
                <w:sz w:val="18"/>
                <w:szCs w:val="18"/>
              </w:rPr>
              <w:t>ZAUPNOST IN VARSTVO OSEBNIH PODATKOV</w:t>
            </w:r>
          </w:p>
          <w:p w:rsidR="00A06D86" w:rsidRPr="00A06D86" w:rsidRDefault="00A06D86" w:rsidP="00A06D86">
            <w:pPr>
              <w:jc w:val="center"/>
            </w:pPr>
            <w:r w:rsidRPr="00A06D86">
              <w:rPr>
                <w:rFonts w:ascii="Arial" w:hAnsi="Arial" w:cs="Arial"/>
                <w:b/>
                <w:bCs/>
                <w:color w:val="000000"/>
                <w:sz w:val="18"/>
                <w:szCs w:val="18"/>
              </w:rPr>
              <w:t>17. člen</w:t>
            </w:r>
          </w:p>
          <w:p w:rsidR="00A06D86" w:rsidRPr="00A06D86" w:rsidRDefault="00A06D86" w:rsidP="00A06D86">
            <w:pPr>
              <w:jc w:val="both"/>
              <w:rPr>
                <w:rFonts w:ascii="Arial" w:eastAsia="Times New Roman" w:hAnsi="Arial" w:cs="Arial"/>
                <w:color w:val="FF0000"/>
                <w:sz w:val="18"/>
                <w:szCs w:val="18"/>
                <w:lang w:eastAsia="sl-SI"/>
              </w:rPr>
            </w:pPr>
          </w:p>
          <w:p w:rsidR="00A06D86" w:rsidRPr="00A06D86" w:rsidRDefault="00A06D86" w:rsidP="00A06D86">
            <w:pPr>
              <w:spacing w:before="225" w:after="225"/>
              <w:jc w:val="both"/>
            </w:pPr>
            <w:r w:rsidRPr="00A06D86">
              <w:rPr>
                <w:rFonts w:ascii="Arial" w:hAnsi="Arial" w:cs="Arial"/>
                <w:sz w:val="18"/>
                <w:szCs w:val="18"/>
              </w:rPr>
              <w:lastRenderedPageBreak/>
              <w:t>Pogodbeni stranki sta dolžni vse podatke, do katerih prideta pri izpolnjevanju poslovnih obveznosti ali v zvezi z njimi, varovati kot poslovno skrivnost in sta za to odškodninsko odgovorni.</w:t>
            </w:r>
          </w:p>
          <w:p w:rsidR="00A06D86" w:rsidRPr="00A06D86" w:rsidRDefault="00A06D86" w:rsidP="00A06D86">
            <w:pPr>
              <w:spacing w:before="225" w:after="225"/>
              <w:jc w:val="both"/>
              <w:rPr>
                <w:rFonts w:ascii="Arial" w:hAnsi="Arial" w:cs="Arial"/>
                <w:sz w:val="18"/>
                <w:szCs w:val="18"/>
              </w:rPr>
            </w:pPr>
            <w:r w:rsidRPr="00A06D86">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rsidR="00A06D86" w:rsidRPr="00A06D86" w:rsidRDefault="00A06D86" w:rsidP="001B6FB3">
            <w:pPr>
              <w:jc w:val="both"/>
              <w:rPr>
                <w:rFonts w:ascii="Arial" w:eastAsia="Times New Roman" w:hAnsi="Arial" w:cs="Arial"/>
                <w:sz w:val="18"/>
                <w:szCs w:val="18"/>
                <w:lang w:eastAsia="sl-SI"/>
              </w:rPr>
            </w:pPr>
            <w:r w:rsidRPr="00A06D86">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w:t>
            </w:r>
          </w:p>
        </w:tc>
      </w:tr>
    </w:tbl>
    <w:p w:rsidR="00C94A8C" w:rsidRDefault="002D17A1">
      <w:pPr>
        <w:spacing w:before="225" w:after="225" w:line="240" w:lineRule="auto"/>
        <w:jc w:val="both"/>
      </w:pPr>
      <w:r>
        <w:rPr>
          <w:rFonts w:ascii="Arial" w:hAnsi="Arial" w:cs="Arial"/>
          <w:b/>
          <w:bCs/>
          <w:color w:val="000000"/>
          <w:sz w:val="18"/>
          <w:szCs w:val="18"/>
        </w:rPr>
        <w:lastRenderedPageBreak/>
        <w:t>X</w:t>
      </w:r>
      <w:r w:rsidR="00A06D86">
        <w:rPr>
          <w:rFonts w:ascii="Arial" w:hAnsi="Arial" w:cs="Arial"/>
          <w:b/>
          <w:bCs/>
          <w:color w:val="000000"/>
          <w:sz w:val="18"/>
          <w:szCs w:val="18"/>
        </w:rPr>
        <w:t>I</w:t>
      </w:r>
      <w:r>
        <w:rPr>
          <w:rFonts w:ascii="Arial" w:hAnsi="Arial" w:cs="Arial"/>
          <w:b/>
          <w:bCs/>
          <w:color w:val="000000"/>
          <w:sz w:val="18"/>
          <w:szCs w:val="18"/>
        </w:rPr>
        <w:t>. ODPRAVA NAPAK IN GARANCIJSKA DOBA</w:t>
      </w:r>
    </w:p>
    <w:p w:rsidR="00C94A8C" w:rsidRDefault="002D17A1">
      <w:pPr>
        <w:spacing w:after="0" w:line="240" w:lineRule="auto"/>
        <w:jc w:val="center"/>
      </w:pPr>
      <w:r>
        <w:rPr>
          <w:rFonts w:ascii="Arial" w:hAnsi="Arial" w:cs="Arial"/>
          <w:b/>
          <w:bCs/>
          <w:color w:val="000000"/>
          <w:sz w:val="18"/>
          <w:szCs w:val="18"/>
        </w:rPr>
        <w:t>1</w:t>
      </w:r>
      <w:r w:rsidR="00A06D86">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 xml:space="preserve">Garancijska doba po tej pogodbi je _____________ </w:t>
            </w:r>
            <w:r w:rsidR="00750B34">
              <w:rPr>
                <w:rFonts w:ascii="Arial" w:hAnsi="Arial" w:cs="Arial"/>
                <w:color w:val="000000"/>
                <w:sz w:val="18"/>
                <w:szCs w:val="18"/>
              </w:rPr>
              <w:t xml:space="preserve">(min. 24) </w:t>
            </w:r>
            <w:r>
              <w:rPr>
                <w:rFonts w:ascii="Arial" w:hAnsi="Arial" w:cs="Arial"/>
                <w:color w:val="000000"/>
                <w:sz w:val="18"/>
                <w:szCs w:val="18"/>
              </w:rPr>
              <w:t>mesecev.</w:t>
            </w:r>
          </w:p>
          <w:p w:rsidR="00C94A8C" w:rsidRDefault="002D17A1">
            <w:pPr>
              <w:spacing w:before="225" w:after="225"/>
              <w:jc w:val="both"/>
            </w:pPr>
            <w:r>
              <w:rPr>
                <w:rFonts w:ascii="Arial" w:hAnsi="Arial" w:cs="Arial"/>
                <w:color w:val="000000"/>
                <w:sz w:val="18"/>
                <w:szCs w:val="18"/>
              </w:rPr>
              <w:t>Garancijski roki začnejo teči z dnem uspešne pisne primopredaje opreme.</w:t>
            </w:r>
          </w:p>
          <w:p w:rsidR="00C94A8C" w:rsidRDefault="002D17A1">
            <w:pPr>
              <w:spacing w:before="225" w:after="225"/>
              <w:jc w:val="both"/>
            </w:pPr>
            <w:r>
              <w:rPr>
                <w:rFonts w:ascii="Arial" w:hAnsi="Arial" w:cs="Arial"/>
                <w:color w:val="000000"/>
                <w:sz w:val="18"/>
                <w:szCs w:val="18"/>
              </w:rPr>
              <w:t>Garancija je vezana na normalne pogoje uporabe in primerno ter strokovno vzdrževanje.</w:t>
            </w:r>
          </w:p>
          <w:p w:rsidR="00C94A8C" w:rsidRDefault="00750B34">
            <w:pPr>
              <w:spacing w:before="225" w:after="225"/>
              <w:jc w:val="both"/>
            </w:pPr>
            <w:r>
              <w:rPr>
                <w:rFonts w:ascii="Arial" w:hAnsi="Arial" w:cs="Arial"/>
                <w:color w:val="000000"/>
                <w:sz w:val="18"/>
                <w:szCs w:val="18"/>
              </w:rPr>
              <w:t>Izvajalec</w:t>
            </w:r>
            <w:r w:rsidR="002D17A1">
              <w:rPr>
                <w:rFonts w:ascii="Arial" w:hAnsi="Arial" w:cs="Arial"/>
                <w:color w:val="000000"/>
                <w:sz w:val="18"/>
                <w:szCs w:val="18"/>
              </w:rPr>
              <w:t xml:space="preserve"> je naročniku dolžan ne glede na proces ugotovitve in odprave napake zagotoviti funkcionalnost opreme.</w:t>
            </w:r>
          </w:p>
          <w:p w:rsidR="00C94A8C" w:rsidRDefault="002D17A1">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C94A8C" w:rsidRDefault="002D17A1">
      <w:pPr>
        <w:spacing w:after="0" w:line="240" w:lineRule="auto"/>
        <w:jc w:val="center"/>
      </w:pPr>
      <w:r>
        <w:rPr>
          <w:rFonts w:ascii="Arial" w:hAnsi="Arial" w:cs="Arial"/>
          <w:b/>
          <w:bCs/>
          <w:color w:val="000000"/>
          <w:sz w:val="18"/>
          <w:szCs w:val="18"/>
        </w:rPr>
        <w:t>1</w:t>
      </w:r>
      <w:r w:rsidR="00A06D86">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271"/>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Dobavitelj mora zagotavljati rezervne dele še najmanj 10 let po poteku garancijske dobe.</w:t>
            </w:r>
          </w:p>
        </w:tc>
      </w:tr>
    </w:tbl>
    <w:p w:rsidR="00C94A8C" w:rsidRDefault="00A06D86">
      <w:pPr>
        <w:spacing w:after="0" w:line="240" w:lineRule="auto"/>
        <w:jc w:val="center"/>
      </w:pPr>
      <w:r>
        <w:rPr>
          <w:rFonts w:ascii="Arial" w:hAnsi="Arial" w:cs="Arial"/>
          <w:b/>
          <w:bCs/>
          <w:color w:val="000000"/>
          <w:sz w:val="18"/>
          <w:szCs w:val="18"/>
        </w:rPr>
        <w:t>20</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750B34" w:rsidRPr="00750B34" w:rsidRDefault="00750B34" w:rsidP="00750B34">
      <w:pPr>
        <w:spacing w:before="225" w:after="225" w:line="240" w:lineRule="auto"/>
        <w:jc w:val="both"/>
      </w:pPr>
      <w:r w:rsidRPr="00750B34">
        <w:rPr>
          <w:rFonts w:ascii="Arial" w:hAnsi="Arial" w:cs="Arial"/>
          <w:b/>
          <w:bCs/>
          <w:color w:val="000000"/>
          <w:sz w:val="18"/>
          <w:szCs w:val="18"/>
        </w:rPr>
        <w:t>X</w:t>
      </w:r>
      <w:r w:rsidR="00A06D86">
        <w:rPr>
          <w:rFonts w:ascii="Arial" w:hAnsi="Arial" w:cs="Arial"/>
          <w:b/>
          <w:bCs/>
          <w:color w:val="000000"/>
          <w:sz w:val="18"/>
          <w:szCs w:val="18"/>
        </w:rPr>
        <w:t>I</w:t>
      </w:r>
      <w:r w:rsidRPr="00750B34">
        <w:rPr>
          <w:rFonts w:ascii="Arial" w:hAnsi="Arial" w:cs="Arial"/>
          <w:b/>
          <w:bCs/>
          <w:color w:val="000000"/>
          <w:sz w:val="18"/>
          <w:szCs w:val="18"/>
        </w:rPr>
        <w:t>I. VZDRŽEVANJE OPREME V ČASU GARANCIJSKE DOBE</w:t>
      </w:r>
    </w:p>
    <w:p w:rsidR="00750B34" w:rsidRPr="00750B34" w:rsidRDefault="00750B34" w:rsidP="00750B34">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1</w:t>
      </w:r>
      <w:r w:rsidRPr="00750B3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750B34" w:rsidRPr="00750B34" w:rsidTr="00B70235">
        <w:tc>
          <w:tcPr>
            <w:tcW w:w="0" w:type="auto"/>
            <w:tcMar>
              <w:top w:w="0" w:type="auto"/>
              <w:bottom w:w="0" w:type="auto"/>
            </w:tcMar>
          </w:tcPr>
          <w:p w:rsidR="00750B34" w:rsidRPr="00750B34" w:rsidRDefault="00750B34" w:rsidP="00750B34">
            <w:pPr>
              <w:spacing w:before="225" w:after="225"/>
              <w:jc w:val="both"/>
            </w:pPr>
            <w:r w:rsidRPr="00750B34">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rsidR="00750B34" w:rsidRPr="00750B34" w:rsidRDefault="00750B34" w:rsidP="00750B34">
            <w:pPr>
              <w:spacing w:before="225" w:after="225"/>
              <w:jc w:val="both"/>
            </w:pPr>
            <w:r w:rsidRPr="00750B34">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750B34" w:rsidRPr="00750B34" w:rsidTr="00B70235">
              <w:tc>
                <w:tcPr>
                  <w:tcW w:w="0" w:type="auto"/>
                  <w:tcMar>
                    <w:top w:w="0" w:type="auto"/>
                    <w:bottom w:w="0" w:type="auto"/>
                  </w:tcMar>
                </w:tcPr>
                <w:tbl>
                  <w:tblPr>
                    <w:tblW w:w="0" w:type="auto"/>
                    <w:tblLook w:val="04A0" w:firstRow="1" w:lastRow="0" w:firstColumn="1" w:lastColumn="0" w:noHBand="0" w:noVBand="1"/>
                  </w:tblPr>
                  <w:tblGrid>
                    <w:gridCol w:w="8530"/>
                  </w:tblGrid>
                  <w:tr w:rsidR="00750B34" w:rsidRPr="00750B34" w:rsidTr="00B70235">
                    <w:tc>
                      <w:tcPr>
                        <w:tcW w:w="0" w:type="auto"/>
                        <w:tcMar>
                          <w:top w:w="0" w:type="auto"/>
                          <w:bottom w:w="0" w:type="auto"/>
                        </w:tcMar>
                      </w:tcPr>
                      <w:p w:rsidR="00A06D86" w:rsidRDefault="00750B34" w:rsidP="00A459F0">
                        <w:pPr>
                          <w:numPr>
                            <w:ilvl w:val="0"/>
                            <w:numId w:val="44"/>
                          </w:numPr>
                          <w:jc w:val="both"/>
                          <w:rPr>
                            <w:rFonts w:ascii="Arial" w:hAnsi="Arial" w:cs="Arial"/>
                            <w:color w:val="000000"/>
                            <w:sz w:val="18"/>
                            <w:szCs w:val="18"/>
                          </w:rPr>
                        </w:pPr>
                        <w:r w:rsidRPr="00750B34">
                          <w:rPr>
                            <w:rFonts w:ascii="Arial" w:hAnsi="Arial" w:cs="Arial"/>
                            <w:color w:val="000000"/>
                            <w:sz w:val="18"/>
                            <w:szCs w:val="18"/>
                          </w:rPr>
                          <w:t>servisiranje dobavljenega blaga (servis in rez</w:t>
                        </w:r>
                        <w:r w:rsidR="001B6FB3">
                          <w:rPr>
                            <w:rFonts w:ascii="Arial" w:hAnsi="Arial" w:cs="Arial"/>
                            <w:color w:val="000000"/>
                            <w:sz w:val="18"/>
                            <w:szCs w:val="18"/>
                          </w:rPr>
                          <w:t>ervne</w:t>
                        </w:r>
                        <w:r w:rsidRPr="00750B34">
                          <w:rPr>
                            <w:rFonts w:ascii="Arial" w:hAnsi="Arial" w:cs="Arial"/>
                            <w:color w:val="000000"/>
                            <w:sz w:val="18"/>
                            <w:szCs w:val="18"/>
                          </w:rPr>
                          <w:t xml:space="preserve"> dele) pri s strani proizvajalca pooblaščenem in usposobljenem serviserju v RS ali EU (komunikacija poteka v SLO jeziku, stroške prevajanja krije izvajalec!)</w:t>
                        </w:r>
                      </w:p>
                      <w:p w:rsidR="00750B34" w:rsidRPr="00750B34" w:rsidRDefault="00750B34" w:rsidP="001B6FB3">
                        <w:pPr>
                          <w:numPr>
                            <w:ilvl w:val="0"/>
                            <w:numId w:val="44"/>
                          </w:numPr>
                          <w:jc w:val="both"/>
                          <w:rPr>
                            <w:rFonts w:ascii="Arial" w:hAnsi="Arial" w:cs="Arial"/>
                            <w:color w:val="000000"/>
                            <w:sz w:val="18"/>
                            <w:szCs w:val="18"/>
                          </w:rPr>
                        </w:pPr>
                        <w:r w:rsidRPr="00750B34">
                          <w:rPr>
                            <w:rFonts w:ascii="Arial" w:hAnsi="Arial" w:cs="Arial"/>
                            <w:color w:val="000000"/>
                            <w:position w:val="-2"/>
                            <w:sz w:val="18"/>
                            <w:szCs w:val="18"/>
                          </w:rPr>
                          <w:t xml:space="preserve">odzivni čas servisa največ </w:t>
                        </w:r>
                        <w:r>
                          <w:rPr>
                            <w:rFonts w:ascii="Arial" w:hAnsi="Arial" w:cs="Arial"/>
                            <w:color w:val="000000"/>
                            <w:position w:val="-2"/>
                            <w:sz w:val="18"/>
                            <w:szCs w:val="18"/>
                          </w:rPr>
                          <w:t>6 ur</w:t>
                        </w:r>
                        <w:r w:rsidRPr="00750B34">
                          <w:rPr>
                            <w:rFonts w:ascii="Arial" w:hAnsi="Arial" w:cs="Arial"/>
                            <w:color w:val="000000"/>
                            <w:position w:val="-2"/>
                            <w:sz w:val="18"/>
                            <w:szCs w:val="18"/>
                          </w:rPr>
                          <w:t xml:space="preserve"> (da se servis javi in se z naročnikom dogovorita o v</w:t>
                        </w:r>
                        <w:r w:rsidR="00A06D86">
                          <w:rPr>
                            <w:rFonts w:ascii="Arial" w:hAnsi="Arial" w:cs="Arial"/>
                            <w:color w:val="000000"/>
                            <w:position w:val="-2"/>
                            <w:sz w:val="18"/>
                            <w:szCs w:val="18"/>
                          </w:rPr>
                          <w:t>sebini in času  odprave okvare) in</w:t>
                        </w:r>
                        <w:r w:rsidRPr="00750B34">
                          <w:rPr>
                            <w:rFonts w:ascii="Arial" w:hAnsi="Arial" w:cs="Arial"/>
                            <w:color w:val="000000"/>
                            <w:position w:val="-2"/>
                            <w:sz w:val="18"/>
                            <w:szCs w:val="18"/>
                          </w:rPr>
                          <w:t xml:space="preserve"> čas odprave napake</w:t>
                        </w:r>
                        <w:r>
                          <w:rPr>
                            <w:rFonts w:ascii="Arial" w:hAnsi="Arial" w:cs="Arial"/>
                            <w:color w:val="000000"/>
                            <w:position w:val="-2"/>
                            <w:sz w:val="18"/>
                            <w:szCs w:val="18"/>
                          </w:rPr>
                          <w:t xml:space="preserve"> največ 12 ur</w:t>
                        </w:r>
                        <w:r w:rsidR="00A06D86">
                          <w:rPr>
                            <w:rFonts w:ascii="Arial" w:hAnsi="Arial" w:cs="Arial"/>
                            <w:color w:val="000000"/>
                            <w:position w:val="-2"/>
                            <w:sz w:val="18"/>
                            <w:szCs w:val="18"/>
                          </w:rPr>
                          <w:t xml:space="preserve"> (čas</w:t>
                        </w:r>
                        <w:r w:rsidRPr="00750B34">
                          <w:rPr>
                            <w:rFonts w:ascii="Arial" w:hAnsi="Arial" w:cs="Arial"/>
                            <w:color w:val="000000"/>
                            <w:position w:val="-2"/>
                            <w:sz w:val="18"/>
                            <w:szCs w:val="18"/>
                          </w:rPr>
                          <w:t xml:space="preserve"> je lahko izjemoma daljši, po predhodnem dogovoru z naročnikom) šteto od pre</w:t>
                        </w:r>
                        <w:r w:rsidR="001B6FB3">
                          <w:rPr>
                            <w:rFonts w:ascii="Arial" w:hAnsi="Arial" w:cs="Arial"/>
                            <w:color w:val="000000"/>
                            <w:position w:val="-2"/>
                            <w:sz w:val="18"/>
                            <w:szCs w:val="18"/>
                          </w:rPr>
                          <w:t>jemu pisnega obvestila o okvari.</w:t>
                        </w:r>
                        <w:r w:rsidRPr="00750B34">
                          <w:rPr>
                            <w:rFonts w:ascii="Arial" w:hAnsi="Arial" w:cs="Arial"/>
                            <w:color w:val="000000"/>
                            <w:position w:val="-2"/>
                            <w:sz w:val="18"/>
                            <w:szCs w:val="18"/>
                          </w:rPr>
                          <w:t xml:space="preserve"> </w:t>
                        </w:r>
                      </w:p>
                    </w:tc>
                  </w:tr>
                </w:tbl>
                <w:p w:rsidR="00750B34" w:rsidRPr="00750B34" w:rsidRDefault="00750B34" w:rsidP="00750B34">
                  <w:pPr>
                    <w:jc w:val="both"/>
                    <w:rPr>
                      <w:rFonts w:ascii="Arial" w:hAnsi="Arial" w:cs="Arial"/>
                      <w:color w:val="000000"/>
                      <w:sz w:val="18"/>
                      <w:szCs w:val="18"/>
                    </w:rPr>
                  </w:pPr>
                </w:p>
              </w:tc>
            </w:tr>
          </w:tbl>
          <w:p w:rsidR="00750B34" w:rsidRPr="00750B34" w:rsidRDefault="00750B34" w:rsidP="00750B34"/>
        </w:tc>
      </w:tr>
    </w:tbl>
    <w:p w:rsidR="00750B34" w:rsidRPr="00750B34" w:rsidRDefault="00750B34" w:rsidP="00750B34">
      <w:pPr>
        <w:spacing w:after="0" w:line="240" w:lineRule="auto"/>
        <w:jc w:val="center"/>
      </w:pPr>
      <w:r w:rsidRPr="00750B34">
        <w:rPr>
          <w:rFonts w:ascii="Arial" w:hAnsi="Arial" w:cs="Arial"/>
          <w:b/>
          <w:bCs/>
          <w:color w:val="000000"/>
          <w:sz w:val="18"/>
          <w:szCs w:val="18"/>
        </w:rPr>
        <w:t>2</w:t>
      </w:r>
      <w:r w:rsidR="00A06D86">
        <w:rPr>
          <w:rFonts w:ascii="Arial" w:hAnsi="Arial" w:cs="Arial"/>
          <w:b/>
          <w:bCs/>
          <w:color w:val="000000"/>
          <w:sz w:val="18"/>
          <w:szCs w:val="18"/>
        </w:rPr>
        <w:t>2</w:t>
      </w:r>
      <w:r w:rsidRPr="00750B3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750B34" w:rsidRPr="00750B34" w:rsidTr="00B70235">
        <w:tc>
          <w:tcPr>
            <w:tcW w:w="0" w:type="auto"/>
            <w:tcMar>
              <w:top w:w="0" w:type="auto"/>
              <w:bottom w:w="0" w:type="auto"/>
            </w:tcMar>
          </w:tcPr>
          <w:p w:rsidR="00750B34" w:rsidRPr="00750B34" w:rsidRDefault="00750B34" w:rsidP="00750B34">
            <w:pPr>
              <w:spacing w:before="225" w:after="225"/>
              <w:jc w:val="both"/>
            </w:pPr>
            <w:r w:rsidRPr="00750B34">
              <w:rPr>
                <w:rFonts w:ascii="Arial" w:hAnsi="Arial" w:cs="Arial"/>
                <w:color w:val="000000"/>
                <w:sz w:val="18"/>
                <w:szCs w:val="18"/>
              </w:rPr>
              <w:lastRenderedPageBreak/>
              <w:t>Za vse dobavljeno blago bo izvajalec v okviru garancijske dobe in v okviru svoje pogodbene obveznosti iz te pogodbe, izvedel odpravo napak.</w:t>
            </w:r>
          </w:p>
          <w:p w:rsidR="00750B34" w:rsidRPr="00750B34" w:rsidRDefault="00750B34" w:rsidP="00750B34">
            <w:pPr>
              <w:spacing w:before="225" w:after="225"/>
              <w:jc w:val="both"/>
            </w:pPr>
            <w:r w:rsidRPr="00750B34">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rsid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Za zamenjane dele v garancijski dobi prične teči nov garancijski rok z dnem zamenjave.</w:t>
            </w:r>
          </w:p>
          <w:p w:rsidR="00A06D86" w:rsidRPr="00750B34" w:rsidRDefault="00A06D86" w:rsidP="00A06D86">
            <w:pPr>
              <w:spacing w:before="225" w:after="225"/>
              <w:jc w:val="both"/>
              <w:rPr>
                <w:rFonts w:ascii="Arial" w:hAnsi="Arial" w:cs="Arial"/>
                <w:color w:val="000000"/>
                <w:sz w:val="18"/>
                <w:szCs w:val="18"/>
              </w:rPr>
            </w:pPr>
            <w:r w:rsidRPr="00750B34">
              <w:rPr>
                <w:rFonts w:ascii="Arial" w:hAnsi="Arial" w:cs="Arial"/>
                <w:b/>
                <w:bCs/>
                <w:color w:val="000000"/>
                <w:sz w:val="18"/>
                <w:szCs w:val="18"/>
              </w:rPr>
              <w:t>X</w:t>
            </w:r>
            <w:r>
              <w:rPr>
                <w:rFonts w:ascii="Arial" w:hAnsi="Arial" w:cs="Arial"/>
                <w:b/>
                <w:bCs/>
                <w:color w:val="000000"/>
                <w:sz w:val="18"/>
                <w:szCs w:val="18"/>
              </w:rPr>
              <w:t>I</w:t>
            </w:r>
            <w:r w:rsidRPr="00750B34">
              <w:rPr>
                <w:rFonts w:ascii="Arial" w:hAnsi="Arial" w:cs="Arial"/>
                <w:b/>
                <w:bCs/>
                <w:color w:val="000000"/>
                <w:sz w:val="18"/>
                <w:szCs w:val="18"/>
              </w:rPr>
              <w:t>I</w:t>
            </w:r>
            <w:r>
              <w:rPr>
                <w:rFonts w:ascii="Arial" w:hAnsi="Arial" w:cs="Arial"/>
                <w:b/>
                <w:bCs/>
                <w:color w:val="000000"/>
                <w:sz w:val="18"/>
                <w:szCs w:val="18"/>
              </w:rPr>
              <w:t>I</w:t>
            </w:r>
            <w:r w:rsidRPr="00750B34">
              <w:rPr>
                <w:rFonts w:ascii="Arial" w:hAnsi="Arial" w:cs="Arial"/>
                <w:b/>
                <w:bCs/>
                <w:color w:val="000000"/>
                <w:sz w:val="18"/>
                <w:szCs w:val="18"/>
              </w:rPr>
              <w:t xml:space="preserve">. </w:t>
            </w:r>
            <w:r>
              <w:rPr>
                <w:rFonts w:ascii="Arial" w:hAnsi="Arial" w:cs="Arial"/>
                <w:b/>
                <w:bCs/>
                <w:color w:val="000000"/>
                <w:sz w:val="18"/>
                <w:szCs w:val="18"/>
              </w:rPr>
              <w:t>ZAVAROVANJA</w:t>
            </w:r>
          </w:p>
        </w:tc>
      </w:tr>
    </w:tbl>
    <w:p w:rsidR="00750B34" w:rsidRPr="00750B34" w:rsidRDefault="00750B34" w:rsidP="00750B34">
      <w:pPr>
        <w:spacing w:after="0" w:line="240" w:lineRule="auto"/>
        <w:jc w:val="center"/>
      </w:pPr>
      <w:r w:rsidRPr="00750B34">
        <w:rPr>
          <w:rFonts w:ascii="Arial" w:hAnsi="Arial" w:cs="Arial"/>
          <w:b/>
          <w:bCs/>
          <w:color w:val="000000"/>
          <w:sz w:val="18"/>
          <w:szCs w:val="18"/>
        </w:rPr>
        <w:t>2</w:t>
      </w:r>
      <w:r w:rsidR="00A06D86">
        <w:rPr>
          <w:rFonts w:ascii="Arial" w:hAnsi="Arial" w:cs="Arial"/>
          <w:b/>
          <w:bCs/>
          <w:color w:val="000000"/>
          <w:sz w:val="18"/>
          <w:szCs w:val="18"/>
        </w:rPr>
        <w:t>3</w:t>
      </w:r>
      <w:r w:rsidRPr="00750B34">
        <w:rPr>
          <w:rFonts w:ascii="Arial" w:hAnsi="Arial" w:cs="Arial"/>
          <w:b/>
          <w:bCs/>
          <w:color w:val="000000"/>
          <w:sz w:val="18"/>
          <w:szCs w:val="18"/>
        </w:rPr>
        <w:t>. člen</w:t>
      </w:r>
    </w:p>
    <w:p w:rsidR="00750B34" w:rsidRPr="00750B34" w:rsidRDefault="00750B34" w:rsidP="00750B34">
      <w:pPr>
        <w:spacing w:after="0" w:line="240" w:lineRule="auto"/>
        <w:jc w:val="center"/>
      </w:pPr>
    </w:p>
    <w:tbl>
      <w:tblPr>
        <w:tblW w:w="0" w:type="auto"/>
        <w:tblInd w:w="108" w:type="dxa"/>
        <w:tblLook w:val="04A0" w:firstRow="1" w:lastRow="0" w:firstColumn="1" w:lastColumn="0" w:noHBand="0" w:noVBand="1"/>
      </w:tblPr>
      <w:tblGrid>
        <w:gridCol w:w="8962"/>
      </w:tblGrid>
      <w:tr w:rsidR="00750B34" w:rsidRPr="00750B34" w:rsidTr="00B70235">
        <w:tc>
          <w:tcPr>
            <w:tcW w:w="0" w:type="auto"/>
            <w:tcMar>
              <w:top w:w="0" w:type="auto"/>
              <w:bottom w:w="0" w:type="auto"/>
            </w:tcMar>
          </w:tcPr>
          <w:p w:rsidR="00750B34" w:rsidRPr="00750B34" w:rsidRDefault="00750B34" w:rsidP="00750B34">
            <w:pPr>
              <w:spacing w:before="225" w:after="225"/>
              <w:jc w:val="both"/>
            </w:pPr>
            <w:r w:rsidRPr="00750B34">
              <w:rPr>
                <w:rFonts w:ascii="Arial" w:hAnsi="Arial" w:cs="Arial"/>
                <w:color w:val="000000"/>
                <w:sz w:val="18"/>
                <w:szCs w:val="18"/>
              </w:rPr>
              <w:t>ZAVAROVANJE ZA DOBRO IZVEDBO POGODBENIH OBVEZNOSTI</w:t>
            </w:r>
          </w:p>
          <w:p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 xml:space="preserve">Instrument zavarovanja: </w:t>
            </w:r>
            <w:r w:rsidR="00A06D86" w:rsidRPr="00A06D86">
              <w:rPr>
                <w:rFonts w:ascii="Arial" w:hAnsi="Arial" w:cs="Arial"/>
                <w:color w:val="000000"/>
                <w:sz w:val="18"/>
                <w:szCs w:val="18"/>
              </w:rPr>
              <w:t xml:space="preserve">BANČNA GARANCIJA ALI </w:t>
            </w:r>
            <w:r w:rsidR="001B6FB3">
              <w:rPr>
                <w:rFonts w:ascii="Arial" w:hAnsi="Arial" w:cs="Arial"/>
                <w:color w:val="000000"/>
                <w:sz w:val="18"/>
                <w:szCs w:val="18"/>
              </w:rPr>
              <w:t>DENARNI</w:t>
            </w:r>
            <w:r w:rsidR="00A06D86" w:rsidRPr="00A06D86">
              <w:rPr>
                <w:rFonts w:ascii="Arial" w:hAnsi="Arial" w:cs="Arial"/>
                <w:color w:val="000000"/>
                <w:sz w:val="18"/>
                <w:szCs w:val="18"/>
              </w:rPr>
              <w:t xml:space="preserve"> DEPOZIT</w:t>
            </w:r>
          </w:p>
          <w:p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Višina zavarovanja: 10% pogodbene vrednosti z DDV</w:t>
            </w:r>
          </w:p>
          <w:p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 xml:space="preserve">Čas veljavnosti: do </w:t>
            </w:r>
            <w:r w:rsidR="00A06D86">
              <w:rPr>
                <w:rFonts w:ascii="Arial" w:hAnsi="Arial" w:cs="Arial"/>
                <w:color w:val="000000"/>
                <w:sz w:val="18"/>
                <w:szCs w:val="18"/>
              </w:rPr>
              <w:t xml:space="preserve">primopredaje oz. </w:t>
            </w:r>
            <w:r w:rsidRPr="00A06D86">
              <w:rPr>
                <w:rFonts w:ascii="Arial" w:hAnsi="Arial" w:cs="Arial"/>
                <w:color w:val="000000"/>
                <w:sz w:val="18"/>
                <w:szCs w:val="18"/>
              </w:rPr>
              <w:t>izročitve zavarovanja za odpravo napak v garancijskem roku.</w:t>
            </w:r>
          </w:p>
          <w:p w:rsidR="00750B34" w:rsidRPr="00750B34" w:rsidRDefault="00750B34" w:rsidP="00750B34">
            <w:pPr>
              <w:spacing w:before="225" w:after="225"/>
              <w:jc w:val="both"/>
            </w:pPr>
            <w:r w:rsidRPr="00750B34">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750B34" w:rsidRP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750B34" w:rsidRPr="00750B34" w:rsidRDefault="00750B34" w:rsidP="00A06D86">
      <w:pPr>
        <w:spacing w:after="0" w:line="240" w:lineRule="auto"/>
        <w:jc w:val="center"/>
      </w:pPr>
      <w:r w:rsidRPr="00750B34">
        <w:rPr>
          <w:rFonts w:ascii="Arial" w:hAnsi="Arial" w:cs="Arial"/>
          <w:b/>
          <w:bCs/>
          <w:color w:val="000000"/>
          <w:sz w:val="18"/>
          <w:szCs w:val="18"/>
        </w:rPr>
        <w:t>2</w:t>
      </w:r>
      <w:r w:rsidR="00A06D86">
        <w:rPr>
          <w:rFonts w:ascii="Arial" w:hAnsi="Arial" w:cs="Arial"/>
          <w:b/>
          <w:bCs/>
          <w:color w:val="000000"/>
          <w:sz w:val="18"/>
          <w:szCs w:val="18"/>
        </w:rPr>
        <w:t>4</w:t>
      </w:r>
      <w:r w:rsidRPr="00750B34">
        <w:rPr>
          <w:rFonts w:ascii="Arial" w:hAnsi="Arial" w:cs="Arial"/>
          <w:b/>
          <w:bCs/>
          <w:color w:val="000000"/>
          <w:sz w:val="18"/>
          <w:szCs w:val="18"/>
        </w:rPr>
        <w:t>. člen</w:t>
      </w:r>
    </w:p>
    <w:tbl>
      <w:tblPr>
        <w:tblW w:w="0" w:type="auto"/>
        <w:tblLook w:val="04A0" w:firstRow="1" w:lastRow="0" w:firstColumn="1" w:lastColumn="0" w:noHBand="0" w:noVBand="1"/>
      </w:tblPr>
      <w:tblGrid>
        <w:gridCol w:w="9070"/>
      </w:tblGrid>
      <w:tr w:rsidR="00750B34" w:rsidRPr="00750B34" w:rsidTr="00B70235">
        <w:trPr>
          <w:trHeight w:val="3023"/>
        </w:trPr>
        <w:tc>
          <w:tcPr>
            <w:tcW w:w="9070" w:type="dxa"/>
            <w:tcMar>
              <w:top w:w="0" w:type="auto"/>
              <w:bottom w:w="0" w:type="auto"/>
            </w:tcMar>
          </w:tcPr>
          <w:p w:rsidR="00A06D86" w:rsidRDefault="00A06D86" w:rsidP="00750B34">
            <w:pPr>
              <w:spacing w:after="0"/>
              <w:jc w:val="both"/>
              <w:rPr>
                <w:rFonts w:ascii="Arial" w:hAnsi="Arial" w:cs="Arial"/>
                <w:color w:val="000000"/>
                <w:sz w:val="18"/>
                <w:szCs w:val="18"/>
              </w:rPr>
            </w:pPr>
          </w:p>
          <w:p w:rsidR="00750B34" w:rsidRPr="00750B34" w:rsidRDefault="00750B34" w:rsidP="00750B34">
            <w:pPr>
              <w:spacing w:after="0"/>
              <w:jc w:val="both"/>
            </w:pPr>
            <w:r w:rsidRPr="00750B34">
              <w:rPr>
                <w:rFonts w:ascii="Arial" w:hAnsi="Arial" w:cs="Arial"/>
                <w:color w:val="000000"/>
                <w:sz w:val="18"/>
                <w:szCs w:val="18"/>
              </w:rPr>
              <w:t>ZAVAROVANJE ZA ODPRAVO NAPAK</w:t>
            </w:r>
          </w:p>
          <w:p w:rsidR="00750B34" w:rsidRPr="00750B34" w:rsidRDefault="00750B34" w:rsidP="00750B34">
            <w:pPr>
              <w:spacing w:after="0"/>
              <w:jc w:val="both"/>
            </w:pPr>
            <w:r w:rsidRPr="00750B34">
              <w:rPr>
                <w:rFonts w:ascii="Arial" w:hAnsi="Arial" w:cs="Arial"/>
                <w:color w:val="000000"/>
                <w:sz w:val="18"/>
                <w:szCs w:val="18"/>
              </w:rPr>
              <w:t>Instrument zavarovanja: menica</w:t>
            </w:r>
          </w:p>
          <w:p w:rsidR="00750B34" w:rsidRPr="00750B34" w:rsidRDefault="00750B34" w:rsidP="00750B34">
            <w:pPr>
              <w:spacing w:after="0"/>
              <w:jc w:val="both"/>
            </w:pPr>
            <w:r w:rsidRPr="00750B34">
              <w:rPr>
                <w:rFonts w:ascii="Arial" w:hAnsi="Arial" w:cs="Arial"/>
                <w:color w:val="000000"/>
                <w:sz w:val="18"/>
                <w:szCs w:val="18"/>
              </w:rPr>
              <w:t>Višina zavarovanja: 5% pogodbene vrednosti z DDV</w:t>
            </w:r>
          </w:p>
          <w:p w:rsidR="00750B34" w:rsidRPr="00750B34" w:rsidRDefault="00750B34" w:rsidP="00750B34">
            <w:pPr>
              <w:spacing w:after="0"/>
              <w:jc w:val="both"/>
            </w:pPr>
            <w:r w:rsidRPr="00750B34">
              <w:rPr>
                <w:rFonts w:ascii="Arial" w:hAnsi="Arial" w:cs="Arial"/>
                <w:color w:val="000000"/>
                <w:sz w:val="18"/>
                <w:szCs w:val="18"/>
              </w:rPr>
              <w:t>Čas veljavnosti: še najmanj 1 mesec po poteku garancijskega roka</w:t>
            </w:r>
          </w:p>
          <w:p w:rsidR="00750B34" w:rsidRPr="00750B34" w:rsidRDefault="00750B34" w:rsidP="00750B34">
            <w:pPr>
              <w:spacing w:after="0"/>
              <w:jc w:val="both"/>
              <w:rPr>
                <w:rFonts w:ascii="Arial" w:hAnsi="Arial" w:cs="Arial"/>
                <w:color w:val="000000"/>
                <w:sz w:val="18"/>
                <w:szCs w:val="18"/>
              </w:rPr>
            </w:pPr>
          </w:p>
          <w:p w:rsidR="00750B34" w:rsidRPr="00750B34" w:rsidRDefault="00750B34" w:rsidP="00750B34">
            <w:pPr>
              <w:spacing w:after="0"/>
              <w:jc w:val="both"/>
            </w:pPr>
            <w:r w:rsidRPr="00750B34">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750B34" w:rsidRPr="00750B34" w:rsidRDefault="00750B34" w:rsidP="00750B34">
            <w:pPr>
              <w:spacing w:after="0"/>
              <w:jc w:val="both"/>
            </w:pPr>
            <w:r w:rsidRPr="00750B34">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750B34" w:rsidRDefault="00750B34">
      <w:pPr>
        <w:spacing w:after="0" w:line="240" w:lineRule="auto"/>
        <w:jc w:val="center"/>
        <w:rPr>
          <w:rFonts w:ascii="Arial" w:hAnsi="Arial" w:cs="Arial"/>
          <w:b/>
          <w:bCs/>
          <w:color w:val="000000"/>
          <w:sz w:val="18"/>
          <w:szCs w:val="18"/>
        </w:rPr>
      </w:pPr>
    </w:p>
    <w:p w:rsidR="00C94A8C" w:rsidRDefault="002D17A1">
      <w:pPr>
        <w:spacing w:before="225" w:after="225" w:line="240" w:lineRule="auto"/>
        <w:jc w:val="both"/>
      </w:pPr>
      <w:r>
        <w:rPr>
          <w:rFonts w:ascii="Arial" w:hAnsi="Arial" w:cs="Arial"/>
          <w:b/>
          <w:bCs/>
          <w:color w:val="000000"/>
          <w:sz w:val="18"/>
          <w:szCs w:val="18"/>
        </w:rPr>
        <w:t>X</w:t>
      </w:r>
      <w:r w:rsidR="00A06D86">
        <w:rPr>
          <w:rFonts w:ascii="Arial" w:hAnsi="Arial" w:cs="Arial"/>
          <w:b/>
          <w:bCs/>
          <w:color w:val="000000"/>
          <w:sz w:val="18"/>
          <w:szCs w:val="18"/>
        </w:rPr>
        <w:t>IV</w:t>
      </w:r>
      <w:r>
        <w:rPr>
          <w:rFonts w:ascii="Arial" w:hAnsi="Arial" w:cs="Arial"/>
          <w:b/>
          <w:bCs/>
          <w:color w:val="000000"/>
          <w:sz w:val="18"/>
          <w:szCs w:val="18"/>
        </w:rPr>
        <w:t>. ODSTOP OD POGODBE</w:t>
      </w:r>
    </w:p>
    <w:p w:rsidR="00C94A8C" w:rsidRDefault="002D17A1">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A06D86" w:rsidRPr="00A06D86" w:rsidRDefault="00A06D86" w:rsidP="00A06D86">
            <w:pPr>
              <w:spacing w:before="225" w:after="225"/>
              <w:jc w:val="both"/>
            </w:pPr>
            <w:r w:rsidRPr="00A06D86">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rsidR="00A06D86" w:rsidRPr="00A06D86" w:rsidRDefault="00A06D86" w:rsidP="00A06D86">
            <w:pPr>
              <w:spacing w:before="225" w:after="225"/>
              <w:jc w:val="both"/>
            </w:pPr>
            <w:r w:rsidRPr="00A06D86">
              <w:rPr>
                <w:rFonts w:ascii="Arial" w:hAnsi="Arial" w:cs="Arial"/>
                <w:sz w:val="18"/>
                <w:szCs w:val="18"/>
              </w:rPr>
              <w:lastRenderedPageBreak/>
              <w:t>Če pride do prekinitve del oziroma do razdrtja pogodbe po krivdi ene od pogodbenih strank, nosi nastale stroške tista pogodbena stranka, ki je povzročila prekinitev dela ali razdrtje pogodbe.</w:t>
            </w:r>
          </w:p>
          <w:p w:rsidR="00A06D86" w:rsidRPr="00A06D86" w:rsidRDefault="00A06D86" w:rsidP="00A06D86">
            <w:pPr>
              <w:spacing w:before="225" w:after="225"/>
              <w:jc w:val="both"/>
            </w:pPr>
            <w:r w:rsidRPr="00A06D86">
              <w:rPr>
                <w:rFonts w:ascii="Arial" w:hAnsi="Arial" w:cs="Arial"/>
                <w:sz w:val="18"/>
                <w:szCs w:val="18"/>
              </w:rPr>
              <w:t>Naročnik ima pravico odstopiti od pogodbe kadarkoli, brez posledic za naročnika, če:</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pride izvajalec v takšno finančno situacijo, ki bi mu onemogočila izvedbo pogodbenih obveznosti;</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izvajalec po svoji krivdi v roku 14 dni od veljavnosti pogodbe in uvedbe v delo ne prične z delom;</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 xml:space="preserve">izvajalec po svoji krivdi kasni z deli po faznih rokih iz potrjenega terminskega plana del več kot 30 dni, </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če ne dosega pogodbeno dogovorjene kvalitete in standardov in je ne more vzpostaviti niti v naknadno dogovorjenem roku, ki mu ga določi naročnik.</w:t>
            </w:r>
          </w:p>
          <w:p w:rsidR="00A06D86" w:rsidRPr="00A06D86" w:rsidRDefault="00A06D86" w:rsidP="00A06D86">
            <w:pPr>
              <w:spacing w:before="225" w:after="225"/>
              <w:jc w:val="both"/>
            </w:pPr>
            <w:r w:rsidRPr="00A06D86">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A06D86" w:rsidRPr="00A06D86" w:rsidTr="00B70235">
              <w:tc>
                <w:tcPr>
                  <w:tcW w:w="0" w:type="auto"/>
                  <w:tcMar>
                    <w:top w:w="0" w:type="auto"/>
                    <w:bottom w:w="0" w:type="auto"/>
                  </w:tcMar>
                </w:tcPr>
                <w:p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javno naročilo je bilo bistveno spremenjeno, kar terja nov postopek javnega naročanja;</w:t>
                  </w:r>
                </w:p>
                <w:p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rsidR="00A06D86" w:rsidRPr="00A06D86" w:rsidRDefault="00A06D86" w:rsidP="00A06D86">
            <w:pPr>
              <w:spacing w:before="225" w:after="225"/>
              <w:jc w:val="both"/>
            </w:pPr>
            <w:r w:rsidRPr="00A06D86">
              <w:rPr>
                <w:rFonts w:ascii="Arial" w:hAnsi="Arial" w:cs="Arial"/>
                <w:sz w:val="18"/>
                <w:szCs w:val="18"/>
              </w:rPr>
              <w:t>Odstop od pogodbe učinkuje z dnem, ko izvajalec prejme pisno izjavo naročnika o odstopu.</w:t>
            </w:r>
          </w:p>
          <w:p w:rsidR="00A06D86" w:rsidRPr="00A06D86" w:rsidRDefault="00A06D86" w:rsidP="00A06D86">
            <w:pPr>
              <w:spacing w:before="225" w:after="225"/>
              <w:jc w:val="both"/>
            </w:pPr>
            <w:r w:rsidRPr="00A06D86">
              <w:rPr>
                <w:rFonts w:ascii="Arial" w:hAnsi="Arial" w:cs="Arial"/>
                <w:sz w:val="18"/>
                <w:szCs w:val="18"/>
              </w:rPr>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rsidR="00A06D86" w:rsidRPr="00A06D86" w:rsidRDefault="00A06D86" w:rsidP="00A06D86">
            <w:pPr>
              <w:spacing w:before="225" w:after="225"/>
              <w:jc w:val="both"/>
            </w:pPr>
            <w:r w:rsidRPr="00A06D86">
              <w:rPr>
                <w:rFonts w:ascii="Arial" w:hAnsi="Arial" w:cs="Arial"/>
                <w:sz w:val="18"/>
                <w:szCs w:val="18"/>
              </w:rPr>
              <w:t>Naročnik ima pravico enostransko odstopiti od pogodbe brez odpovednega roka v primeru, da zanjo nima zagotovljenih sredstev.</w:t>
            </w:r>
          </w:p>
          <w:p w:rsidR="00A06D86" w:rsidRPr="00A06D86" w:rsidRDefault="00A06D86" w:rsidP="00A06D86">
            <w:pPr>
              <w:spacing w:before="225" w:after="225"/>
              <w:jc w:val="both"/>
            </w:pPr>
            <w:r w:rsidRPr="00A06D86">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A06D86" w:rsidRPr="00A06D86" w:rsidRDefault="00A06D86" w:rsidP="00A06D86">
            <w:pPr>
              <w:spacing w:before="225" w:after="225"/>
              <w:jc w:val="both"/>
            </w:pPr>
            <w:r w:rsidRPr="00A06D86">
              <w:rPr>
                <w:rFonts w:ascii="Arial" w:hAnsi="Arial" w:cs="Arial"/>
                <w:sz w:val="18"/>
                <w:szCs w:val="18"/>
              </w:rPr>
              <w:t>V primeru predčasnega prenehanja veljavnosti pogodbe sta pogodbeni strani obvezani poravnati obveznosti, ki jih imata druga do druge in so nastale do trenutka prenehanja pogodbe.</w:t>
            </w:r>
          </w:p>
          <w:p w:rsidR="00A06D86" w:rsidRPr="00A06D86" w:rsidRDefault="00A06D86" w:rsidP="00A06D86">
            <w:pPr>
              <w:spacing w:before="225" w:after="225"/>
              <w:jc w:val="both"/>
            </w:pPr>
            <w:r w:rsidRPr="00A06D86">
              <w:rPr>
                <w:rFonts w:ascii="Arial" w:hAnsi="Arial" w:cs="Arial"/>
                <w:sz w:val="18"/>
                <w:szCs w:val="18"/>
              </w:rPr>
              <w:t>Odstop od pogodbe učinkuje z dnem, ko izvajalec prejme pisno izjavo naročnika o odstopu.</w:t>
            </w:r>
          </w:p>
          <w:p w:rsidR="00C94A8C" w:rsidRDefault="00A06D86" w:rsidP="00A06D86">
            <w:pPr>
              <w:spacing w:before="225" w:after="225"/>
              <w:jc w:val="both"/>
            </w:pPr>
            <w:r w:rsidRPr="00A06D86">
              <w:rPr>
                <w:rFonts w:ascii="Arial" w:hAnsi="Arial" w:cs="Arial"/>
                <w:sz w:val="18"/>
                <w:szCs w:val="18"/>
              </w:rPr>
              <w:t>Naročnik bo istočasno z odstopom od pogodbe zaradi kršitev pogodbe s strani izvajalca, pričel s postopki za unovčenje zavarovanja za dobro izvedbo pogodbenih obveznosti.</w:t>
            </w:r>
          </w:p>
        </w:tc>
      </w:tr>
    </w:tbl>
    <w:p w:rsidR="00C94A8C" w:rsidRDefault="002D17A1">
      <w:pPr>
        <w:spacing w:before="225" w:after="225" w:line="240" w:lineRule="auto"/>
        <w:jc w:val="both"/>
      </w:pPr>
      <w:r>
        <w:rPr>
          <w:rFonts w:ascii="Arial" w:hAnsi="Arial" w:cs="Arial"/>
          <w:b/>
          <w:bCs/>
          <w:color w:val="000000"/>
          <w:sz w:val="18"/>
          <w:szCs w:val="18"/>
        </w:rPr>
        <w:lastRenderedPageBreak/>
        <w:t>X</w:t>
      </w:r>
      <w:r w:rsidR="00A06D86">
        <w:rPr>
          <w:rFonts w:ascii="Arial" w:hAnsi="Arial" w:cs="Arial"/>
          <w:b/>
          <w:bCs/>
          <w:color w:val="000000"/>
          <w:sz w:val="18"/>
          <w:szCs w:val="18"/>
        </w:rPr>
        <w:t>V</w:t>
      </w:r>
      <w:r>
        <w:rPr>
          <w:rFonts w:ascii="Arial" w:hAnsi="Arial" w:cs="Arial"/>
          <w:b/>
          <w:bCs/>
          <w:color w:val="000000"/>
          <w:sz w:val="18"/>
          <w:szCs w:val="18"/>
        </w:rPr>
        <w:t>. SOCIALNA KLAVZULA IN RAZVEZNI POGOJ</w:t>
      </w:r>
    </w:p>
    <w:p w:rsidR="00C94A8C" w:rsidRDefault="002D17A1">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A06D86" w:rsidRPr="00A06D86" w:rsidRDefault="00A06D86" w:rsidP="00A06D86">
            <w:pPr>
              <w:spacing w:before="225" w:after="225"/>
              <w:jc w:val="both"/>
            </w:pPr>
            <w:r w:rsidRPr="00A06D86">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A06D86" w:rsidRPr="00A06D86" w:rsidTr="00B70235">
              <w:tc>
                <w:tcPr>
                  <w:tcW w:w="0" w:type="auto"/>
                  <w:tcMar>
                    <w:top w:w="0" w:type="auto"/>
                    <w:bottom w:w="0" w:type="auto"/>
                  </w:tcMar>
                </w:tcPr>
                <w:p w:rsidR="00A06D86" w:rsidRPr="00A06D86" w:rsidRDefault="00A06D86" w:rsidP="00A459F0">
                  <w:pPr>
                    <w:numPr>
                      <w:ilvl w:val="0"/>
                      <w:numId w:val="48"/>
                    </w:numPr>
                    <w:jc w:val="both"/>
                    <w:rPr>
                      <w:rFonts w:ascii="Arial" w:hAnsi="Arial" w:cs="Arial"/>
                      <w:color w:val="000000"/>
                      <w:sz w:val="18"/>
                      <w:szCs w:val="18"/>
                    </w:rPr>
                  </w:pPr>
                  <w:r w:rsidRPr="00A06D86">
                    <w:rPr>
                      <w:rFonts w:ascii="Arial" w:hAnsi="Arial" w:cs="Arial"/>
                      <w:color w:val="000000"/>
                      <w:sz w:val="18"/>
                      <w:szCs w:val="18"/>
                    </w:rPr>
                    <w:t xml:space="preserve">če bo naročnik seznanjen, da je sodišče s pravnomočno odločitvijo ugotovilo kršitev obveznosti delovne, </w:t>
                  </w:r>
                  <w:proofErr w:type="spellStart"/>
                  <w:r w:rsidRPr="00A06D86">
                    <w:rPr>
                      <w:rFonts w:ascii="Arial" w:hAnsi="Arial" w:cs="Arial"/>
                      <w:color w:val="000000"/>
                      <w:sz w:val="18"/>
                      <w:szCs w:val="18"/>
                    </w:rPr>
                    <w:t>okoljske</w:t>
                  </w:r>
                  <w:proofErr w:type="spellEnd"/>
                  <w:r w:rsidRPr="00A06D86">
                    <w:rPr>
                      <w:rFonts w:ascii="Arial" w:hAnsi="Arial" w:cs="Arial"/>
                      <w:color w:val="000000"/>
                      <w:sz w:val="18"/>
                      <w:szCs w:val="18"/>
                    </w:rPr>
                    <w:t xml:space="preserve"> ali socialne zakonodaje s strani izvajalca ali podizvajalca ali</w:t>
                  </w:r>
                </w:p>
                <w:p w:rsidR="00A06D86" w:rsidRPr="00A06D86" w:rsidRDefault="00A06D86" w:rsidP="00A459F0">
                  <w:pPr>
                    <w:numPr>
                      <w:ilvl w:val="0"/>
                      <w:numId w:val="48"/>
                    </w:numPr>
                    <w:jc w:val="both"/>
                    <w:rPr>
                      <w:rFonts w:ascii="Arial" w:hAnsi="Arial" w:cs="Arial"/>
                      <w:color w:val="000000"/>
                      <w:sz w:val="18"/>
                      <w:szCs w:val="18"/>
                    </w:rPr>
                  </w:pPr>
                  <w:r w:rsidRPr="00A06D86">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plačilom za delo,</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delovnim časom,</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lastRenderedPageBreak/>
                    <w:t>počitki,</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opravljanjem dela na podlagi pogodb civilnega prava kljub obstoju elementov delovnega razmerja ali v zvezi z zaposlovanjem na črno</w:t>
                  </w:r>
                </w:p>
              </w:tc>
            </w:tr>
          </w:tbl>
          <w:p w:rsidR="00A06D86" w:rsidRPr="00A06D86" w:rsidRDefault="00A06D86" w:rsidP="00A06D86">
            <w:pPr>
              <w:spacing w:before="225" w:after="225"/>
              <w:ind w:left="708"/>
              <w:jc w:val="both"/>
            </w:pPr>
            <w:r w:rsidRPr="00A06D86">
              <w:rPr>
                <w:rFonts w:ascii="Arial" w:hAnsi="Arial" w:cs="Arial"/>
                <w:color w:val="000000"/>
                <w:sz w:val="18"/>
                <w:szCs w:val="18"/>
              </w:rPr>
              <w:lastRenderedPageBreak/>
              <w:t>in za kateri mu je bila s pravnomočno odločitvijo ali več pravnomočnimi odločitvami izrečena globa za prekršek,</w:t>
            </w:r>
          </w:p>
          <w:p w:rsidR="00A06D86" w:rsidRPr="00A06D86" w:rsidRDefault="00A06D86" w:rsidP="00A06D86">
            <w:pPr>
              <w:spacing w:before="225" w:after="225"/>
              <w:jc w:val="both"/>
            </w:pPr>
            <w:r w:rsidRPr="00A06D86">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A06D86" w:rsidRPr="00A06D86" w:rsidRDefault="00A06D86" w:rsidP="00A06D86">
            <w:pPr>
              <w:spacing w:before="225" w:after="225"/>
              <w:jc w:val="both"/>
            </w:pPr>
            <w:r w:rsidRPr="00A06D86">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C94A8C" w:rsidRDefault="00A06D86" w:rsidP="00A06D86">
            <w:pPr>
              <w:spacing w:before="225" w:after="225"/>
              <w:jc w:val="both"/>
            </w:pPr>
            <w:r w:rsidRPr="00A06D86">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C94A8C" w:rsidRDefault="002D17A1">
      <w:pPr>
        <w:spacing w:before="225" w:after="225" w:line="240" w:lineRule="auto"/>
        <w:jc w:val="both"/>
      </w:pPr>
      <w:r>
        <w:rPr>
          <w:rFonts w:ascii="Arial" w:hAnsi="Arial" w:cs="Arial"/>
          <w:b/>
          <w:bCs/>
          <w:color w:val="000000"/>
          <w:sz w:val="18"/>
          <w:szCs w:val="18"/>
        </w:rPr>
        <w:lastRenderedPageBreak/>
        <w:t>X</w:t>
      </w:r>
      <w:r w:rsidR="00A06D86">
        <w:rPr>
          <w:rFonts w:ascii="Arial" w:hAnsi="Arial" w:cs="Arial"/>
          <w:b/>
          <w:bCs/>
          <w:color w:val="000000"/>
          <w:sz w:val="18"/>
          <w:szCs w:val="18"/>
        </w:rPr>
        <w:t>V</w:t>
      </w:r>
      <w:r>
        <w:rPr>
          <w:rFonts w:ascii="Arial" w:hAnsi="Arial" w:cs="Arial"/>
          <w:b/>
          <w:bCs/>
          <w:color w:val="000000"/>
          <w:sz w:val="18"/>
          <w:szCs w:val="18"/>
        </w:rPr>
        <w:t>I. REVIZIJSKA SLED</w:t>
      </w:r>
    </w:p>
    <w:p w:rsidR="00C94A8C" w:rsidRDefault="00A06D86">
      <w:pPr>
        <w:spacing w:after="0" w:line="240" w:lineRule="auto"/>
        <w:jc w:val="center"/>
      </w:pPr>
      <w:r>
        <w:rPr>
          <w:rFonts w:ascii="Arial" w:hAnsi="Arial" w:cs="Arial"/>
          <w:b/>
          <w:bCs/>
          <w:color w:val="000000"/>
          <w:sz w:val="18"/>
          <w:szCs w:val="18"/>
        </w:rPr>
        <w:t>27</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403744" w:rsidRDefault="00403744" w:rsidP="00403744">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403744" w:rsidRDefault="00403744" w:rsidP="00403744">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403744" w:rsidRDefault="00403744" w:rsidP="00403744">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403744" w:rsidRDefault="00403744" w:rsidP="00403744">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C94A8C" w:rsidRDefault="00403744" w:rsidP="0040374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C94A8C" w:rsidRDefault="002D17A1">
      <w:pPr>
        <w:spacing w:before="225" w:after="225" w:line="240" w:lineRule="auto"/>
        <w:jc w:val="both"/>
      </w:pPr>
      <w:r>
        <w:rPr>
          <w:rFonts w:ascii="Arial" w:hAnsi="Arial" w:cs="Arial"/>
          <w:b/>
          <w:bCs/>
          <w:color w:val="000000"/>
          <w:sz w:val="18"/>
          <w:szCs w:val="18"/>
        </w:rPr>
        <w:t>XV</w:t>
      </w:r>
      <w:r w:rsidR="00BD1D37">
        <w:rPr>
          <w:rFonts w:ascii="Arial" w:hAnsi="Arial" w:cs="Arial"/>
          <w:b/>
          <w:bCs/>
          <w:color w:val="000000"/>
          <w:sz w:val="18"/>
          <w:szCs w:val="18"/>
        </w:rPr>
        <w:t>II</w:t>
      </w:r>
      <w:r>
        <w:rPr>
          <w:rFonts w:ascii="Arial" w:hAnsi="Arial" w:cs="Arial"/>
          <w:b/>
          <w:bCs/>
          <w:color w:val="000000"/>
          <w:sz w:val="18"/>
          <w:szCs w:val="18"/>
        </w:rPr>
        <w:t>. PROTIKORUPCIJSKA KLAVZULA</w:t>
      </w:r>
    </w:p>
    <w:p w:rsidR="00C94A8C" w:rsidRDefault="002D17A1">
      <w:pPr>
        <w:spacing w:after="0" w:line="240" w:lineRule="auto"/>
        <w:jc w:val="center"/>
      </w:pPr>
      <w:r>
        <w:rPr>
          <w:rFonts w:ascii="Arial" w:hAnsi="Arial" w:cs="Arial"/>
          <w:b/>
          <w:bCs/>
          <w:color w:val="000000"/>
          <w:sz w:val="18"/>
          <w:szCs w:val="18"/>
        </w:rPr>
        <w:t>2</w:t>
      </w:r>
      <w:r w:rsidR="00BD1D37">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C94A8C" w:rsidRDefault="00C94A8C"/>
          <w:p w:rsidR="00C94A8C" w:rsidRDefault="002D17A1">
            <w:pPr>
              <w:spacing w:before="225" w:after="225"/>
              <w:jc w:val="both"/>
            </w:pPr>
            <w:r>
              <w:rPr>
                <w:rFonts w:ascii="Arial" w:hAnsi="Arial" w:cs="Arial"/>
                <w:color w:val="000000"/>
                <w:sz w:val="18"/>
                <w:szCs w:val="18"/>
              </w:rPr>
              <w:t>je pogodba nična.</w:t>
            </w:r>
          </w:p>
        </w:tc>
      </w:tr>
    </w:tbl>
    <w:p w:rsidR="00C94A8C" w:rsidRDefault="002D17A1">
      <w:pPr>
        <w:spacing w:before="225" w:after="225" w:line="240" w:lineRule="auto"/>
        <w:jc w:val="both"/>
      </w:pPr>
      <w:r>
        <w:rPr>
          <w:rFonts w:ascii="Arial" w:hAnsi="Arial" w:cs="Arial"/>
          <w:b/>
          <w:bCs/>
          <w:color w:val="000000"/>
          <w:sz w:val="18"/>
          <w:szCs w:val="18"/>
        </w:rPr>
        <w:lastRenderedPageBreak/>
        <w:t>XV</w:t>
      </w:r>
      <w:r w:rsidR="00BD1D37">
        <w:rPr>
          <w:rFonts w:ascii="Arial" w:hAnsi="Arial" w:cs="Arial"/>
          <w:b/>
          <w:bCs/>
          <w:color w:val="000000"/>
          <w:sz w:val="18"/>
          <w:szCs w:val="18"/>
        </w:rPr>
        <w:t>III</w:t>
      </w:r>
      <w:r>
        <w:rPr>
          <w:rFonts w:ascii="Arial" w:hAnsi="Arial" w:cs="Arial"/>
          <w:b/>
          <w:bCs/>
          <w:color w:val="000000"/>
          <w:sz w:val="18"/>
          <w:szCs w:val="18"/>
        </w:rPr>
        <w:t>. REŠEVANJE SPOROV</w:t>
      </w:r>
    </w:p>
    <w:p w:rsidR="00C94A8C" w:rsidRDefault="002D17A1">
      <w:pPr>
        <w:spacing w:after="0" w:line="240" w:lineRule="auto"/>
        <w:jc w:val="center"/>
      </w:pPr>
      <w:r>
        <w:rPr>
          <w:rFonts w:ascii="Arial" w:hAnsi="Arial" w:cs="Arial"/>
          <w:b/>
          <w:bCs/>
          <w:color w:val="000000"/>
          <w:sz w:val="18"/>
          <w:szCs w:val="18"/>
        </w:rPr>
        <w:t>2</w:t>
      </w:r>
      <w:r w:rsidR="00BD1D37">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2724D2" w:rsidRPr="002724D2" w:rsidRDefault="002724D2" w:rsidP="002724D2">
            <w:pPr>
              <w:spacing w:before="225" w:after="225"/>
              <w:jc w:val="both"/>
              <w:rPr>
                <w:rFonts w:ascii="Arial" w:hAnsi="Arial" w:cs="Arial"/>
                <w:sz w:val="18"/>
                <w:szCs w:val="18"/>
              </w:rPr>
            </w:pPr>
            <w:r w:rsidRPr="002724D2">
              <w:rPr>
                <w:rFonts w:ascii="Arial" w:hAnsi="Arial" w:cs="Arial"/>
                <w:sz w:val="18"/>
                <w:szCs w:val="18"/>
              </w:rPr>
              <w:t>Pri tolmačenju te pogodbe in reševanju sporov se poleg pogodbe in Obligacijskega zakonika upošteva še:</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razpisno dokumentacijo</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ponudbeno dokumentacijo</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obvestilo o izbiri najugodnejšega ponudnika</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specifikacije in na njih nanašajoče prospekte</w:t>
            </w:r>
          </w:p>
          <w:p w:rsidR="00BD1D37" w:rsidRDefault="002724D2" w:rsidP="002724D2">
            <w:pPr>
              <w:pStyle w:val="Odstavekseznama"/>
              <w:spacing w:before="225" w:after="225"/>
              <w:jc w:val="both"/>
            </w:pPr>
            <w:r w:rsidRPr="002724D2">
              <w:rPr>
                <w:rFonts w:ascii="Arial" w:hAnsi="Arial" w:cs="Arial"/>
                <w:sz w:val="18"/>
                <w:szCs w:val="18"/>
              </w:rPr>
              <w:t>•</w:t>
            </w:r>
            <w:r>
              <w:rPr>
                <w:rFonts w:ascii="Arial" w:hAnsi="Arial" w:cs="Arial"/>
                <w:sz w:val="18"/>
                <w:szCs w:val="18"/>
              </w:rPr>
              <w:t xml:space="preserve">      </w:t>
            </w:r>
            <w:r w:rsidRPr="002724D2">
              <w:rPr>
                <w:rFonts w:ascii="Arial" w:hAnsi="Arial" w:cs="Arial"/>
                <w:sz w:val="18"/>
                <w:szCs w:val="18"/>
              </w:rPr>
              <w:t>drugo dokumentacijo v zvezi s pogodbo</w:t>
            </w:r>
          </w:p>
        </w:tc>
      </w:tr>
    </w:tbl>
    <w:p w:rsidR="00C94A8C" w:rsidRDefault="002D17A1">
      <w:pPr>
        <w:spacing w:before="225" w:after="225" w:line="240" w:lineRule="auto"/>
        <w:jc w:val="both"/>
      </w:pPr>
      <w:r>
        <w:rPr>
          <w:rFonts w:ascii="Arial" w:hAnsi="Arial" w:cs="Arial"/>
          <w:b/>
          <w:bCs/>
          <w:color w:val="000000"/>
          <w:sz w:val="18"/>
          <w:szCs w:val="18"/>
        </w:rPr>
        <w:t>XVI. KONČNE DOLOČBE</w:t>
      </w:r>
    </w:p>
    <w:p w:rsidR="00C94A8C" w:rsidRDefault="002724D2">
      <w:pPr>
        <w:spacing w:after="0" w:line="240" w:lineRule="auto"/>
        <w:jc w:val="center"/>
      </w:pPr>
      <w:r>
        <w:rPr>
          <w:rFonts w:ascii="Arial" w:hAnsi="Arial" w:cs="Arial"/>
          <w:b/>
          <w:bCs/>
          <w:color w:val="000000"/>
          <w:sz w:val="18"/>
          <w:szCs w:val="18"/>
        </w:rPr>
        <w:t>30</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C94A8C" w:rsidRDefault="002D17A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C94A8C" w:rsidRDefault="002724D2">
      <w:pPr>
        <w:spacing w:after="0" w:line="240" w:lineRule="auto"/>
        <w:jc w:val="center"/>
      </w:pPr>
      <w:r>
        <w:rPr>
          <w:rFonts w:ascii="Arial" w:hAnsi="Arial" w:cs="Arial"/>
          <w:b/>
          <w:bCs/>
          <w:color w:val="000000"/>
          <w:sz w:val="18"/>
          <w:szCs w:val="18"/>
        </w:rPr>
        <w:t>31</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2724D2" w:rsidRPr="002724D2" w:rsidRDefault="002724D2" w:rsidP="002724D2">
            <w:pPr>
              <w:spacing w:before="225" w:after="225"/>
              <w:jc w:val="both"/>
            </w:pPr>
            <w:r w:rsidRPr="002724D2">
              <w:rPr>
                <w:rFonts w:ascii="Arial" w:hAnsi="Arial" w:cs="Arial"/>
                <w:color w:val="000000"/>
                <w:sz w:val="18"/>
                <w:szCs w:val="18"/>
              </w:rPr>
              <w:t>Pogodba stopi v veljavo, ko jo podpiše zadnja od pogodbenih strank in ko izvajalec izroči naročniku zavarovanje za dobro izvedbo pogodbenih obveznosti.</w:t>
            </w:r>
          </w:p>
          <w:p w:rsidR="002724D2" w:rsidRDefault="002724D2">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dveh (2) enakih izvodih, od katerih izvajalec prejme en (1) izvod in naročnik en (1) izvod.</w:t>
            </w:r>
          </w:p>
          <w:p w:rsidR="002724D2" w:rsidRPr="002724D2" w:rsidRDefault="002724D2" w:rsidP="002724D2">
            <w:pPr>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Pr="002724D2">
              <w:rPr>
                <w:rFonts w:ascii="Arial" w:eastAsia="Times New Roman" w:hAnsi="Arial" w:cs="Arial"/>
                <w:sz w:val="18"/>
                <w:szCs w:val="18"/>
                <w:lang w:eastAsia="sl-SI"/>
              </w:rPr>
              <w:t xml:space="preserve">Priloge: </w:t>
            </w:r>
          </w:p>
          <w:p w:rsidR="002724D2" w:rsidRPr="002724D2" w:rsidRDefault="002724D2" w:rsidP="00A459F0">
            <w:pPr>
              <w:numPr>
                <w:ilvl w:val="0"/>
                <w:numId w:val="50"/>
              </w:numPr>
              <w:contextualSpacing/>
              <w:rPr>
                <w:rFonts w:ascii="Arial" w:eastAsia="Times New Roman" w:hAnsi="Arial" w:cs="Arial"/>
                <w:sz w:val="18"/>
                <w:szCs w:val="18"/>
                <w:lang w:eastAsia="sl-SI"/>
              </w:rPr>
            </w:pPr>
            <w:r w:rsidRPr="002724D2">
              <w:rPr>
                <w:rFonts w:ascii="Arial" w:eastAsia="Times New Roman" w:hAnsi="Arial" w:cs="Arial"/>
                <w:sz w:val="18"/>
                <w:szCs w:val="18"/>
                <w:lang w:eastAsia="sl-SI"/>
              </w:rPr>
              <w:t>PONUDBA PONUDNIKA ŠT.____________</w:t>
            </w:r>
            <w:r>
              <w:rPr>
                <w:rFonts w:ascii="Arial" w:eastAsia="Times New Roman" w:hAnsi="Arial" w:cs="Arial"/>
                <w:sz w:val="18"/>
                <w:szCs w:val="18"/>
                <w:lang w:eastAsia="sl-SI"/>
              </w:rPr>
              <w:t xml:space="preserve"> in Popis s predračunom</w:t>
            </w:r>
          </w:p>
          <w:p w:rsidR="002724D2" w:rsidRDefault="002724D2" w:rsidP="00A459F0">
            <w:pPr>
              <w:numPr>
                <w:ilvl w:val="0"/>
                <w:numId w:val="50"/>
              </w:numPr>
              <w:contextualSpacing/>
              <w:rPr>
                <w:rFonts w:ascii="Arial" w:eastAsia="Times New Roman" w:hAnsi="Arial" w:cs="Arial"/>
                <w:sz w:val="18"/>
                <w:szCs w:val="18"/>
                <w:lang w:eastAsia="sl-SI"/>
              </w:rPr>
            </w:pPr>
            <w:r w:rsidRPr="002724D2">
              <w:rPr>
                <w:rFonts w:ascii="Arial" w:eastAsia="Times New Roman" w:hAnsi="Arial" w:cs="Arial"/>
                <w:sz w:val="18"/>
                <w:szCs w:val="18"/>
                <w:lang w:eastAsia="sl-SI"/>
              </w:rPr>
              <w:t>SPECIFIKACIJE NAROČNIKA ZA PREDMET JN</w:t>
            </w:r>
          </w:p>
          <w:p w:rsidR="002724D2" w:rsidRPr="002724D2" w:rsidRDefault="002724D2" w:rsidP="00A459F0">
            <w:pPr>
              <w:numPr>
                <w:ilvl w:val="0"/>
                <w:numId w:val="50"/>
              </w:numPr>
              <w:contextualSpacing/>
              <w:rPr>
                <w:rFonts w:ascii="Arial" w:eastAsia="Times New Roman" w:hAnsi="Arial" w:cs="Arial"/>
                <w:sz w:val="18"/>
                <w:szCs w:val="18"/>
                <w:lang w:eastAsia="sl-SI"/>
              </w:rPr>
            </w:pPr>
            <w:r>
              <w:rPr>
                <w:rFonts w:ascii="Arial" w:eastAsia="Times New Roman" w:hAnsi="Arial" w:cs="Arial"/>
                <w:sz w:val="18"/>
                <w:szCs w:val="18"/>
                <w:lang w:eastAsia="sl-SI"/>
              </w:rPr>
              <w:t>Dokumentacija o morebitnih podizvajalcih</w:t>
            </w:r>
          </w:p>
          <w:p w:rsidR="002724D2" w:rsidRDefault="002724D2">
            <w:pPr>
              <w:spacing w:before="225" w:after="225"/>
              <w:jc w:val="both"/>
              <w:rPr>
                <w:rFonts w:ascii="Arial" w:hAnsi="Arial" w:cs="Arial"/>
                <w:color w:val="000000"/>
                <w:sz w:val="18"/>
                <w:szCs w:val="18"/>
              </w:rPr>
            </w:pPr>
          </w:p>
          <w:p w:rsidR="002724D2" w:rsidRDefault="002724D2">
            <w:pPr>
              <w:spacing w:before="225" w:after="225"/>
              <w:jc w:val="both"/>
            </w:pPr>
          </w:p>
        </w:tc>
      </w:tr>
    </w:tbl>
    <w:p w:rsidR="00C94A8C" w:rsidRDefault="002D17A1">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rsidR="002B4EF9" w:rsidRDefault="002B4EF9">
      <w:pPr>
        <w:spacing w:before="975" w:after="225" w:line="240" w:lineRule="auto"/>
        <w:jc w:val="both"/>
        <w:rPr>
          <w:rFonts w:ascii="Arial" w:hAnsi="Arial" w:cs="Arial"/>
          <w:color w:val="000000"/>
          <w:sz w:val="18"/>
          <w:szCs w:val="18"/>
        </w:rPr>
      </w:pPr>
    </w:p>
    <w:p w:rsidR="002B4EF9" w:rsidRDefault="002B4EF9">
      <w:pPr>
        <w:spacing w:before="975" w:after="225" w:line="240" w:lineRule="auto"/>
        <w:jc w:val="both"/>
        <w:rPr>
          <w:rFonts w:ascii="Arial" w:hAnsi="Arial" w:cs="Arial"/>
          <w:color w:val="000000"/>
          <w:sz w:val="18"/>
          <w:szCs w:val="18"/>
        </w:rPr>
      </w:pPr>
    </w:p>
    <w:p w:rsidR="005D2F34" w:rsidRPr="005D2F34" w:rsidRDefault="005D2F34" w:rsidP="005D2F34">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jc w:val="center"/>
        <w:outlineLvl w:val="0"/>
        <w:rPr>
          <w:rFonts w:ascii="Arial" w:eastAsiaTheme="majorEastAsia" w:hAnsi="Arial" w:cs="Arial"/>
          <w:b/>
          <w:bCs/>
          <w:color w:val="FFFFFF" w:themeColor="background1"/>
          <w:sz w:val="26"/>
          <w:szCs w:val="28"/>
        </w:rPr>
      </w:pPr>
      <w:r w:rsidRPr="005D2F34">
        <w:rPr>
          <w:rFonts w:ascii="Arial" w:eastAsiaTheme="majorEastAsia" w:hAnsi="Arial" w:cs="Arial"/>
          <w:b/>
          <w:bCs/>
          <w:color w:val="FFFFFF" w:themeColor="background1"/>
          <w:sz w:val="26"/>
          <w:szCs w:val="28"/>
        </w:rPr>
        <w:t>Vzorec VZDRŽ. pogodbe</w:t>
      </w:r>
    </w:p>
    <w:p w:rsidR="005D2F34" w:rsidRPr="005D2F34" w:rsidRDefault="005D2F34" w:rsidP="005D2F34">
      <w:pPr>
        <w:rPr>
          <w:rFonts w:ascii="Arial" w:hAnsi="Arial" w:cs="Arial"/>
          <w:sz w:val="18"/>
          <w:szCs w:val="18"/>
        </w:rPr>
      </w:pPr>
    </w:p>
    <w:p w:rsidR="005D2F34" w:rsidRPr="005D2F34" w:rsidRDefault="005D2F34" w:rsidP="005D2F34">
      <w:pPr>
        <w:keepNext/>
        <w:spacing w:after="0" w:line="240" w:lineRule="auto"/>
        <w:ind w:left="-142"/>
        <w:outlineLvl w:val="0"/>
        <w:rPr>
          <w:rFonts w:ascii="Arial" w:eastAsia="Arial Unicode MS" w:hAnsi="Arial" w:cs="Arial"/>
          <w:b/>
          <w:bCs/>
          <w:sz w:val="18"/>
          <w:szCs w:val="18"/>
          <w:lang w:eastAsia="sl-SI"/>
        </w:rPr>
      </w:pPr>
      <w:r w:rsidRPr="005D2F34">
        <w:rPr>
          <w:rFonts w:ascii="Arial" w:eastAsia="Times New Roman" w:hAnsi="Arial" w:cs="Arial"/>
          <w:b/>
          <w:bCs/>
          <w:sz w:val="18"/>
          <w:szCs w:val="18"/>
          <w:lang w:eastAsia="sl-SI"/>
        </w:rPr>
        <w:t>NAROČNIK</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b/>
          <w:sz w:val="18"/>
          <w:szCs w:val="18"/>
          <w:lang w:eastAsia="sl-SI"/>
        </w:rPr>
        <w:t xml:space="preserve">SPLOŠNA BOLNIŠNICA NOVO MESTO, </w:t>
      </w:r>
      <w:r w:rsidRPr="005D2F34">
        <w:rPr>
          <w:rFonts w:ascii="Arial" w:eastAsia="Times New Roman" w:hAnsi="Arial" w:cs="Arial"/>
          <w:sz w:val="18"/>
          <w:szCs w:val="18"/>
          <w:lang w:eastAsia="sl-SI"/>
        </w:rPr>
        <w:t xml:space="preserve">Šmihelska cesta 1, 8000 Novo mesto, ki jo zastopa direktorica </w:t>
      </w:r>
      <w:proofErr w:type="spellStart"/>
      <w:r w:rsidRPr="005D2F34">
        <w:rPr>
          <w:rFonts w:ascii="Arial" w:eastAsia="Times New Roman" w:hAnsi="Arial" w:cs="Arial"/>
          <w:sz w:val="18"/>
          <w:szCs w:val="18"/>
          <w:lang w:eastAsia="sl-SI"/>
        </w:rPr>
        <w:t>doc.dr</w:t>
      </w:r>
      <w:proofErr w:type="spellEnd"/>
      <w:r w:rsidRPr="005D2F34">
        <w:rPr>
          <w:rFonts w:ascii="Arial" w:eastAsia="Times New Roman" w:hAnsi="Arial" w:cs="Arial"/>
          <w:sz w:val="18"/>
          <w:szCs w:val="18"/>
          <w:lang w:eastAsia="sl-SI"/>
        </w:rPr>
        <w:t xml:space="preserve">. Milena Kramar Zupan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ID številka: SI82657106</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Matična številka: 5054621</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in </w:t>
      </w:r>
    </w:p>
    <w:p w:rsidR="005D2F34" w:rsidRPr="005D2F34" w:rsidRDefault="005D2F34" w:rsidP="005D2F34">
      <w:pPr>
        <w:tabs>
          <w:tab w:val="center" w:pos="4153"/>
          <w:tab w:val="right" w:pos="8306"/>
        </w:tabs>
        <w:spacing w:after="0" w:line="240" w:lineRule="auto"/>
        <w:ind w:left="-142"/>
        <w:jc w:val="both"/>
        <w:rPr>
          <w:rFonts w:ascii="Arial" w:eastAsia="Times New Roman" w:hAnsi="Arial" w:cs="Arial"/>
          <w:sz w:val="18"/>
          <w:szCs w:val="18"/>
          <w:lang w:val="de-DE" w:eastAsia="sl-SI"/>
        </w:rPr>
      </w:pPr>
      <w:r w:rsidRPr="005D2F34">
        <w:rPr>
          <w:rFonts w:ascii="Arial" w:eastAsia="Times New Roman" w:hAnsi="Arial" w:cs="Arial"/>
          <w:sz w:val="18"/>
          <w:szCs w:val="18"/>
          <w:lang w:val="de-DE" w:eastAsia="sl-SI"/>
        </w:rPr>
        <w:t xml:space="preserve"> </w:t>
      </w:r>
    </w:p>
    <w:p w:rsidR="005D2F34" w:rsidRPr="005D2F34" w:rsidRDefault="005D2F34" w:rsidP="005D2F34">
      <w:pPr>
        <w:spacing w:after="0" w:line="240" w:lineRule="auto"/>
        <w:ind w:left="-142"/>
        <w:jc w:val="both"/>
        <w:rPr>
          <w:rFonts w:ascii="Arial" w:eastAsia="Times New Roman" w:hAnsi="Arial" w:cs="Arial"/>
          <w:b/>
          <w:sz w:val="18"/>
          <w:szCs w:val="18"/>
          <w:lang w:eastAsia="sl-SI"/>
        </w:rPr>
      </w:pPr>
      <w:r w:rsidRPr="005D2F34">
        <w:rPr>
          <w:rFonts w:ascii="Arial" w:eastAsia="Times New Roman" w:hAnsi="Arial" w:cs="Arial"/>
          <w:b/>
          <w:sz w:val="18"/>
          <w:szCs w:val="18"/>
          <w:lang w:eastAsia="sl-SI"/>
        </w:rPr>
        <w:t>IZVAJALEC</w:t>
      </w: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
          <w:sz w:val="18"/>
          <w:szCs w:val="18"/>
          <w:lang w:eastAsia="sl-SI"/>
        </w:rPr>
        <w:t>___________________________________________________</w:t>
      </w:r>
      <w:r w:rsidRPr="005D2F34">
        <w:rPr>
          <w:rFonts w:ascii="Arial" w:eastAsia="Times New Roman" w:hAnsi="Arial" w:cs="Arial"/>
          <w:bCs/>
          <w:sz w:val="18"/>
          <w:szCs w:val="18"/>
          <w:lang w:eastAsia="sl-SI"/>
        </w:rPr>
        <w:t>, ki ga/jo zastopa direktor/ica</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ID številka:           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Matična številka:  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sta sklenila naslednjo </w:t>
      </w:r>
    </w:p>
    <w:p w:rsidR="005D2F34" w:rsidRPr="005D2F34" w:rsidRDefault="005D2F34" w:rsidP="005D2F34">
      <w:pPr>
        <w:keepNext/>
        <w:spacing w:after="0" w:line="240" w:lineRule="auto"/>
        <w:ind w:left="-142"/>
        <w:jc w:val="center"/>
        <w:outlineLvl w:val="2"/>
        <w:rPr>
          <w:rFonts w:ascii="Arial" w:eastAsia="Arial Unicode MS" w:hAnsi="Arial" w:cs="Arial"/>
          <w:b/>
          <w:sz w:val="18"/>
          <w:szCs w:val="18"/>
          <w:lang w:eastAsia="sl-SI"/>
        </w:rPr>
      </w:pPr>
      <w:r w:rsidRPr="005D2F34">
        <w:rPr>
          <w:rFonts w:ascii="Arial" w:eastAsia="Times New Roman" w:hAnsi="Arial" w:cs="Arial"/>
          <w:b/>
          <w:sz w:val="18"/>
          <w:szCs w:val="18"/>
          <w:lang w:eastAsia="sl-SI"/>
        </w:rPr>
        <w:t>VZDRŽEVALNO   POGODBO</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B70235">
      <w:pPr>
        <w:spacing w:before="40" w:after="0"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ugotavljata, da je naročnik v skladu z Zakonom o javnem naročanju (Uradni list RS. št. 91/15 in 14/18; v nadaljevanju: ZJN-3)  ter na podlagi javnega naročila po odprtem postopku za javno naročilo: </w:t>
      </w:r>
      <w:r w:rsidR="00B70235" w:rsidRPr="00B70235">
        <w:rPr>
          <w:rFonts w:ascii="Arial" w:eastAsia="Times New Roman" w:hAnsi="Arial" w:cs="Arial"/>
          <w:sz w:val="18"/>
          <w:szCs w:val="18"/>
          <w:lang w:eastAsia="sl-SI"/>
        </w:rPr>
        <w:t>OPREMA ZA KUHINJE - TERMIČNI ELEMENTI IN OPREMA ZA POMIVANJE POSODE</w:t>
      </w:r>
      <w:r w:rsidR="00B70235">
        <w:rPr>
          <w:rFonts w:ascii="Arial" w:eastAsia="Times New Roman" w:hAnsi="Arial" w:cs="Arial"/>
          <w:sz w:val="18"/>
          <w:szCs w:val="18"/>
          <w:lang w:eastAsia="sl-SI"/>
        </w:rPr>
        <w:t>, in sicer za</w:t>
      </w:r>
      <w:r w:rsidR="00B70235" w:rsidRPr="00B70235">
        <w:rPr>
          <w:rFonts w:ascii="Arial" w:eastAsia="Times New Roman" w:hAnsi="Arial" w:cs="Arial"/>
          <w:sz w:val="18"/>
          <w:szCs w:val="18"/>
          <w:lang w:eastAsia="sl-SI"/>
        </w:rPr>
        <w:t xml:space="preserve"> Sklop 1: TERMIČNI ELEMENTI </w:t>
      </w:r>
      <w:r w:rsidR="00B70235">
        <w:rPr>
          <w:rFonts w:ascii="Arial" w:eastAsia="Times New Roman" w:hAnsi="Arial" w:cs="Arial"/>
          <w:sz w:val="18"/>
          <w:szCs w:val="18"/>
          <w:lang w:eastAsia="sl-SI"/>
        </w:rPr>
        <w:t xml:space="preserve"> in </w:t>
      </w:r>
      <w:r w:rsidR="00B70235" w:rsidRPr="00B70235">
        <w:rPr>
          <w:rFonts w:ascii="Arial" w:eastAsia="Times New Roman" w:hAnsi="Arial" w:cs="Arial"/>
          <w:sz w:val="18"/>
          <w:szCs w:val="18"/>
          <w:lang w:eastAsia="sl-SI"/>
        </w:rPr>
        <w:t xml:space="preserve">Sklop 2: OPREMA ZA POMIVANJE POSODE </w:t>
      </w:r>
      <w:r w:rsidRPr="005D2F34">
        <w:rPr>
          <w:rFonts w:ascii="Arial" w:eastAsia="Times New Roman" w:hAnsi="Arial" w:cs="Arial"/>
          <w:sz w:val="18"/>
          <w:szCs w:val="18"/>
          <w:lang w:eastAsia="sl-SI"/>
        </w:rPr>
        <w:t xml:space="preserve">(v nadaljevanju oprema), objavljenega na portalu javnih naročil, datum objave ………………, številka objave ………………  in v TED (EU) pod št. objave……………..izbral izvajalca za dobavo in  montažo opreme, ki je vključeval  tudi vzdrževanje dobavljene opreme za dobo </w:t>
      </w:r>
      <w:r w:rsidR="00814ACD">
        <w:rPr>
          <w:rFonts w:ascii="Arial" w:eastAsia="Times New Roman" w:hAnsi="Arial" w:cs="Arial"/>
          <w:sz w:val="18"/>
          <w:szCs w:val="18"/>
          <w:lang w:eastAsia="sl-SI"/>
        </w:rPr>
        <w:t>5</w:t>
      </w:r>
      <w:r w:rsidRPr="005D2F34">
        <w:rPr>
          <w:rFonts w:ascii="Arial" w:eastAsia="Times New Roman" w:hAnsi="Arial" w:cs="Arial"/>
          <w:sz w:val="18"/>
          <w:szCs w:val="18"/>
          <w:lang w:eastAsia="sl-SI"/>
        </w:rPr>
        <w:t xml:space="preserve"> let po preteku garancijskega roka opreme.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 člen</w:t>
      </w:r>
    </w:p>
    <w:p w:rsidR="005D2F34" w:rsidRPr="005D2F34" w:rsidRDefault="005D2F34" w:rsidP="005D2F34">
      <w:pPr>
        <w:spacing w:after="0" w:line="240" w:lineRule="auto"/>
        <w:ind w:left="-142"/>
        <w:jc w:val="center"/>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iCs/>
          <w:sz w:val="18"/>
          <w:szCs w:val="18"/>
          <w:lang w:eastAsia="sl-SI"/>
        </w:rPr>
        <w:t>3.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keepNext/>
        <w:spacing w:after="0" w:line="240" w:lineRule="auto"/>
        <w:outlineLvl w:val="3"/>
        <w:rPr>
          <w:rFonts w:ascii="Arial" w:eastAsia="Arial Unicode MS" w:hAnsi="Arial" w:cs="Arial"/>
          <w:bCs/>
          <w:sz w:val="18"/>
          <w:szCs w:val="18"/>
          <w:lang w:eastAsia="sl-SI"/>
        </w:rPr>
      </w:pPr>
      <w:r w:rsidRPr="005D2F34">
        <w:rPr>
          <w:rFonts w:ascii="Arial" w:eastAsia="Arial Unicode MS" w:hAnsi="Arial" w:cs="Arial"/>
          <w:bCs/>
          <w:sz w:val="18"/>
          <w:szCs w:val="18"/>
          <w:lang w:eastAsia="sl-SI"/>
        </w:rPr>
        <w:t xml:space="preserve">Predmet te pogodbe je izvajanje storitev: </w:t>
      </w:r>
      <w:r w:rsidRPr="005D2F34">
        <w:rPr>
          <w:rFonts w:ascii="Arial" w:eastAsia="Times New Roman" w:hAnsi="Arial" w:cs="Arial"/>
          <w:b/>
          <w:sz w:val="18"/>
          <w:szCs w:val="18"/>
        </w:rPr>
        <w:t>VZDRŽEVANJE OPREME</w:t>
      </w:r>
      <w:r w:rsidRPr="005D2F34">
        <w:rPr>
          <w:rFonts w:ascii="Arial" w:eastAsia="Times New Roman" w:hAnsi="Arial" w:cs="Arial"/>
          <w:bCs/>
          <w:sz w:val="18"/>
          <w:szCs w:val="18"/>
        </w:rPr>
        <w:t>, in sicer</w:t>
      </w:r>
      <w:r w:rsidRPr="005D2F34">
        <w:rPr>
          <w:rFonts w:ascii="Arial" w:eastAsia="Arial Unicode MS" w:hAnsi="Arial" w:cs="Arial"/>
          <w:bCs/>
          <w:sz w:val="18"/>
          <w:szCs w:val="18"/>
          <w:lang w:eastAsia="sl-SI"/>
        </w:rPr>
        <w:t xml:space="preserve"> </w:t>
      </w:r>
    </w:p>
    <w:p w:rsidR="005D2F34" w:rsidRPr="005D2F34" w:rsidRDefault="005D2F34" w:rsidP="00A459F0">
      <w:pPr>
        <w:numPr>
          <w:ilvl w:val="0"/>
          <w:numId w:val="51"/>
        </w:numPr>
        <w:spacing w:after="0" w:line="240" w:lineRule="auto"/>
        <w:rPr>
          <w:rFonts w:ascii="Arial" w:eastAsia="Times New Roman" w:hAnsi="Arial" w:cs="Arial"/>
          <w:b/>
          <w:bCs/>
          <w:sz w:val="18"/>
          <w:szCs w:val="18"/>
        </w:rPr>
      </w:pPr>
      <w:r w:rsidRPr="005D2F34">
        <w:rPr>
          <w:rFonts w:ascii="Arial" w:eastAsia="Times New Roman" w:hAnsi="Arial" w:cs="Arial"/>
          <w:b/>
          <w:bCs/>
          <w:sz w:val="18"/>
          <w:szCs w:val="18"/>
        </w:rPr>
        <w:t xml:space="preserve">Preventivno vzdrževanje po izteku _________(min </w:t>
      </w:r>
      <w:r w:rsidR="00814ACD">
        <w:rPr>
          <w:rFonts w:ascii="Arial" w:eastAsia="Times New Roman" w:hAnsi="Arial" w:cs="Arial"/>
          <w:b/>
          <w:bCs/>
          <w:sz w:val="18"/>
          <w:szCs w:val="18"/>
        </w:rPr>
        <w:t>24</w:t>
      </w:r>
      <w:r w:rsidRPr="005D2F34">
        <w:rPr>
          <w:rFonts w:ascii="Arial" w:eastAsia="Times New Roman" w:hAnsi="Arial" w:cs="Arial"/>
          <w:b/>
          <w:bCs/>
          <w:sz w:val="18"/>
          <w:szCs w:val="18"/>
        </w:rPr>
        <w:t>) mesečne garancijske dobe,</w:t>
      </w:r>
    </w:p>
    <w:p w:rsidR="005D2F34" w:rsidRPr="005D2F34" w:rsidRDefault="005D2F34" w:rsidP="00A459F0">
      <w:pPr>
        <w:numPr>
          <w:ilvl w:val="0"/>
          <w:numId w:val="51"/>
        </w:numPr>
        <w:spacing w:after="0" w:line="240" w:lineRule="auto"/>
        <w:rPr>
          <w:rFonts w:ascii="Arial" w:eastAsia="Times New Roman" w:hAnsi="Arial" w:cs="Arial"/>
          <w:b/>
          <w:bCs/>
          <w:sz w:val="18"/>
          <w:szCs w:val="18"/>
        </w:rPr>
      </w:pPr>
      <w:r w:rsidRPr="005D2F34">
        <w:rPr>
          <w:rFonts w:ascii="Arial" w:eastAsia="Arial Unicode MS" w:hAnsi="Arial" w:cs="Arial"/>
          <w:b/>
          <w:bCs/>
          <w:sz w:val="18"/>
          <w:szCs w:val="18"/>
          <w:lang w:eastAsia="sl-SI"/>
        </w:rPr>
        <w:t xml:space="preserve">Izredno vzdrževanje – odprava napak, okvar </w:t>
      </w:r>
      <w:r w:rsidRPr="005D2F34">
        <w:rPr>
          <w:rFonts w:ascii="Arial" w:eastAsia="Times New Roman" w:hAnsi="Arial" w:cs="Arial"/>
          <w:b/>
          <w:bCs/>
          <w:sz w:val="18"/>
          <w:szCs w:val="18"/>
        </w:rPr>
        <w:t xml:space="preserve"> po izteku _______ (min </w:t>
      </w:r>
      <w:r w:rsidR="00814ACD">
        <w:rPr>
          <w:rFonts w:ascii="Arial" w:eastAsia="Times New Roman" w:hAnsi="Arial" w:cs="Arial"/>
          <w:b/>
          <w:bCs/>
          <w:sz w:val="18"/>
          <w:szCs w:val="18"/>
        </w:rPr>
        <w:t>24</w:t>
      </w:r>
      <w:r w:rsidRPr="005D2F34">
        <w:rPr>
          <w:rFonts w:ascii="Arial" w:eastAsia="Times New Roman" w:hAnsi="Arial" w:cs="Arial"/>
          <w:b/>
          <w:bCs/>
          <w:sz w:val="18"/>
          <w:szCs w:val="18"/>
        </w:rPr>
        <w:t>) mesečne garancijske dobe</w:t>
      </w:r>
      <w:r w:rsidRPr="005D2F34">
        <w:rPr>
          <w:rFonts w:ascii="Arial" w:eastAsia="Arial Unicode MS" w:hAnsi="Arial" w:cs="Arial"/>
          <w:b/>
          <w:bCs/>
          <w:sz w:val="18"/>
          <w:szCs w:val="18"/>
          <w:lang w:eastAsia="sl-SI"/>
        </w:rPr>
        <w:t>,</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Oprema, ki je predmet vzdrževanja po tej pogodbi: </w:t>
      </w:r>
    </w:p>
    <w:p w:rsidR="005D2F34" w:rsidRPr="005D2F34" w:rsidRDefault="005D2F34" w:rsidP="00A459F0">
      <w:pPr>
        <w:numPr>
          <w:ilvl w:val="0"/>
          <w:numId w:val="51"/>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______________________________</w:t>
      </w:r>
    </w:p>
    <w:p w:rsidR="005D2F34" w:rsidRPr="005D2F34" w:rsidRDefault="005D2F34" w:rsidP="00A459F0">
      <w:pPr>
        <w:numPr>
          <w:ilvl w:val="0"/>
          <w:numId w:val="51"/>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______________________________</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v skladu z zahtevami naročnika iz priloge: Specifikacija zahtev naročnika za predmet javnega naročila</w:t>
      </w:r>
    </w:p>
    <w:p w:rsidR="005D2F34" w:rsidRP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r w:rsidRPr="005D2F34">
        <w:rPr>
          <w:rFonts w:ascii="Arial" w:eastAsia="Times New Roman" w:hAnsi="Arial" w:cs="Arial"/>
          <w:iCs/>
          <w:sz w:val="18"/>
          <w:szCs w:val="18"/>
          <w:lang w:eastAsia="sl-SI"/>
        </w:rPr>
        <w:t xml:space="preserve">Naročnik si pridržuje pravico do </w:t>
      </w:r>
      <w:r w:rsidRPr="005D2F34">
        <w:rPr>
          <w:rFonts w:ascii="Arial" w:eastAsia="Times New Roman" w:hAnsi="Arial" w:cs="Arial"/>
          <w:sz w:val="18"/>
          <w:szCs w:val="18"/>
          <w:lang w:eastAsia="sl-SI"/>
        </w:rPr>
        <w:t xml:space="preserve">spremembe obsega pogodbenih storitev glede na spremenjene naročnikove potrebe v času trajanja pogodbe. </w:t>
      </w:r>
      <w:r w:rsidRPr="005D2F34">
        <w:rPr>
          <w:rFonts w:ascii="Arial" w:eastAsia="Times New Roman" w:hAnsi="Arial" w:cs="Arial"/>
          <w:iCs/>
          <w:sz w:val="18"/>
          <w:szCs w:val="18"/>
          <w:lang w:eastAsia="sl-SI"/>
        </w:rPr>
        <w:t>Vse tovrstne spremembe pogodbeni stranki določita z aneksom k tej pogodbi.</w:t>
      </w:r>
    </w:p>
    <w:p w:rsidR="002B4EF9"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2B4EF9"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2B4EF9" w:rsidRPr="005D2F34"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5D2F34" w:rsidRP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lastRenderedPageBreak/>
        <w:t>4. člen</w:t>
      </w:r>
    </w:p>
    <w:p w:rsidR="005D2F34" w:rsidRPr="005D2F34" w:rsidRDefault="005D2F34" w:rsidP="005D2F34">
      <w:pPr>
        <w:spacing w:after="0" w:line="240" w:lineRule="auto"/>
        <w:ind w:left="-142"/>
        <w:rPr>
          <w:rFonts w:ascii="Arial" w:eastAsia="Times New Roman" w:hAnsi="Arial" w:cs="Arial"/>
          <w:bCs/>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5. člen</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814ACD" w:rsidP="005D2F34">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Letni</w:t>
      </w:r>
      <w:r w:rsidR="005D2F34" w:rsidRPr="005D2F34">
        <w:rPr>
          <w:rFonts w:ascii="Arial" w:eastAsia="Times New Roman" w:hAnsi="Arial" w:cs="Arial"/>
          <w:iCs/>
          <w:sz w:val="18"/>
          <w:szCs w:val="18"/>
          <w:lang w:eastAsia="sl-SI"/>
        </w:rPr>
        <w:t xml:space="preserve"> pavšal preventivnega vzdrževanja znaša ______________ EUR brez DDV oz. ___________EUR z DDV. </w:t>
      </w:r>
    </w:p>
    <w:p w:rsidR="005D2F34" w:rsidRPr="005D2F34" w:rsidRDefault="005D2F34" w:rsidP="005D2F34">
      <w:pPr>
        <w:spacing w:after="0" w:line="240" w:lineRule="auto"/>
        <w:ind w:left="-142"/>
        <w:jc w:val="both"/>
        <w:rPr>
          <w:rFonts w:ascii="Arial" w:eastAsia="Times New Roman" w:hAnsi="Arial" w:cs="Arial"/>
          <w:b/>
          <w:iCs/>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Okvirna </w:t>
      </w:r>
      <w:r w:rsidR="00814ACD">
        <w:rPr>
          <w:rFonts w:ascii="Arial" w:eastAsia="Times New Roman" w:hAnsi="Arial" w:cs="Arial"/>
          <w:sz w:val="18"/>
          <w:szCs w:val="18"/>
          <w:lang w:eastAsia="sl-SI"/>
        </w:rPr>
        <w:t>pet</w:t>
      </w:r>
      <w:r w:rsidRPr="005D2F34">
        <w:rPr>
          <w:rFonts w:ascii="Arial" w:eastAsia="Times New Roman" w:hAnsi="Arial" w:cs="Arial"/>
          <w:sz w:val="18"/>
          <w:szCs w:val="18"/>
          <w:lang w:eastAsia="sl-SI"/>
        </w:rPr>
        <w:t xml:space="preserve">letna pogodbena vrednost storitev preventivnega vzdrževanja opreme  znaša </w:t>
      </w:r>
      <w:r w:rsidRPr="005D2F34">
        <w:rPr>
          <w:rFonts w:ascii="Arial" w:eastAsia="Times New Roman" w:hAnsi="Arial" w:cs="Arial"/>
          <w:iCs/>
          <w:sz w:val="18"/>
          <w:szCs w:val="18"/>
          <w:lang w:eastAsia="sl-SI"/>
        </w:rPr>
        <w:t>______________ EUR brez DDV oz. ___________EUR z DDV</w:t>
      </w: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V ceni so vključeni vsi  stroški izvajalca, popusti in rabati. </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rPr>
        <w:t>Vrednost storitev : I</w:t>
      </w:r>
      <w:r w:rsidRPr="005D2F34">
        <w:rPr>
          <w:rFonts w:ascii="Arial" w:eastAsia="Times New Roman" w:hAnsi="Arial" w:cs="Arial"/>
          <w:bCs/>
          <w:sz w:val="18"/>
          <w:szCs w:val="18"/>
          <w:lang w:eastAsia="sl-SI"/>
        </w:rPr>
        <w:t xml:space="preserve">zredno vzdrževanje – odprava napak, okvar se obračunava po </w:t>
      </w:r>
      <w:r w:rsidRPr="005D2F34">
        <w:rPr>
          <w:rFonts w:ascii="Arial" w:eastAsia="Times New Roman" w:hAnsi="Arial" w:cs="Arial"/>
          <w:bCs/>
          <w:sz w:val="18"/>
          <w:szCs w:val="18"/>
          <w:lang w:eastAsia="ar-SA"/>
        </w:rPr>
        <w:t xml:space="preserve">dejansko nastalih stroških (porabljeni material, delo, potni stroški), po cenah </w:t>
      </w:r>
      <w:r w:rsidRPr="005D2F34">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sidRPr="005D2F34">
        <w:rPr>
          <w:rFonts w:ascii="Arial" w:eastAsia="Times New Roman" w:hAnsi="Arial" w:cs="Arial"/>
          <w:bCs/>
          <w:sz w:val="18"/>
          <w:szCs w:val="18"/>
          <w:lang w:eastAsia="ar-SA"/>
        </w:rPr>
        <w:t xml:space="preserve"> </w:t>
      </w:r>
    </w:p>
    <w:p w:rsidR="005D2F34" w:rsidRPr="005D2F34" w:rsidRDefault="005D2F34" w:rsidP="005D2F34">
      <w:pPr>
        <w:spacing w:after="0" w:line="240" w:lineRule="auto"/>
        <w:ind w:left="-142"/>
        <w:rPr>
          <w:rFonts w:ascii="Arial" w:eastAsia="Times New Roman" w:hAnsi="Arial" w:cs="Arial"/>
          <w:bCs/>
          <w:iCs/>
          <w:sz w:val="18"/>
          <w:szCs w:val="18"/>
          <w:lang w:eastAsia="sl-SI"/>
        </w:rPr>
      </w:pPr>
    </w:p>
    <w:p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Izvajalec se obvezuje naročniku zagotavljati popust na cene rezervnih delov iz cenika proizvajalca, </w:t>
      </w:r>
      <w:r w:rsidRPr="005D2F34">
        <w:rPr>
          <w:rFonts w:ascii="Arial" w:eastAsia="Times New Roman" w:hAnsi="Arial" w:cs="Arial"/>
          <w:bCs/>
          <w:sz w:val="18"/>
          <w:szCs w:val="18"/>
          <w:lang w:eastAsia="sl-SI"/>
        </w:rPr>
        <w:t>ki je bil predložen v okviru ponudbene dokumentacije, v višini: …………………%.</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6. člen</w:t>
      </w:r>
    </w:p>
    <w:p w:rsidR="005D2F34" w:rsidRPr="005D2F34" w:rsidRDefault="005D2F34" w:rsidP="005D2F34">
      <w:pPr>
        <w:tabs>
          <w:tab w:val="left" w:pos="1418"/>
        </w:tabs>
        <w:suppressAutoHyphens/>
        <w:spacing w:after="0" w:line="240" w:lineRule="auto"/>
        <w:ind w:left="-142"/>
        <w:rPr>
          <w:rFonts w:ascii="Arial" w:eastAsia="Times New Roman" w:hAnsi="Arial" w:cs="Arial"/>
          <w:b/>
          <w:sz w:val="18"/>
          <w:szCs w:val="18"/>
        </w:rPr>
      </w:pPr>
    </w:p>
    <w:p w:rsidR="005D2F34" w:rsidRPr="005D2F34" w:rsidRDefault="005D2F34" w:rsidP="005D2F34">
      <w:pPr>
        <w:tabs>
          <w:tab w:val="left" w:pos="1418"/>
        </w:tabs>
        <w:suppressAutoHyphens/>
        <w:spacing w:after="0" w:line="240" w:lineRule="auto"/>
        <w:ind w:left="-142"/>
        <w:jc w:val="both"/>
        <w:rPr>
          <w:rFonts w:ascii="Arial" w:eastAsia="Times New Roman" w:hAnsi="Arial" w:cs="Arial"/>
          <w:bCs/>
          <w:sz w:val="18"/>
          <w:szCs w:val="18"/>
        </w:rPr>
      </w:pPr>
      <w:r w:rsidRPr="005D2F34">
        <w:rPr>
          <w:rFonts w:ascii="Arial" w:eastAsia="Times New Roman" w:hAnsi="Arial" w:cs="Arial"/>
          <w:bCs/>
          <w:sz w:val="18"/>
          <w:szCs w:val="18"/>
        </w:rPr>
        <w:t>Cene po predračunu in cene po</w:t>
      </w:r>
      <w:r w:rsidRPr="005D2F34">
        <w:rPr>
          <w:rFonts w:ascii="Arial" w:eastAsia="Times New Roman" w:hAnsi="Arial" w:cs="Arial"/>
          <w:bCs/>
          <w:sz w:val="18"/>
          <w:szCs w:val="18"/>
          <w:lang w:eastAsia="sl-SI"/>
        </w:rPr>
        <w:t xml:space="preserve"> ceniku rezervnih delov izvajalca (ki je bil predložen v okviru ponudbene dokumentacije) </w:t>
      </w:r>
      <w:r w:rsidRPr="005D2F34">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Izvajalec se zavezuje naročnika pisno zaprositi za spremembo cen. O spremembi cen pogodbeni stranki skleneta aneks k tej pogodbi.</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7.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5D2F34">
        <w:rPr>
          <w:rFonts w:ascii="Arial" w:eastAsia="Times New Roman" w:hAnsi="Arial" w:cs="Arial"/>
          <w:bCs/>
          <w:sz w:val="18"/>
          <w:szCs w:val="18"/>
          <w:lang w:eastAsia="sl-SI"/>
        </w:rPr>
        <w:t xml:space="preserve"> skladno s pravili stroke, mednarodnimi standardi in veljavnimi predpisi v Republiki Sloveniji.</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8. člen</w:t>
      </w: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
          <w:sz w:val="18"/>
          <w:szCs w:val="18"/>
          <w:lang w:eastAsia="sl-SI"/>
        </w:rPr>
      </w:pPr>
      <w:r w:rsidRPr="005D2F34">
        <w:rPr>
          <w:rFonts w:ascii="Arial" w:hAnsi="Arial" w:cs="Arial"/>
          <w:position w:val="-2"/>
          <w:sz w:val="18"/>
          <w:szCs w:val="18"/>
        </w:rPr>
        <w:t xml:space="preserve">Odzivni čas servisa je največ </w:t>
      </w:r>
      <w:r w:rsidR="00814ACD">
        <w:rPr>
          <w:rFonts w:ascii="Arial" w:hAnsi="Arial" w:cs="Arial"/>
          <w:position w:val="-2"/>
          <w:sz w:val="18"/>
          <w:szCs w:val="18"/>
        </w:rPr>
        <w:t>6</w:t>
      </w:r>
      <w:r w:rsidRPr="005D2F34">
        <w:rPr>
          <w:rFonts w:ascii="Arial" w:hAnsi="Arial" w:cs="Arial"/>
          <w:position w:val="-2"/>
          <w:sz w:val="18"/>
          <w:szCs w:val="18"/>
        </w:rPr>
        <w:t xml:space="preserve"> ur po prijavi okvare s strani pooblaščene osebe naročnika  (po e-pošti, v nujnih primerih tudi po telefonu). Odzivni čas je čas, da se servis javi in se z naročnikom dogovorita o vsebini in času  odprave okvare.  Obisk serviserja na lokaciji naročnika, da detajlno preveri stanje okvare in odprava okvare</w:t>
      </w:r>
      <w:r w:rsidR="00814ACD">
        <w:rPr>
          <w:rFonts w:ascii="Arial" w:hAnsi="Arial" w:cs="Arial"/>
          <w:position w:val="-2"/>
          <w:sz w:val="18"/>
          <w:szCs w:val="18"/>
        </w:rPr>
        <w:t xml:space="preserve"> </w:t>
      </w:r>
      <w:r w:rsidRPr="005D2F34">
        <w:rPr>
          <w:rFonts w:ascii="Arial" w:hAnsi="Arial" w:cs="Arial"/>
          <w:position w:val="-2"/>
          <w:sz w:val="18"/>
          <w:szCs w:val="18"/>
        </w:rPr>
        <w:t xml:space="preserve">v največ </w:t>
      </w:r>
      <w:r w:rsidR="00814ACD">
        <w:rPr>
          <w:rFonts w:ascii="Arial" w:hAnsi="Arial" w:cs="Arial"/>
          <w:position w:val="-2"/>
          <w:sz w:val="18"/>
          <w:szCs w:val="18"/>
        </w:rPr>
        <w:t>12</w:t>
      </w:r>
      <w:r w:rsidRPr="005D2F34">
        <w:rPr>
          <w:rFonts w:ascii="Arial" w:hAnsi="Arial" w:cs="Arial"/>
          <w:position w:val="-2"/>
          <w:sz w:val="18"/>
          <w:szCs w:val="18"/>
        </w:rPr>
        <w:t xml:space="preserve"> urah (čas odprave napake je lahko izjemoma daljši, po predhodnem dogovoru z naročnikom), šteto od prejema pisnega obvestila o okvari.</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rPr>
      </w:pPr>
      <w:r w:rsidRPr="005D2F34">
        <w:rPr>
          <w:rFonts w:ascii="Arial" w:eastAsia="Times New Roman" w:hAnsi="Arial" w:cs="Arial"/>
          <w:sz w:val="18"/>
          <w:szCs w:val="18"/>
          <w:lang w:eastAsia="sl-SI"/>
        </w:rPr>
        <w:t>Izvajalec zagotavlja dosegljivost servisne službe na:</w:t>
      </w:r>
    </w:p>
    <w:p w:rsidR="005D2F34" w:rsidRPr="005D2F34" w:rsidRDefault="005D2F34" w:rsidP="005D2F34">
      <w:pPr>
        <w:spacing w:after="0" w:line="240" w:lineRule="auto"/>
        <w:ind w:left="-142"/>
        <w:rPr>
          <w:rFonts w:ascii="Arial" w:eastAsia="Times New Roman" w:hAnsi="Arial" w:cs="Arial"/>
          <w:sz w:val="18"/>
          <w:szCs w:val="18"/>
        </w:rPr>
      </w:pPr>
    </w:p>
    <w:p w:rsidR="005D2F34" w:rsidRPr="005D2F34" w:rsidRDefault="005D2F34" w:rsidP="005D2F34">
      <w:pPr>
        <w:spacing w:after="0" w:line="240" w:lineRule="auto"/>
        <w:ind w:left="-142"/>
        <w:rPr>
          <w:rFonts w:ascii="Arial" w:eastAsia="Arial Unicode MS" w:hAnsi="Arial" w:cs="Arial"/>
          <w:sz w:val="18"/>
          <w:szCs w:val="18"/>
        </w:rPr>
      </w:pPr>
      <w:r w:rsidRPr="005D2F34">
        <w:rPr>
          <w:rFonts w:ascii="Arial" w:eastAsia="Times New Roman" w:hAnsi="Arial" w:cs="Arial"/>
          <w:sz w:val="18"/>
          <w:szCs w:val="18"/>
          <w:lang w:eastAsia="sl-SI"/>
        </w:rPr>
        <w:t>telefonski številki _____________________________</w:t>
      </w:r>
    </w:p>
    <w:p w:rsidR="005D2F34" w:rsidRPr="005D2F34" w:rsidRDefault="005D2F34" w:rsidP="005D2F34">
      <w:pPr>
        <w:spacing w:after="0" w:line="240" w:lineRule="auto"/>
        <w:ind w:left="-142"/>
        <w:rPr>
          <w:rFonts w:ascii="Arial" w:eastAsia="Times New Roman" w:hAnsi="Arial" w:cs="Arial"/>
          <w:sz w:val="18"/>
          <w:szCs w:val="18"/>
        </w:rPr>
      </w:pPr>
    </w:p>
    <w:p w:rsidR="005D2F34" w:rsidRPr="005D2F34" w:rsidRDefault="005D2F34" w:rsidP="005D2F34">
      <w:pPr>
        <w:spacing w:after="0" w:line="240" w:lineRule="auto"/>
        <w:ind w:left="-142"/>
        <w:rPr>
          <w:rFonts w:ascii="Arial" w:eastAsia="Times New Roman" w:hAnsi="Arial" w:cs="Arial"/>
          <w:sz w:val="18"/>
          <w:szCs w:val="18"/>
          <w:lang w:eastAsia="sl-SI"/>
        </w:rPr>
      </w:pPr>
      <w:proofErr w:type="spellStart"/>
      <w:r w:rsidRPr="005D2F34">
        <w:rPr>
          <w:rFonts w:ascii="Arial" w:eastAsia="Times New Roman" w:hAnsi="Arial" w:cs="Arial"/>
          <w:sz w:val="18"/>
          <w:szCs w:val="18"/>
          <w:lang w:eastAsia="sl-SI"/>
        </w:rPr>
        <w:t>gsm</w:t>
      </w:r>
      <w:proofErr w:type="spellEnd"/>
      <w:r w:rsidRPr="005D2F34">
        <w:rPr>
          <w:rFonts w:ascii="Arial" w:eastAsia="Times New Roman" w:hAnsi="Arial" w:cs="Arial"/>
          <w:sz w:val="18"/>
          <w:szCs w:val="18"/>
          <w:lang w:eastAsia="sl-SI"/>
        </w:rPr>
        <w:t>_________________________________________</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rPr>
      </w:pPr>
      <w:proofErr w:type="spellStart"/>
      <w:r w:rsidRPr="005D2F34">
        <w:rPr>
          <w:rFonts w:ascii="Arial" w:eastAsia="Times New Roman" w:hAnsi="Arial" w:cs="Arial"/>
          <w:sz w:val="18"/>
          <w:szCs w:val="18"/>
          <w:lang w:eastAsia="sl-SI"/>
        </w:rPr>
        <w:t>fax</w:t>
      </w:r>
      <w:proofErr w:type="spellEnd"/>
      <w:r w:rsidRPr="005D2F34">
        <w:rPr>
          <w:rFonts w:ascii="Arial" w:eastAsia="Times New Roman" w:hAnsi="Arial" w:cs="Arial"/>
          <w:sz w:val="18"/>
          <w:szCs w:val="18"/>
          <w:lang w:eastAsia="sl-SI"/>
        </w:rPr>
        <w:t>_________________________________________</w:t>
      </w:r>
    </w:p>
    <w:p w:rsidR="005D2F34" w:rsidRPr="005D2F34" w:rsidRDefault="005D2F34" w:rsidP="005D2F34">
      <w:pPr>
        <w:spacing w:after="0" w:line="240" w:lineRule="auto"/>
        <w:ind w:left="-142"/>
        <w:rPr>
          <w:rFonts w:ascii="Arial" w:eastAsia="Times New Roman" w:hAnsi="Arial" w:cs="Arial"/>
          <w:sz w:val="18"/>
          <w:szCs w:val="18"/>
        </w:rPr>
      </w:pPr>
    </w:p>
    <w:p w:rsidR="005D2F34" w:rsidRPr="005D2F34" w:rsidRDefault="005D2F34" w:rsidP="005D2F34">
      <w:pPr>
        <w:spacing w:after="0" w:line="240" w:lineRule="auto"/>
        <w:ind w:left="-142"/>
        <w:rPr>
          <w:rFonts w:ascii="Arial" w:eastAsia="Arial Unicode MS" w:hAnsi="Arial" w:cs="Arial"/>
          <w:sz w:val="18"/>
          <w:szCs w:val="18"/>
        </w:rPr>
      </w:pPr>
      <w:r w:rsidRPr="005D2F34">
        <w:rPr>
          <w:rFonts w:ascii="Arial" w:eastAsia="Times New Roman" w:hAnsi="Arial" w:cs="Arial"/>
          <w:sz w:val="18"/>
          <w:szCs w:val="18"/>
          <w:lang w:eastAsia="sl-SI"/>
        </w:rPr>
        <w:t>e-mail_______________________________________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Kontaktna oseba ______________________________</w:t>
      </w:r>
    </w:p>
    <w:p w:rsidR="00814ACD" w:rsidRPr="005D2F34" w:rsidRDefault="00814ACD" w:rsidP="00814ACD">
      <w:pPr>
        <w:spacing w:after="0" w:line="240" w:lineRule="auto"/>
        <w:rPr>
          <w:rFonts w:ascii="Arial" w:eastAsia="Times New Roman" w:hAnsi="Arial" w:cs="Arial"/>
          <w:b/>
          <w:iCs/>
          <w:sz w:val="18"/>
          <w:szCs w:val="18"/>
          <w:lang w:eastAsia="sl-SI"/>
        </w:rPr>
      </w:pP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 9.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rsidR="005D2F34" w:rsidRPr="005D2F34" w:rsidRDefault="005D2F34" w:rsidP="005D2F34">
      <w:pPr>
        <w:spacing w:after="0" w:line="240" w:lineRule="auto"/>
        <w:ind w:left="-142"/>
        <w:rPr>
          <w:rFonts w:ascii="Arial" w:eastAsia="Times New Roman" w:hAnsi="Arial" w:cs="Arial"/>
          <w:b/>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sz w:val="18"/>
          <w:szCs w:val="18"/>
          <w:lang w:eastAsia="sl-SI"/>
        </w:rPr>
        <w:t xml:space="preserve">   </w:t>
      </w:r>
      <w:r w:rsidRPr="005D2F34">
        <w:rPr>
          <w:rFonts w:ascii="Arial" w:eastAsia="Times New Roman" w:hAnsi="Arial" w:cs="Arial"/>
          <w:bCs/>
          <w:iCs/>
          <w:sz w:val="18"/>
          <w:szCs w:val="18"/>
          <w:lang w:eastAsia="sl-SI"/>
        </w:rPr>
        <w:t xml:space="preserve"> 10. člen</w:t>
      </w: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w:t>
      </w:r>
      <w:r w:rsidR="002B4EF9">
        <w:rPr>
          <w:rFonts w:ascii="Arial" w:eastAsia="Times New Roman" w:hAnsi="Arial" w:cs="Arial"/>
          <w:bCs/>
          <w:sz w:val="18"/>
          <w:szCs w:val="18"/>
          <w:lang w:eastAsia="sl-SI"/>
        </w:rPr>
        <w:t>službe za prehrano</w:t>
      </w:r>
      <w:r w:rsidRPr="005D2F34">
        <w:rPr>
          <w:rFonts w:ascii="Arial" w:eastAsia="Times New Roman" w:hAnsi="Arial" w:cs="Arial"/>
          <w:bCs/>
          <w:sz w:val="18"/>
          <w:szCs w:val="18"/>
          <w:lang w:eastAsia="sl-SI"/>
        </w:rPr>
        <w:t>, en izvod pa vodja služb</w:t>
      </w:r>
      <w:r w:rsidR="002B4EF9">
        <w:rPr>
          <w:rFonts w:ascii="Arial" w:eastAsia="Times New Roman" w:hAnsi="Arial" w:cs="Arial"/>
          <w:bCs/>
          <w:sz w:val="18"/>
          <w:szCs w:val="18"/>
          <w:lang w:eastAsia="sl-SI"/>
        </w:rPr>
        <w:t xml:space="preserve">e, pristojen za vzdrževanje nemedicinske opreme </w:t>
      </w:r>
      <w:r w:rsidRPr="005D2F34">
        <w:rPr>
          <w:rFonts w:ascii="Arial" w:eastAsia="Times New Roman" w:hAnsi="Arial" w:cs="Arial"/>
          <w:bCs/>
          <w:sz w:val="18"/>
          <w:szCs w:val="18"/>
          <w:lang w:eastAsia="sl-SI"/>
        </w:rPr>
        <w:t xml:space="preserve">naročnika. </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11. člen</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se obvezuje za  storitve vzdrževanja in vse novo vgrajene dele zagotavljati garancijo ……………………. </w:t>
      </w:r>
      <w:r w:rsidRPr="005D2F34">
        <w:rPr>
          <w:rFonts w:ascii="Arial" w:eastAsia="Times New Roman" w:hAnsi="Arial" w:cs="Arial"/>
          <w:i/>
          <w:iCs/>
          <w:sz w:val="18"/>
          <w:szCs w:val="18"/>
          <w:lang w:eastAsia="sl-SI"/>
        </w:rPr>
        <w:t>(najmanj 12)</w:t>
      </w:r>
      <w:r w:rsidRPr="005D2F34">
        <w:rPr>
          <w:rFonts w:ascii="Arial" w:eastAsia="Times New Roman" w:hAnsi="Arial" w:cs="Arial"/>
          <w:sz w:val="18"/>
          <w:szCs w:val="18"/>
          <w:lang w:eastAsia="sl-SI"/>
        </w:rPr>
        <w:t xml:space="preserve"> mesecev.  </w:t>
      </w:r>
    </w:p>
    <w:p w:rsidR="005D2F34" w:rsidRPr="005D2F34" w:rsidRDefault="005D2F34" w:rsidP="005D2F34">
      <w:pPr>
        <w:spacing w:after="0" w:line="240" w:lineRule="auto"/>
        <w:ind w:left="-142"/>
        <w:rPr>
          <w:rFonts w:ascii="Arial" w:eastAsia="Times New Roman" w:hAnsi="Arial" w:cs="Arial"/>
          <w:b/>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rsidR="005D2F34" w:rsidRPr="005D2F34" w:rsidRDefault="005D2F34" w:rsidP="005D2F34">
      <w:pPr>
        <w:spacing w:after="0" w:line="240" w:lineRule="auto"/>
        <w:ind w:left="-142"/>
        <w:rPr>
          <w:rFonts w:ascii="Arial" w:eastAsia="Times New Roman" w:hAnsi="Arial" w:cs="Arial"/>
          <w:bCs/>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12. člen</w:t>
      </w: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Izvajalec se zaveže spoštovati hišni red naročnika za zunanje izvajalce, ki je objavljen na spletni strani naročnika.</w:t>
      </w:r>
    </w:p>
    <w:p w:rsidR="005D2F34" w:rsidRPr="005D2F34" w:rsidRDefault="005D2F34" w:rsidP="005D2F34">
      <w:pPr>
        <w:spacing w:after="0" w:line="240" w:lineRule="auto"/>
        <w:rPr>
          <w:rFonts w:ascii="Arial" w:eastAsia="Times New Roman" w:hAnsi="Arial" w:cs="Arial"/>
          <w:bCs/>
          <w:sz w:val="18"/>
          <w:szCs w:val="18"/>
          <w:lang w:eastAsia="sl-SI"/>
        </w:rPr>
      </w:pPr>
    </w:p>
    <w:p w:rsidR="005D2F34" w:rsidRPr="005D2F34" w:rsidRDefault="005D2F34" w:rsidP="005D2F34">
      <w:pPr>
        <w:spacing w:after="0" w:line="240" w:lineRule="auto"/>
        <w:ind w:left="-142"/>
        <w:rPr>
          <w:rFonts w:ascii="Arial" w:eastAsia="Times New Roman" w:hAnsi="Arial" w:cs="Arial"/>
          <w:bCs/>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13. člen</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se obvezuje izvajalcu omogočiti nemoten dostop do opreme, ki je predmet servisiranja za namen izvajanja pogodbenih storitev.</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14. člen</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Naročnik se obveže plačevati storitve </w:t>
      </w:r>
      <w:r w:rsidRPr="005D2F34">
        <w:rPr>
          <w:rFonts w:ascii="Arial" w:eastAsia="Times New Roman" w:hAnsi="Arial" w:cs="Arial"/>
          <w:bCs/>
          <w:sz w:val="18"/>
          <w:szCs w:val="18"/>
          <w:lang w:eastAsia="sl-SI"/>
        </w:rPr>
        <w:t xml:space="preserve">preventivnega vzdrževanja opreme  </w:t>
      </w:r>
      <w:r w:rsidRPr="005D2F34">
        <w:rPr>
          <w:rFonts w:ascii="Arial" w:eastAsia="Times New Roman" w:hAnsi="Arial" w:cs="Arial"/>
          <w:bCs/>
          <w:iCs/>
          <w:sz w:val="18"/>
          <w:szCs w:val="18"/>
          <w:lang w:eastAsia="sl-SI"/>
        </w:rPr>
        <w:t>v roku 30 dni po prejemu posameznega računa, ki se izstavi po opravljenih storitvah</w:t>
      </w:r>
      <w:r w:rsidRPr="005D2F34">
        <w:rPr>
          <w:rFonts w:ascii="Arial" w:eastAsia="Times New Roman" w:hAnsi="Arial" w:cs="Arial"/>
          <w:bCs/>
          <w:sz w:val="18"/>
          <w:szCs w:val="18"/>
          <w:lang w:eastAsia="ar-SA"/>
        </w:rPr>
        <w:t>,</w:t>
      </w:r>
      <w:r w:rsidRPr="005D2F34">
        <w:rPr>
          <w:rFonts w:ascii="Arial" w:eastAsia="Times New Roman" w:hAnsi="Arial" w:cs="Arial"/>
          <w:bCs/>
          <w:sz w:val="18"/>
          <w:szCs w:val="18"/>
          <w:lang w:eastAsia="sl-SI"/>
        </w:rPr>
        <w:t xml:space="preserve"> na osnovi s strani naročnika potrjenih poročil o opravljenih storitvah in zamenjanih rezervnih delih</w:t>
      </w:r>
      <w:r w:rsidRPr="005D2F34">
        <w:rPr>
          <w:rFonts w:ascii="Arial" w:eastAsia="Times New Roman" w:hAnsi="Arial" w:cs="Arial"/>
          <w:bCs/>
          <w:iCs/>
          <w:sz w:val="18"/>
          <w:szCs w:val="18"/>
          <w:lang w:eastAsia="sl-SI"/>
        </w:rPr>
        <w:t xml:space="preserve">,  storitve </w:t>
      </w:r>
      <w:r w:rsidRPr="005D2F34">
        <w:rPr>
          <w:rFonts w:ascii="Arial" w:eastAsia="Times New Roman" w:hAnsi="Arial" w:cs="Arial"/>
          <w:bCs/>
          <w:sz w:val="18"/>
          <w:szCs w:val="18"/>
          <w:lang w:eastAsia="sl-SI"/>
        </w:rPr>
        <w:t xml:space="preserve"> Izrednega vzdrževanja – odprave napak, okvar pa se naročnik obvezuje plačati po dejansko </w:t>
      </w:r>
      <w:r w:rsidRPr="005D2F34">
        <w:rPr>
          <w:rFonts w:ascii="Arial" w:eastAsia="Times New Roman" w:hAnsi="Arial" w:cs="Arial"/>
          <w:bCs/>
          <w:sz w:val="18"/>
          <w:szCs w:val="18"/>
          <w:lang w:eastAsia="ar-SA"/>
        </w:rPr>
        <w:t>nastalih stroških,</w:t>
      </w:r>
      <w:r w:rsidRPr="005D2F34">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sidRPr="005D2F34">
        <w:rPr>
          <w:rFonts w:ascii="Arial" w:eastAsia="Times New Roman" w:hAnsi="Arial" w:cs="Arial"/>
          <w:bCs/>
          <w:iCs/>
          <w:sz w:val="18"/>
          <w:szCs w:val="18"/>
          <w:lang w:eastAsia="sl-SI"/>
        </w:rPr>
        <w:t xml:space="preserve">na transakcijski </w:t>
      </w:r>
      <w:r w:rsidRPr="005D2F34">
        <w:rPr>
          <w:rFonts w:ascii="Arial" w:eastAsia="Times New Roman" w:hAnsi="Arial" w:cs="Arial"/>
          <w:bCs/>
          <w:sz w:val="18"/>
          <w:szCs w:val="18"/>
          <w:lang w:eastAsia="sl-SI"/>
        </w:rPr>
        <w:t xml:space="preserve">račun izvajalca št.: ___________________________________, odprt pri ___________________ banki. </w:t>
      </w: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15.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se dogovorita, da lahko izvajalec naročniku v primeru zamude plačila zaračuna zakonite zamudne obresti. </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16. člen</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Pooblaščeni predstavnik naročnika za nadzor nad izvajanjem pogodbe je: </w:t>
      </w:r>
      <w:r w:rsidR="00814ACD">
        <w:rPr>
          <w:rFonts w:ascii="Arial" w:eastAsia="Times New Roman" w:hAnsi="Arial" w:cs="Arial"/>
          <w:bCs/>
          <w:iCs/>
          <w:sz w:val="18"/>
          <w:szCs w:val="18"/>
          <w:lang w:eastAsia="sl-SI"/>
        </w:rPr>
        <w:t>___________</w:t>
      </w:r>
      <w:r w:rsidRPr="005D2F34">
        <w:rPr>
          <w:rFonts w:ascii="Arial" w:eastAsia="Times New Roman" w:hAnsi="Arial" w:cs="Arial"/>
          <w:bCs/>
          <w:iCs/>
          <w:sz w:val="18"/>
          <w:szCs w:val="18"/>
          <w:lang w:eastAsia="sl-SI"/>
        </w:rPr>
        <w:t xml:space="preserve"> (tel.: </w:t>
      </w:r>
      <w:r w:rsidR="00814ACD">
        <w:rPr>
          <w:rFonts w:ascii="Arial" w:eastAsia="Times New Roman" w:hAnsi="Arial" w:cs="Arial"/>
          <w:bCs/>
          <w:iCs/>
          <w:sz w:val="18"/>
          <w:szCs w:val="18"/>
          <w:lang w:eastAsia="sl-SI"/>
        </w:rPr>
        <w:t>________</w:t>
      </w:r>
      <w:r w:rsidRPr="005D2F34">
        <w:rPr>
          <w:rFonts w:ascii="Arial" w:eastAsia="Times New Roman" w:hAnsi="Arial" w:cs="Arial"/>
          <w:bCs/>
          <w:iCs/>
          <w:sz w:val="18"/>
          <w:szCs w:val="18"/>
          <w:lang w:eastAsia="sl-SI"/>
        </w:rPr>
        <w:t xml:space="preserve">, </w:t>
      </w:r>
      <w:proofErr w:type="spellStart"/>
      <w:r w:rsidRPr="005D2F34">
        <w:rPr>
          <w:rFonts w:ascii="Arial" w:eastAsia="Times New Roman" w:hAnsi="Arial" w:cs="Arial"/>
          <w:bCs/>
          <w:iCs/>
          <w:sz w:val="18"/>
          <w:szCs w:val="18"/>
          <w:lang w:eastAsia="sl-SI"/>
        </w:rPr>
        <w:t>gsm</w:t>
      </w:r>
      <w:proofErr w:type="spellEnd"/>
      <w:r w:rsidRPr="005D2F34">
        <w:rPr>
          <w:rFonts w:ascii="Arial" w:eastAsia="Times New Roman" w:hAnsi="Arial" w:cs="Arial"/>
          <w:bCs/>
          <w:iCs/>
          <w:sz w:val="18"/>
          <w:szCs w:val="18"/>
          <w:lang w:eastAsia="sl-SI"/>
        </w:rPr>
        <w:t xml:space="preserve">: </w:t>
      </w:r>
      <w:r w:rsidR="00814ACD">
        <w:rPr>
          <w:rFonts w:ascii="Arial" w:eastAsia="Times New Roman" w:hAnsi="Arial" w:cs="Arial"/>
          <w:bCs/>
          <w:iCs/>
          <w:sz w:val="18"/>
          <w:szCs w:val="18"/>
          <w:lang w:eastAsia="sl-SI"/>
        </w:rPr>
        <w:t>_____________</w:t>
      </w:r>
      <w:r w:rsidRPr="005D2F34">
        <w:rPr>
          <w:rFonts w:ascii="Arial" w:eastAsia="Times New Roman" w:hAnsi="Arial" w:cs="Arial"/>
          <w:bCs/>
          <w:iCs/>
          <w:sz w:val="18"/>
          <w:szCs w:val="18"/>
          <w:lang w:eastAsia="sl-SI"/>
        </w:rPr>
        <w:t>).</w:t>
      </w:r>
    </w:p>
    <w:p w:rsidR="005D2F34" w:rsidRPr="005D2F34" w:rsidRDefault="005D2F34" w:rsidP="005D2F34">
      <w:pPr>
        <w:spacing w:after="0" w:line="240" w:lineRule="auto"/>
        <w:ind w:left="-142"/>
        <w:rPr>
          <w:rFonts w:ascii="Arial" w:eastAsia="Times New Roman" w:hAnsi="Arial" w:cs="Arial"/>
          <w:bCs/>
          <w:iCs/>
          <w:sz w:val="18"/>
          <w:szCs w:val="18"/>
          <w:lang w:eastAsia="sl-SI"/>
        </w:rPr>
      </w:pPr>
    </w:p>
    <w:p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Skrbnik  pogodbe s strani naročnika je </w:t>
      </w:r>
      <w:r w:rsidR="00814ACD">
        <w:rPr>
          <w:rFonts w:ascii="Arial" w:eastAsia="Times New Roman" w:hAnsi="Arial" w:cs="Arial"/>
          <w:bCs/>
          <w:iCs/>
          <w:sz w:val="18"/>
          <w:szCs w:val="18"/>
          <w:lang w:eastAsia="sl-SI"/>
        </w:rPr>
        <w:t>Barbara Slak Turk</w:t>
      </w:r>
      <w:r w:rsidRPr="005D2F34">
        <w:rPr>
          <w:rFonts w:ascii="Arial" w:eastAsia="Times New Roman" w:hAnsi="Arial" w:cs="Arial"/>
          <w:bCs/>
          <w:iCs/>
          <w:sz w:val="18"/>
          <w:szCs w:val="18"/>
          <w:lang w:eastAsia="sl-SI"/>
        </w:rPr>
        <w:t>.</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iCs/>
          <w:sz w:val="18"/>
          <w:szCs w:val="18"/>
          <w:lang w:eastAsia="sl-SI"/>
        </w:rPr>
      </w:pPr>
      <w:r w:rsidRPr="005D2F34">
        <w:rPr>
          <w:rFonts w:ascii="Arial" w:eastAsia="Times New Roman" w:hAnsi="Arial" w:cs="Arial"/>
          <w:iCs/>
          <w:sz w:val="18"/>
          <w:szCs w:val="18"/>
          <w:lang w:eastAsia="sl-SI"/>
        </w:rPr>
        <w:t>Skrbnik  pogodbe s strani izvajalca je ______________________________.</w:t>
      </w:r>
    </w:p>
    <w:p w:rsidR="005D2F34" w:rsidRPr="005D2F34" w:rsidRDefault="005D2F34" w:rsidP="005D2F34">
      <w:pPr>
        <w:spacing w:after="0" w:line="240" w:lineRule="auto"/>
        <w:ind w:left="-142"/>
        <w:rPr>
          <w:rFonts w:ascii="Arial" w:eastAsia="Times New Roman" w:hAnsi="Arial" w:cs="Arial"/>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sz w:val="18"/>
          <w:szCs w:val="18"/>
          <w:lang w:eastAsia="sl-SI"/>
        </w:rPr>
        <w:t>17.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sz w:val="18"/>
          <w:szCs w:val="18"/>
          <w:lang w:eastAsia="sl-SI"/>
        </w:rPr>
        <w:t>18. člen</w:t>
      </w:r>
    </w:p>
    <w:p w:rsidR="005D2F34" w:rsidRPr="005D2F34" w:rsidRDefault="005D2F34" w:rsidP="005D2F34">
      <w:pPr>
        <w:spacing w:after="0" w:line="240" w:lineRule="auto"/>
        <w:ind w:left="-142"/>
        <w:rPr>
          <w:rFonts w:ascii="Arial" w:eastAsia="Times New Roman" w:hAnsi="Arial" w:cs="Arial"/>
          <w:iCs/>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rsidR="005D2F34" w:rsidRPr="005D2F34" w:rsidRDefault="005D2F34" w:rsidP="005D2F34">
      <w:pPr>
        <w:spacing w:after="0" w:line="240" w:lineRule="auto"/>
        <w:ind w:left="-142"/>
        <w:rPr>
          <w:rFonts w:ascii="Arial" w:eastAsia="Times New Roman" w:hAnsi="Arial" w:cs="Arial"/>
          <w:b/>
          <w:bCs/>
          <w:sz w:val="18"/>
          <w:szCs w:val="18"/>
          <w:lang w:eastAsia="sl-SI"/>
        </w:rPr>
      </w:pPr>
      <w:r w:rsidRPr="005D2F34">
        <w:rPr>
          <w:rFonts w:ascii="Arial" w:eastAsia="Times New Roman" w:hAnsi="Arial" w:cs="Arial"/>
          <w:b/>
          <w:bCs/>
          <w:sz w:val="18"/>
          <w:szCs w:val="18"/>
          <w:lang w:eastAsia="sl-SI"/>
        </w:rPr>
        <w:t xml:space="preserv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je dolžan poravnati škodo, ki bi nastala v zvezi z </w:t>
      </w:r>
      <w:r w:rsidR="00D05584">
        <w:rPr>
          <w:rFonts w:ascii="Arial" w:eastAsia="Times New Roman" w:hAnsi="Arial" w:cs="Arial"/>
          <w:sz w:val="18"/>
          <w:szCs w:val="18"/>
          <w:lang w:eastAsia="sl-SI"/>
        </w:rPr>
        <w:t>nj</w:t>
      </w:r>
      <w:r w:rsidRPr="005D2F34">
        <w:rPr>
          <w:rFonts w:ascii="Arial" w:eastAsia="Times New Roman" w:hAnsi="Arial" w:cs="Arial"/>
          <w:sz w:val="18"/>
          <w:szCs w:val="18"/>
          <w:lang w:eastAsia="sl-SI"/>
        </w:rPr>
        <w:t>e</w:t>
      </w:r>
      <w:r w:rsidR="00D05584">
        <w:rPr>
          <w:rFonts w:ascii="Arial" w:eastAsia="Times New Roman" w:hAnsi="Arial" w:cs="Arial"/>
          <w:sz w:val="18"/>
          <w:szCs w:val="18"/>
          <w:lang w:eastAsia="sl-SI"/>
        </w:rPr>
        <w:t>go</w:t>
      </w:r>
      <w:r w:rsidRPr="005D2F34">
        <w:rPr>
          <w:rFonts w:ascii="Arial" w:eastAsia="Times New Roman" w:hAnsi="Arial" w:cs="Arial"/>
          <w:sz w:val="18"/>
          <w:szCs w:val="18"/>
          <w:lang w:eastAsia="sl-SI"/>
        </w:rPr>
        <w:t xml:space="preserve">vo obveznostjo po tej pogodbi, če naročnik dokaže, da je škoda nastala po izvajalčevi krivdi. </w:t>
      </w:r>
    </w:p>
    <w:p w:rsidR="005D2F34" w:rsidRPr="005D2F34" w:rsidRDefault="005D2F34" w:rsidP="005D2F34">
      <w:pPr>
        <w:spacing w:after="0" w:line="240" w:lineRule="auto"/>
        <w:ind w:left="-142"/>
        <w:rPr>
          <w:rFonts w:ascii="Arial" w:eastAsia="Times New Roman" w:hAnsi="Arial" w:cs="Arial"/>
          <w:b/>
          <w:bCs/>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19. člen</w:t>
      </w:r>
    </w:p>
    <w:p w:rsidR="005D2F34" w:rsidRPr="005D2F34" w:rsidRDefault="005D2F34" w:rsidP="005D2F34">
      <w:pPr>
        <w:spacing w:after="0" w:line="240" w:lineRule="auto"/>
        <w:ind w:left="-142"/>
        <w:jc w:val="center"/>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ima pravico odstopiti od pogodbe kadarkoli, brez posledic za naročnika, če:</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pride izvajalec v takšno finančno situacijo, ki bi mu onemogočila izvedbo pogodbenih obveznosti;</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izvajalec po svoji krivdi v roku 14 dni od veljavnosti pogodbe in uvedbe v delo ne prične z delom;</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javno naročilo je bilo bistveno spremenjeno, kar terja nov postopek javnega naročanja;</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Odstop od pogodbe v zgoraj navedenih primerih učinkuje z dnem, ko izvajalec prejme pisno izjavo naročnika o odstopu.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ima pravico enostransko odstopiti od pogodbe brez odpovednega roka v primeru, da zanjo nima zagotovljenih sredstev.</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Odstop od pogodbe učinkuje z dnem, ko izvajalec prejme pisno izjavo naročnika o odstopu.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lastRenderedPageBreak/>
        <w:t>20. člen</w:t>
      </w:r>
    </w:p>
    <w:p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Ta pogodba je sklenjena pod razveznim pogojem, ki se uresniči v primeru izpolnitve ene od naslednjih okoliščin:</w:t>
      </w:r>
    </w:p>
    <w:p w:rsidR="005D2F34" w:rsidRPr="005D2F34" w:rsidRDefault="005D2F34" w:rsidP="00A459F0">
      <w:pPr>
        <w:numPr>
          <w:ilvl w:val="0"/>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5D2F34">
        <w:rPr>
          <w:rFonts w:ascii="Arial" w:eastAsia="Times New Roman" w:hAnsi="Arial" w:cs="Arial"/>
          <w:sz w:val="18"/>
          <w:szCs w:val="18"/>
          <w:lang w:eastAsia="sl-SI"/>
        </w:rPr>
        <w:t>okoljske</w:t>
      </w:r>
      <w:proofErr w:type="spellEnd"/>
      <w:r w:rsidRPr="005D2F34">
        <w:rPr>
          <w:rFonts w:ascii="Arial" w:eastAsia="Times New Roman" w:hAnsi="Arial" w:cs="Arial"/>
          <w:sz w:val="18"/>
          <w:szCs w:val="18"/>
          <w:lang w:eastAsia="sl-SI"/>
        </w:rPr>
        <w:t xml:space="preserve"> ali socialne zakonodaje s strani izvajalca ali podizvajalca ali</w:t>
      </w:r>
    </w:p>
    <w:p w:rsidR="005D2F34" w:rsidRPr="005D2F34" w:rsidRDefault="005D2F34" w:rsidP="00A459F0">
      <w:pPr>
        <w:numPr>
          <w:ilvl w:val="0"/>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plačilom za delo,</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delovnim časom,</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počitki,</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opravljanjem dela na podlagi pogodb civilnega prava kljub obstoju elementov delovnega razmerja ali v zvezi z zaposlovanjem na črno</w:t>
      </w:r>
    </w:p>
    <w:p w:rsidR="005D2F34" w:rsidRPr="005D2F34" w:rsidRDefault="005D2F34" w:rsidP="005D2F34">
      <w:pPr>
        <w:spacing w:before="100" w:beforeAutospacing="1" w:after="100" w:afterAutospacing="1" w:line="240" w:lineRule="auto"/>
        <w:ind w:left="708"/>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in za kateri mu je bila s pravnomočno odločitvijo ali več pravnomočnimi odločitvami izrečena globa za prekršek,</w:t>
      </w:r>
    </w:p>
    <w:p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Če naročnik v roku 30 dni od seznanitve s kršitvijo ne začne novega postopka javnega naročila, se šteje, da je pogodba razvezana trideseti dan od seznanitve s kršitvijo.</w:t>
      </w:r>
    </w:p>
    <w:p w:rsidR="00D80516" w:rsidRPr="005D2F34" w:rsidRDefault="00D80516" w:rsidP="00D80516">
      <w:pPr>
        <w:tabs>
          <w:tab w:val="left" w:pos="4320"/>
        </w:tabs>
        <w:spacing w:after="0"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r w:rsidRPr="005D2F34">
        <w:rPr>
          <w:rFonts w:ascii="Arial" w:eastAsia="Times New Roman" w:hAnsi="Arial" w:cs="Arial"/>
          <w:sz w:val="18"/>
          <w:szCs w:val="18"/>
          <w:lang w:eastAsia="sl-SI"/>
        </w:rPr>
        <w:t>21. člen</w:t>
      </w:r>
    </w:p>
    <w:p w:rsidR="00F74339" w:rsidRDefault="00F74339" w:rsidP="00F74339">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070"/>
      </w:tblGrid>
      <w:tr w:rsidR="00F74339" w:rsidTr="00311C35">
        <w:tc>
          <w:tcPr>
            <w:tcW w:w="0" w:type="auto"/>
            <w:tcMar>
              <w:top w:w="0" w:type="auto"/>
              <w:bottom w:w="0" w:type="auto"/>
            </w:tcMar>
          </w:tcPr>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rsidR="00D80516" w:rsidRPr="005D2F34" w:rsidRDefault="00F74339" w:rsidP="00F74339">
      <w:pPr>
        <w:spacing w:before="100" w:beforeAutospacing="1" w:after="100" w:afterAutospacing="1" w:line="240" w:lineRule="auto"/>
        <w:jc w:val="both"/>
        <w:rPr>
          <w:rFonts w:ascii="Arial" w:eastAsia="Times New Roman" w:hAnsi="Arial" w:cs="Arial"/>
          <w:sz w:val="18"/>
          <w:szCs w:val="18"/>
          <w:lang w:eastAsia="sl-SI"/>
        </w:rPr>
      </w:pPr>
      <w:r>
        <w:rPr>
          <w:rFonts w:ascii="Arial" w:hAnsi="Arial" w:cs="Arial"/>
          <w:color w:val="000000"/>
          <w:sz w:val="18"/>
          <w:szCs w:val="18"/>
        </w:rPr>
        <w:t>je pogodba nična.</w:t>
      </w:r>
    </w:p>
    <w:p w:rsidR="005D2F34" w:rsidRPr="005D2F34" w:rsidRDefault="005D2F34" w:rsidP="00814ACD">
      <w:pPr>
        <w:tabs>
          <w:tab w:val="left" w:pos="4320"/>
        </w:tabs>
        <w:spacing w:after="0"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r w:rsidR="00814ACD">
        <w:rPr>
          <w:rFonts w:ascii="Arial" w:eastAsia="Times New Roman" w:hAnsi="Arial" w:cs="Arial"/>
          <w:sz w:val="18"/>
          <w:szCs w:val="18"/>
          <w:lang w:eastAsia="sl-SI"/>
        </w:rPr>
        <w:t xml:space="preserve">           </w:t>
      </w:r>
      <w:r w:rsidRPr="005D2F34">
        <w:rPr>
          <w:rFonts w:ascii="Arial" w:eastAsia="Times New Roman" w:hAnsi="Arial" w:cs="Arial"/>
          <w:sz w:val="18"/>
          <w:szCs w:val="18"/>
          <w:lang w:eastAsia="sl-SI"/>
        </w:rPr>
        <w:t>2</w:t>
      </w:r>
      <w:r w:rsidR="00D80516">
        <w:rPr>
          <w:rFonts w:ascii="Arial" w:eastAsia="Times New Roman" w:hAnsi="Arial" w:cs="Arial"/>
          <w:sz w:val="18"/>
          <w:szCs w:val="18"/>
          <w:lang w:eastAsia="sl-SI"/>
        </w:rPr>
        <w:t>2</w:t>
      </w:r>
      <w:r w:rsidRPr="005D2F34">
        <w:rPr>
          <w:rFonts w:ascii="Arial" w:eastAsia="Times New Roman" w:hAnsi="Arial" w:cs="Arial"/>
          <w:sz w:val="18"/>
          <w:szCs w:val="18"/>
          <w:lang w:eastAsia="sl-SI"/>
        </w:rPr>
        <w:t>.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Morebitne spore iz te pogodbe, ki jih pogodbeni stranki ne bi mogli rešiti sporazumno, rešuje stvarno pristojno sodišče v  Novem mestu.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bCs/>
          <w:sz w:val="18"/>
          <w:szCs w:val="18"/>
          <w:lang w:eastAsia="sl-SI"/>
        </w:rPr>
      </w:pPr>
      <w:r w:rsidRPr="005D2F34">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w:t>
      </w:r>
      <w:r w:rsidR="00D80516">
        <w:rPr>
          <w:rFonts w:ascii="Arial" w:eastAsia="Times New Roman" w:hAnsi="Arial" w:cs="Arial"/>
          <w:sz w:val="18"/>
          <w:szCs w:val="18"/>
          <w:lang w:eastAsia="sl-SI"/>
        </w:rPr>
        <w:t>3</w:t>
      </w:r>
      <w:r w:rsidRPr="005D2F34">
        <w:rPr>
          <w:rFonts w:ascii="Arial" w:eastAsia="Times New Roman" w:hAnsi="Arial" w:cs="Arial"/>
          <w:sz w:val="18"/>
          <w:szCs w:val="18"/>
          <w:lang w:eastAsia="sl-SI"/>
        </w:rPr>
        <w:t>. člen</w:t>
      </w:r>
    </w:p>
    <w:p w:rsidR="005D2F34" w:rsidRPr="005D2F34" w:rsidRDefault="005D2F34" w:rsidP="005D2F34">
      <w:pPr>
        <w:spacing w:after="0" w:line="240" w:lineRule="auto"/>
        <w:ind w:left="-142"/>
        <w:rPr>
          <w:rFonts w:ascii="Arial" w:eastAsia="Times New Roman" w:hAnsi="Arial" w:cs="Arial"/>
          <w:b/>
          <w:bCs/>
          <w:sz w:val="18"/>
          <w:szCs w:val="18"/>
          <w:lang w:eastAsia="sl-SI"/>
        </w:rPr>
      </w:pPr>
    </w:p>
    <w:p w:rsidR="005D2F34" w:rsidRPr="005D2F34" w:rsidRDefault="005D2F34" w:rsidP="005D2F34">
      <w:pPr>
        <w:spacing w:after="0" w:line="240" w:lineRule="auto"/>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sidR="00814ACD">
        <w:rPr>
          <w:rFonts w:ascii="Arial" w:eastAsia="Times New Roman" w:hAnsi="Arial" w:cs="Arial"/>
          <w:bCs/>
          <w:sz w:val="18"/>
          <w:szCs w:val="18"/>
          <w:lang w:eastAsia="sl-SI"/>
        </w:rPr>
        <w:t xml:space="preserve">5 </w:t>
      </w:r>
      <w:r w:rsidRPr="005D2F34">
        <w:rPr>
          <w:rFonts w:ascii="Arial" w:eastAsia="Times New Roman" w:hAnsi="Arial" w:cs="Arial"/>
          <w:bCs/>
          <w:sz w:val="18"/>
          <w:szCs w:val="18"/>
          <w:lang w:eastAsia="sl-SI"/>
        </w:rPr>
        <w:t xml:space="preserve">let po poteku garancijskega roka za opremo, to je od_____________ do_____________. </w:t>
      </w:r>
    </w:p>
    <w:p w:rsid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F74339" w:rsidRPr="005D2F34" w:rsidRDefault="00F74339"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lastRenderedPageBreak/>
        <w:t xml:space="preserve"> 2</w:t>
      </w:r>
      <w:r w:rsidR="00D80516">
        <w:rPr>
          <w:rFonts w:ascii="Arial" w:eastAsia="Times New Roman" w:hAnsi="Arial" w:cs="Arial"/>
          <w:sz w:val="18"/>
          <w:szCs w:val="18"/>
          <w:lang w:eastAsia="sl-SI"/>
        </w:rPr>
        <w:t>4</w:t>
      </w:r>
      <w:r w:rsidRPr="005D2F34">
        <w:rPr>
          <w:rFonts w:ascii="Arial" w:eastAsia="Times New Roman" w:hAnsi="Arial" w:cs="Arial"/>
          <w:sz w:val="18"/>
          <w:szCs w:val="18"/>
          <w:lang w:eastAsia="sl-SI"/>
        </w:rPr>
        <w:t>.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Pogodba je sestavljena v  2 enakih izvodih, od katerih prejme vsaka od pogodbenih strank po 1 izvod.</w:t>
      </w:r>
    </w:p>
    <w:p w:rsidR="00814ACD" w:rsidRDefault="00814ACD" w:rsidP="005D2F34">
      <w:pPr>
        <w:spacing w:after="0" w:line="240" w:lineRule="auto"/>
        <w:ind w:left="-142"/>
        <w:rPr>
          <w:rFonts w:ascii="Arial" w:eastAsia="Times New Roman" w:hAnsi="Arial" w:cs="Arial"/>
          <w:sz w:val="18"/>
          <w:szCs w:val="18"/>
          <w:lang w:eastAsia="sl-SI"/>
        </w:rPr>
      </w:pPr>
    </w:p>
    <w:p w:rsidR="00814ACD" w:rsidRPr="005D2F34" w:rsidRDefault="00814ACD"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keepNext/>
        <w:spacing w:after="0" w:line="240" w:lineRule="auto"/>
        <w:ind w:left="-142"/>
        <w:outlineLvl w:val="1"/>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Številka:                                                                             Številka: 16-</w:t>
      </w:r>
      <w:r w:rsidR="00F74339">
        <w:rPr>
          <w:rFonts w:ascii="Arial" w:eastAsia="Times New Roman" w:hAnsi="Arial" w:cs="Arial"/>
          <w:sz w:val="18"/>
          <w:szCs w:val="18"/>
          <w:lang w:eastAsia="sl-SI"/>
        </w:rPr>
        <w:t>15</w:t>
      </w:r>
      <w:r w:rsidRPr="005D2F34">
        <w:rPr>
          <w:rFonts w:ascii="Arial" w:eastAsia="Times New Roman" w:hAnsi="Arial" w:cs="Arial"/>
          <w:sz w:val="18"/>
          <w:szCs w:val="18"/>
          <w:lang w:eastAsia="sl-SI"/>
        </w:rPr>
        <w:t>/2</w:t>
      </w:r>
      <w:r w:rsidR="00F74339">
        <w:rPr>
          <w:rFonts w:ascii="Arial" w:eastAsia="Times New Roman" w:hAnsi="Arial" w:cs="Arial"/>
          <w:sz w:val="18"/>
          <w:szCs w:val="18"/>
          <w:lang w:eastAsia="sl-SI"/>
        </w:rPr>
        <w:t>2</w:t>
      </w:r>
      <w:r w:rsidRPr="005D2F34">
        <w:rPr>
          <w:rFonts w:ascii="Arial" w:eastAsia="Times New Roman" w:hAnsi="Arial" w:cs="Arial"/>
          <w:sz w:val="18"/>
          <w:szCs w:val="18"/>
          <w:lang w:eastAsia="sl-SI"/>
        </w:rPr>
        <w:t xml:space="preserve"> VZDP</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Datum:                                                                               Datum:</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IZVAJALEC:                                                                              NAROČNIK:</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SPLOŠNA BOLNIŠNICA NOVO MESTO</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Direktorica: </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roofErr w:type="spellStart"/>
      <w:r w:rsidRPr="005D2F34">
        <w:rPr>
          <w:rFonts w:ascii="Arial" w:eastAsia="Times New Roman" w:hAnsi="Arial" w:cs="Arial"/>
          <w:sz w:val="18"/>
          <w:szCs w:val="18"/>
          <w:lang w:eastAsia="sl-SI"/>
        </w:rPr>
        <w:t>Doc.dr</w:t>
      </w:r>
      <w:proofErr w:type="spellEnd"/>
      <w:r w:rsidRPr="005D2F34">
        <w:rPr>
          <w:rFonts w:ascii="Arial" w:eastAsia="Times New Roman" w:hAnsi="Arial" w:cs="Arial"/>
          <w:sz w:val="18"/>
          <w:szCs w:val="18"/>
          <w:lang w:eastAsia="sl-SI"/>
        </w:rPr>
        <w:t>. Milena Kramar Zupan</w:t>
      </w: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Default="005D2F34"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Pr="005D2F34" w:rsidRDefault="00F74339"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keepNext/>
        <w:spacing w:after="0" w:line="360" w:lineRule="auto"/>
        <w:jc w:val="right"/>
        <w:outlineLvl w:val="5"/>
        <w:rPr>
          <w:rFonts w:ascii="Arial" w:eastAsia="Times New Roman" w:hAnsi="Arial" w:cs="Arial"/>
          <w:bCs/>
          <w:sz w:val="18"/>
          <w:szCs w:val="18"/>
          <w:lang w:eastAsia="sl-SI"/>
        </w:rPr>
      </w:pPr>
      <w:r w:rsidRPr="005D2F34">
        <w:rPr>
          <w:rFonts w:ascii="Arial" w:eastAsia="Times New Roman" w:hAnsi="Arial" w:cs="Arial"/>
          <w:bCs/>
          <w:sz w:val="18"/>
          <w:szCs w:val="18"/>
          <w:lang w:eastAsia="sl-SI"/>
        </w:rPr>
        <w:lastRenderedPageBreak/>
        <w:t>PRILOGA 1 k vzdrževalni pogodbi</w:t>
      </w:r>
    </w:p>
    <w:p w:rsidR="005D2F34" w:rsidRPr="005D2F34" w:rsidRDefault="005D2F34" w:rsidP="005D2F34">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5D2F34">
        <w:rPr>
          <w:rFonts w:ascii="Arial" w:eastAsia="Times New Roman" w:hAnsi="Arial" w:cs="Arial"/>
          <w:b/>
          <w:bCs/>
          <w:sz w:val="26"/>
          <w:szCs w:val="28"/>
        </w:rPr>
        <w:t xml:space="preserve">Izjava o zagotavljanju varnosti in zdravja pri delu in požarnega varstva pri izvajanju del </w:t>
      </w:r>
      <w:r w:rsidRPr="005D2F34">
        <w:rPr>
          <w:rFonts w:ascii="Calibri" w:eastAsia="Calibri" w:hAnsi="Calibri" w:cs="Times New Roman"/>
        </w:rPr>
        <w:t xml:space="preserve"> </w:t>
      </w:r>
      <w:r w:rsidRPr="005D2F34">
        <w:rPr>
          <w:rFonts w:ascii="Arial" w:eastAsia="Times New Roman" w:hAnsi="Arial" w:cs="Arial"/>
          <w:b/>
          <w:bCs/>
          <w:sz w:val="26"/>
          <w:szCs w:val="28"/>
        </w:rPr>
        <w:t>po pogodbi, št. ____________ z dne ___________</w:t>
      </w:r>
    </w:p>
    <w:p w:rsidR="005D2F34" w:rsidRPr="005D2F34" w:rsidRDefault="005D2F34" w:rsidP="005D2F34">
      <w:pPr>
        <w:spacing w:after="0" w:line="240" w:lineRule="auto"/>
        <w:jc w:val="both"/>
        <w:rPr>
          <w:rFonts w:eastAsia="Calibri" w:cs="Times New Roman"/>
        </w:rPr>
      </w:pPr>
    </w:p>
    <w:p w:rsidR="005D2F34" w:rsidRPr="005D2F34" w:rsidRDefault="005D2F34" w:rsidP="00A459F0">
      <w:pPr>
        <w:numPr>
          <w:ilvl w:val="0"/>
          <w:numId w:val="54"/>
        </w:numPr>
        <w:spacing w:after="0" w:line="240" w:lineRule="auto"/>
        <w:contextualSpacing/>
        <w:jc w:val="center"/>
        <w:rPr>
          <w:rFonts w:ascii="Arial" w:eastAsia="Calibri" w:hAnsi="Arial" w:cs="Arial"/>
          <w:sz w:val="18"/>
          <w:szCs w:val="18"/>
        </w:rPr>
      </w:pPr>
      <w:r w:rsidRPr="005D2F34">
        <w:rPr>
          <w:rFonts w:ascii="Arial" w:eastAsia="Calibri" w:hAnsi="Arial" w:cs="Arial"/>
          <w:color w:val="000000"/>
          <w:sz w:val="18"/>
          <w:szCs w:val="18"/>
        </w:rPr>
        <w:t>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2.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3. člen</w:t>
      </w: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 </w:t>
      </w: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5D2F34" w:rsidRPr="005D2F34" w:rsidTr="00B70235">
        <w:tc>
          <w:tcPr>
            <w:tcW w:w="0" w:type="auto"/>
            <w:hideMark/>
          </w:tcPr>
          <w:p w:rsidR="005D2F34" w:rsidRPr="005D2F34" w:rsidRDefault="005D2F34" w:rsidP="00A459F0">
            <w:pPr>
              <w:numPr>
                <w:ilvl w:val="0"/>
                <w:numId w:val="53"/>
              </w:numPr>
              <w:rPr>
                <w:rFonts w:ascii="Arial" w:hAnsi="Arial" w:cs="Arial"/>
                <w:color w:val="000000"/>
                <w:sz w:val="18"/>
                <w:szCs w:val="18"/>
              </w:rPr>
            </w:pPr>
            <w:r w:rsidRPr="005D2F34">
              <w:rPr>
                <w:rFonts w:ascii="Arial" w:hAnsi="Arial" w:cs="Arial"/>
                <w:color w:val="000000"/>
                <w:sz w:val="18"/>
                <w:szCs w:val="18"/>
              </w:rPr>
              <w:t xml:space="preserve">da so vsi delavci izvajalca, njegovih morebitnih kooperantov in podizvajalcev, ki izvajajo dela: </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ustrezno usposobljeni za izvajanje del,</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imajo opravljen preizkus iz varnosti in zdravja pri delu,</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opravljen zdravniški pregled,</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seznanjeni z vsebino te Izjave.</w:t>
            </w:r>
          </w:p>
          <w:p w:rsidR="005D2F34" w:rsidRPr="005D2F34" w:rsidRDefault="005D2F34" w:rsidP="00A459F0">
            <w:pPr>
              <w:numPr>
                <w:ilvl w:val="0"/>
                <w:numId w:val="53"/>
              </w:numPr>
              <w:rPr>
                <w:rFonts w:ascii="Arial" w:hAnsi="Arial" w:cs="Arial"/>
                <w:color w:val="000000"/>
                <w:sz w:val="18"/>
                <w:szCs w:val="18"/>
              </w:rPr>
            </w:pPr>
            <w:r w:rsidRPr="005D2F34">
              <w:rPr>
                <w:rFonts w:ascii="Arial" w:hAnsi="Arial" w:cs="Arial"/>
                <w:color w:val="000000"/>
                <w:sz w:val="18"/>
                <w:szCs w:val="18"/>
              </w:rPr>
              <w:t>da je vsa oprema, ki jo uporabljajo delavci izvajalca, morebitnih kooperantov in  podizvajalcev brezhibna in periodično pregledana.</w:t>
            </w:r>
          </w:p>
          <w:p w:rsidR="005D2F34" w:rsidRPr="005D2F34" w:rsidRDefault="005D2F34" w:rsidP="005D2F34">
            <w:pPr>
              <w:ind w:left="360"/>
              <w:rPr>
                <w:rFonts w:ascii="Arial" w:hAnsi="Arial" w:cs="Arial"/>
                <w:color w:val="000000"/>
                <w:sz w:val="18"/>
                <w:szCs w:val="18"/>
              </w:rPr>
            </w:pPr>
          </w:p>
        </w:tc>
      </w:tr>
    </w:tbl>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4.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F74339" w:rsidP="005D2F34">
      <w:pPr>
        <w:spacing w:after="0"/>
        <w:jc w:val="both"/>
        <w:rPr>
          <w:rFonts w:ascii="Arial" w:eastAsia="Calibri" w:hAnsi="Arial" w:cs="Arial"/>
          <w:color w:val="000000"/>
          <w:sz w:val="18"/>
          <w:szCs w:val="18"/>
        </w:rPr>
      </w:pPr>
      <w:r w:rsidRPr="00F74339">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 61/17 – GZ, 189/20 – ZFRO in 43/22)  in vsaj dva dni pred izvajanjem zgoraj naštetih del, o takšnem delu obvestil odgovorno osebo naročnika.</w:t>
      </w: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5.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nosi polno odgovornost za varnost svojih delavcev in delavcev morebitnih kooperantov ter podizvajalcev.</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6.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izvajalca del je dolžna za primer poškodbe pri delu svojih delavcev obvestiti inšpekcijo dela, kot to določa 41. člen ZVZD-1.</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7.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8.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Izvajalec je dolžan v primeru opustitve dolžnosti iz te izjave naročniku kriti stroške, ki jih povzroči s svojim dejanjem.</w:t>
      </w:r>
    </w:p>
    <w:p w:rsidR="005D2F34" w:rsidRPr="005D2F34" w:rsidRDefault="005D2F34" w:rsidP="005D2F34">
      <w:pPr>
        <w:spacing w:after="0" w:line="240" w:lineRule="auto"/>
        <w:jc w:val="center"/>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color w:val="000000"/>
          <w:sz w:val="18"/>
          <w:szCs w:val="18"/>
        </w:rPr>
      </w:pPr>
    </w:p>
    <w:p w:rsidR="005D2F34" w:rsidRPr="005D2F34" w:rsidRDefault="005D2F34" w:rsidP="005D2F34">
      <w:pPr>
        <w:spacing w:after="0"/>
        <w:jc w:val="center"/>
        <w:rPr>
          <w:rFonts w:ascii="Arial" w:eastAsia="Calibri" w:hAnsi="Arial" w:cs="Arial"/>
          <w:sz w:val="18"/>
          <w:szCs w:val="18"/>
        </w:rPr>
      </w:pPr>
      <w:r w:rsidRPr="005D2F34">
        <w:rPr>
          <w:rFonts w:ascii="Arial" w:eastAsia="Calibri" w:hAnsi="Arial" w:cs="Arial"/>
          <w:color w:val="000000"/>
          <w:sz w:val="18"/>
          <w:szCs w:val="18"/>
        </w:rPr>
        <w:lastRenderedPageBreak/>
        <w:t>9.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pBdr>
          <w:bottom w:val="single" w:sz="12" w:space="1" w:color="auto"/>
        </w:pBdr>
        <w:spacing w:after="0"/>
        <w:jc w:val="both"/>
        <w:rPr>
          <w:rFonts w:ascii="Arial" w:eastAsia="Calibri" w:hAnsi="Arial" w:cs="Arial"/>
          <w:color w:val="000000"/>
          <w:sz w:val="18"/>
          <w:szCs w:val="18"/>
        </w:rPr>
      </w:pPr>
      <w:r w:rsidRPr="005D2F34">
        <w:rPr>
          <w:rFonts w:ascii="Arial" w:eastAsia="Calibri" w:hAnsi="Arial" w:cs="Arial"/>
          <w:color w:val="000000"/>
          <w:sz w:val="18"/>
          <w:szCs w:val="18"/>
        </w:rPr>
        <w:t xml:space="preserve">Odgovorna oseba izvajalca za zagotavljanje varnega delovnega okolja in varnih delovnih razmer:   </w:t>
      </w:r>
    </w:p>
    <w:p w:rsidR="005D2F34" w:rsidRPr="005D2F34" w:rsidRDefault="005D2F34" w:rsidP="005D2F34">
      <w:pPr>
        <w:pBdr>
          <w:bottom w:val="single" w:sz="12" w:space="1" w:color="auto"/>
        </w:pBdr>
        <w:spacing w:after="0"/>
        <w:jc w:val="both"/>
        <w:rPr>
          <w:rFonts w:ascii="Arial" w:eastAsia="Calibri" w:hAnsi="Arial" w:cs="Arial"/>
          <w:color w:val="000000"/>
          <w:sz w:val="18"/>
          <w:szCs w:val="18"/>
        </w:rPr>
      </w:pPr>
    </w:p>
    <w:p w:rsidR="005D2F34" w:rsidRPr="005D2F34" w:rsidRDefault="005D2F34" w:rsidP="005D2F34">
      <w:pPr>
        <w:spacing w:after="0"/>
        <w:jc w:val="center"/>
        <w:rPr>
          <w:rFonts w:ascii="Arial" w:eastAsia="Calibri" w:hAnsi="Arial" w:cs="Arial"/>
          <w:sz w:val="18"/>
          <w:szCs w:val="18"/>
        </w:rPr>
      </w:pPr>
      <w:r w:rsidRPr="005D2F34">
        <w:rPr>
          <w:rFonts w:ascii="Arial" w:eastAsia="Calibri" w:hAnsi="Arial" w:cs="Arial"/>
          <w:sz w:val="18"/>
          <w:szCs w:val="18"/>
        </w:rPr>
        <w:t>(ime in priimek, tel.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naročnika za izvajanje del: ______________________________________________________</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10.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 xml:space="preserve">Za podrobnejše informacije s področja VPD in PV kontaktirati: Aleš Krajšek, </w:t>
      </w:r>
      <w:proofErr w:type="spellStart"/>
      <w:r w:rsidRPr="005D2F34">
        <w:rPr>
          <w:rFonts w:ascii="Arial" w:eastAsia="Calibri" w:hAnsi="Arial" w:cs="Arial"/>
          <w:color w:val="000000"/>
          <w:sz w:val="18"/>
          <w:szCs w:val="18"/>
        </w:rPr>
        <w:t>dipl.var.inž</w:t>
      </w:r>
      <w:proofErr w:type="spellEnd"/>
      <w:r w:rsidRPr="005D2F34">
        <w:rPr>
          <w:rFonts w:ascii="Arial" w:eastAsia="Calibri" w:hAnsi="Arial" w:cs="Arial"/>
          <w:color w:val="000000"/>
          <w:sz w:val="18"/>
          <w:szCs w:val="18"/>
        </w:rPr>
        <w:t>., tel.: 07/39 16 113.</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 xml:space="preserve">Za podrobnejše informacije s področja higiene dela kontaktirati: Ingrid Jaklič, </w:t>
      </w:r>
      <w:proofErr w:type="spellStart"/>
      <w:r w:rsidRPr="005D2F34">
        <w:rPr>
          <w:rFonts w:ascii="Arial" w:eastAsia="Calibri" w:hAnsi="Arial" w:cs="Arial"/>
          <w:color w:val="000000"/>
          <w:sz w:val="18"/>
          <w:szCs w:val="18"/>
        </w:rPr>
        <w:t>univ.dipl.san.inž</w:t>
      </w:r>
      <w:proofErr w:type="spellEnd"/>
      <w:r w:rsidRPr="005D2F34">
        <w:rPr>
          <w:rFonts w:ascii="Arial" w:eastAsia="Calibri" w:hAnsi="Arial" w:cs="Arial"/>
          <w:color w:val="000000"/>
          <w:sz w:val="18"/>
          <w:szCs w:val="18"/>
        </w:rPr>
        <w:t>., tel.: 07/39 16 195.</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5D2F34" w:rsidRPr="005D2F34" w:rsidTr="00B70235">
        <w:tc>
          <w:tcPr>
            <w:tcW w:w="3975" w:type="dxa"/>
            <w:vAlign w:val="center"/>
          </w:tcPr>
          <w:p w:rsidR="005D2F34" w:rsidRPr="005D2F34" w:rsidRDefault="005D2F34" w:rsidP="005D2F34">
            <w:pPr>
              <w:jc w:val="both"/>
              <w:textAlignment w:val="center"/>
              <w:rPr>
                <w:rFonts w:ascii="Arial" w:hAnsi="Arial" w:cs="Arial"/>
                <w:sz w:val="18"/>
                <w:szCs w:val="18"/>
              </w:rPr>
            </w:pPr>
          </w:p>
          <w:p w:rsidR="005D2F34" w:rsidRPr="005D2F34" w:rsidRDefault="005D2F34" w:rsidP="005D2F34">
            <w:pPr>
              <w:jc w:val="both"/>
              <w:textAlignment w:val="center"/>
              <w:rPr>
                <w:rFonts w:ascii="Arial" w:hAnsi="Arial" w:cs="Arial"/>
                <w:sz w:val="18"/>
                <w:szCs w:val="18"/>
              </w:rPr>
            </w:pPr>
          </w:p>
        </w:tc>
        <w:tc>
          <w:tcPr>
            <w:tcW w:w="0" w:type="auto"/>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 </w:t>
            </w:r>
          </w:p>
        </w:tc>
        <w:tc>
          <w:tcPr>
            <w:tcW w:w="3975" w:type="dxa"/>
            <w:vAlign w:val="center"/>
            <w:hideMark/>
          </w:tcPr>
          <w:p w:rsidR="005D2F34" w:rsidRPr="005D2F34" w:rsidRDefault="005D2F34" w:rsidP="005D2F34">
            <w:pPr>
              <w:jc w:val="center"/>
              <w:textAlignment w:val="center"/>
              <w:rPr>
                <w:rFonts w:ascii="Arial" w:hAnsi="Arial" w:cs="Arial"/>
                <w:sz w:val="18"/>
                <w:szCs w:val="18"/>
              </w:rPr>
            </w:pPr>
            <w:r w:rsidRPr="005D2F34">
              <w:rPr>
                <w:rFonts w:ascii="Arial" w:hAnsi="Arial" w:cs="Arial"/>
                <w:color w:val="000000"/>
                <w:position w:val="-2"/>
                <w:sz w:val="18"/>
                <w:szCs w:val="18"/>
              </w:rPr>
              <w:t> </w:t>
            </w:r>
          </w:p>
        </w:tc>
      </w:tr>
      <w:tr w:rsidR="005D2F34" w:rsidRPr="005D2F34" w:rsidTr="00B70235">
        <w:tc>
          <w:tcPr>
            <w:tcW w:w="3975" w:type="dxa"/>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sz w:val="18"/>
                <w:szCs w:val="18"/>
              </w:rPr>
              <w:t>Podpis odgovorne osebe naročnika</w:t>
            </w:r>
          </w:p>
        </w:tc>
        <w:tc>
          <w:tcPr>
            <w:tcW w:w="0" w:type="auto"/>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 </w:t>
            </w:r>
          </w:p>
        </w:tc>
        <w:tc>
          <w:tcPr>
            <w:tcW w:w="3975" w:type="dxa"/>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Podpis odgovorne osebe izvajalca</w:t>
            </w:r>
          </w:p>
        </w:tc>
      </w:tr>
    </w:tbl>
    <w:p w:rsidR="005D2F34" w:rsidRPr="005D2F34" w:rsidRDefault="005D2F34" w:rsidP="005D2F34">
      <w:pPr>
        <w:spacing w:after="0"/>
        <w:rPr>
          <w:rFonts w:ascii="Arial" w:eastAsia="Calibri" w:hAnsi="Arial" w:cs="Arial"/>
          <w:b/>
          <w:sz w:val="18"/>
          <w:szCs w:val="18"/>
        </w:rPr>
      </w:pPr>
      <w:r w:rsidRPr="005D2F34">
        <w:rPr>
          <w:rFonts w:ascii="Arial" w:eastAsia="Calibri" w:hAnsi="Arial" w:cs="Arial"/>
          <w:b/>
          <w:sz w:val="18"/>
          <w:szCs w:val="18"/>
        </w:rPr>
        <w:t xml:space="preserve"> </w:t>
      </w:r>
    </w:p>
    <w:p w:rsidR="005D2F34" w:rsidRPr="005D2F34" w:rsidRDefault="005D2F34" w:rsidP="005D2F34">
      <w:pPr>
        <w:spacing w:after="0"/>
        <w:rPr>
          <w:rFonts w:ascii="Arial" w:eastAsia="Calibri" w:hAnsi="Arial" w:cs="Arial"/>
          <w:b/>
          <w:sz w:val="18"/>
          <w:szCs w:val="18"/>
        </w:rPr>
      </w:pPr>
      <w:r w:rsidRPr="005D2F34">
        <w:rPr>
          <w:rFonts w:ascii="Arial" w:eastAsia="Calibri" w:hAnsi="Arial" w:cs="Arial"/>
          <w:b/>
          <w:sz w:val="18"/>
          <w:szCs w:val="18"/>
        </w:rPr>
        <w:t xml:space="preserve"> ______________________________</w:t>
      </w:r>
      <w:r w:rsidRPr="005D2F34">
        <w:rPr>
          <w:rFonts w:ascii="Arial" w:eastAsia="Calibri" w:hAnsi="Arial" w:cs="Arial"/>
          <w:b/>
          <w:sz w:val="18"/>
          <w:szCs w:val="18"/>
        </w:rPr>
        <w:tab/>
      </w:r>
      <w:r w:rsidRPr="005D2F34">
        <w:rPr>
          <w:rFonts w:ascii="Arial" w:eastAsia="Calibri" w:hAnsi="Arial" w:cs="Arial"/>
          <w:b/>
          <w:sz w:val="18"/>
          <w:szCs w:val="18"/>
        </w:rPr>
        <w:tab/>
      </w:r>
      <w:r w:rsidRPr="005D2F34">
        <w:rPr>
          <w:rFonts w:ascii="Arial" w:eastAsia="Calibri" w:hAnsi="Arial" w:cs="Arial"/>
          <w:b/>
          <w:sz w:val="18"/>
          <w:szCs w:val="18"/>
        </w:rPr>
        <w:tab/>
        <w:t xml:space="preserve">      ______________________________</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rsidR="005D2F34" w:rsidRPr="005D2F34" w:rsidRDefault="005D2F34" w:rsidP="005D2F34">
      <w:pPr>
        <w:spacing w:after="0" w:line="240" w:lineRule="auto"/>
        <w:jc w:val="both"/>
        <w:rPr>
          <w:rFonts w:ascii="Arial" w:eastAsia="Calibri" w:hAnsi="Arial" w:cs="Arial"/>
          <w:color w:val="000000"/>
          <w:sz w:val="18"/>
          <w:szCs w:val="18"/>
        </w:rPr>
      </w:pP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5D2F34" w:rsidRPr="005D2F34" w:rsidTr="00B70235">
        <w:tc>
          <w:tcPr>
            <w:tcW w:w="3975" w:type="dxa"/>
            <w:tcMar>
              <w:top w:w="0" w:type="auto"/>
              <w:bottom w:w="0" w:type="auto"/>
            </w:tcMar>
            <w:vAlign w:val="center"/>
          </w:tcPr>
          <w:p w:rsidR="005D2F34" w:rsidRPr="005D2F34" w:rsidRDefault="005D2F34" w:rsidP="005D2F34">
            <w:pPr>
              <w:jc w:val="both"/>
              <w:textAlignment w:val="center"/>
              <w:rPr>
                <w:rFonts w:ascii="Arial" w:eastAsia="Calibri" w:hAnsi="Arial" w:cs="Arial"/>
                <w:b/>
                <w:bCs/>
                <w:color w:val="000000"/>
                <w:position w:val="-2"/>
                <w:sz w:val="18"/>
                <w:szCs w:val="18"/>
              </w:rPr>
            </w:pPr>
          </w:p>
          <w:p w:rsidR="005D2F34" w:rsidRPr="005D2F34" w:rsidRDefault="005D2F34" w:rsidP="005D2F34">
            <w:pPr>
              <w:jc w:val="both"/>
              <w:textAlignment w:val="center"/>
              <w:rPr>
                <w:rFonts w:ascii="Arial" w:eastAsia="Calibri" w:hAnsi="Arial" w:cs="Arial"/>
                <w:b/>
                <w:bCs/>
                <w:color w:val="000000"/>
                <w:position w:val="-2"/>
                <w:sz w:val="18"/>
                <w:szCs w:val="18"/>
              </w:rPr>
            </w:pPr>
          </w:p>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c>
          <w:tcPr>
            <w:tcW w:w="3975" w:type="dxa"/>
            <w:tcMar>
              <w:top w:w="0" w:type="auto"/>
              <w:bottom w:w="0" w:type="auto"/>
            </w:tcMar>
            <w:vAlign w:val="center"/>
          </w:tcPr>
          <w:p w:rsidR="005D2F34" w:rsidRPr="005D2F34" w:rsidRDefault="005D2F34" w:rsidP="005D2F34">
            <w:pPr>
              <w:jc w:val="center"/>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r>
      <w:tr w:rsidR="005D2F34" w:rsidRPr="005D2F34" w:rsidTr="00B70235">
        <w:tc>
          <w:tcPr>
            <w:tcW w:w="3975" w:type="dxa"/>
            <w:tcMar>
              <w:top w:w="0" w:type="auto"/>
              <w:bottom w:w="0" w:type="auto"/>
            </w:tcMar>
            <w:vAlign w:val="center"/>
          </w:tcPr>
          <w:p w:rsidR="005D2F34" w:rsidRPr="005D2F34" w:rsidRDefault="005D2F34" w:rsidP="005D2F34">
            <w:pPr>
              <w:jc w:val="both"/>
              <w:textAlignment w:val="center"/>
              <w:rPr>
                <w:rFonts w:ascii="Arial" w:eastAsia="Calibri" w:hAnsi="Arial" w:cs="Arial"/>
                <w:color w:val="000000"/>
                <w:position w:val="-2"/>
                <w:sz w:val="18"/>
                <w:szCs w:val="18"/>
              </w:rPr>
            </w:pPr>
          </w:p>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c>
          <w:tcPr>
            <w:tcW w:w="3975" w:type="dxa"/>
            <w:tcMar>
              <w:top w:w="0" w:type="auto"/>
              <w:bottom w:w="0" w:type="auto"/>
            </w:tcMar>
            <w:vAlign w:val="center"/>
          </w:tcPr>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r>
    </w:tbl>
    <w:p w:rsidR="005D2F34" w:rsidRPr="005D2F34" w:rsidRDefault="005D2F34" w:rsidP="005D2F34">
      <w:pPr>
        <w:spacing w:after="0" w:line="259" w:lineRule="auto"/>
        <w:rPr>
          <w:rFonts w:ascii="Arial" w:eastAsia="Calibri" w:hAnsi="Arial" w:cs="Arial"/>
          <w:sz w:val="18"/>
          <w:szCs w:val="18"/>
        </w:rPr>
      </w:pPr>
    </w:p>
    <w:p w:rsidR="005D2F34" w:rsidRPr="005D2F34" w:rsidRDefault="005D2F34" w:rsidP="005D2F34">
      <w:pPr>
        <w:spacing w:after="160" w:line="259" w:lineRule="auto"/>
        <w:rPr>
          <w:rFonts w:ascii="Arial" w:eastAsia="Calibri" w:hAnsi="Arial" w:cs="Arial"/>
          <w:sz w:val="18"/>
          <w:szCs w:val="18"/>
        </w:rPr>
      </w:pPr>
    </w:p>
    <w:p w:rsidR="005D2F34" w:rsidRPr="005D2F34" w:rsidRDefault="005D2F34" w:rsidP="005D2F34">
      <w:pPr>
        <w:spacing w:before="975" w:after="225" w:line="240" w:lineRule="auto"/>
        <w:jc w:val="both"/>
      </w:pPr>
    </w:p>
    <w:p w:rsidR="0086385A" w:rsidRDefault="0086385A">
      <w:pPr>
        <w:spacing w:before="975" w:after="225" w:line="240" w:lineRule="auto"/>
        <w:jc w:val="both"/>
      </w:pPr>
    </w:p>
    <w:sectPr w:rsidR="0086385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EDC" w:rsidRDefault="00BA4EDC" w:rsidP="006975C6">
      <w:pPr>
        <w:spacing w:after="0" w:line="240" w:lineRule="auto"/>
      </w:pPr>
      <w:r>
        <w:separator/>
      </w:r>
    </w:p>
  </w:endnote>
  <w:endnote w:type="continuationSeparator" w:id="0">
    <w:p w:rsidR="00BA4EDC" w:rsidRDefault="00BA4ED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2D17A1">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2D17A1">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2D17A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Pr="006F1DA5" w:rsidRDefault="00311C35" w:rsidP="002D17A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12175A">
          <w:rPr>
            <w:rFonts w:ascii="Arial" w:hAnsi="Arial" w:cs="Arial"/>
            <w:noProof/>
          </w:rPr>
          <w:t>35</w:t>
        </w:r>
        <w:r w:rsidRPr="006F1DA5">
          <w:rPr>
            <w:rFonts w:ascii="Arial" w:hAnsi="Arial" w:cs="Arial"/>
            <w:noProof/>
          </w:rPr>
          <w:fldChar w:fldCharType="end"/>
        </w:r>
      </w:sdtContent>
    </w:sdt>
  </w:p>
  <w:p w:rsidR="00311C35" w:rsidRDefault="00311C35"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2D17A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2D17A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2D17A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2D17A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2D17A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2D17A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C35" w:rsidRDefault="00311C35" w:rsidP="002D17A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EDC" w:rsidRDefault="00BA4EDC" w:rsidP="006975C6">
      <w:pPr>
        <w:spacing w:after="0" w:line="240" w:lineRule="auto"/>
      </w:pPr>
      <w:r>
        <w:separator/>
      </w:r>
    </w:p>
  </w:footnote>
  <w:footnote w:type="continuationSeparator" w:id="0">
    <w:p w:rsidR="00BA4EDC" w:rsidRDefault="00BA4EDC"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311C35" w:rsidRPr="006F1DA5" w:rsidTr="002D17A1">
      <w:trPr>
        <w:trHeight w:val="1268"/>
      </w:trPr>
      <w:tc>
        <w:tcPr>
          <w:tcW w:w="1668" w:type="dxa"/>
        </w:tcPr>
        <w:p w:rsidR="00311C35" w:rsidRPr="006F1DA5" w:rsidRDefault="00311C35" w:rsidP="002D17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311C35" w:rsidRPr="006F1DA5" w:rsidRDefault="00311C35" w:rsidP="002D17A1">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311C35" w:rsidRPr="006F1DA5" w:rsidRDefault="00311C35"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311C35" w:rsidRPr="006F1DA5" w:rsidRDefault="00311C35"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311C35" w:rsidRPr="006F1DA5" w:rsidRDefault="00311C35"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311C35" w:rsidRPr="006F1DA5" w:rsidRDefault="00311C35" w:rsidP="002D17A1">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311C35" w:rsidRPr="006F1DA5" w:rsidRDefault="00311C35" w:rsidP="002D17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311C35" w:rsidRDefault="00311C3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311C35" w:rsidRPr="006F1DA5" w:rsidTr="00B169F3">
      <w:trPr>
        <w:trHeight w:val="1268"/>
      </w:trPr>
      <w:tc>
        <w:tcPr>
          <w:tcW w:w="1668" w:type="dxa"/>
        </w:tcPr>
        <w:p w:rsidR="00311C35" w:rsidRPr="006F1DA5" w:rsidRDefault="00311C35"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311C35" w:rsidRPr="006F1DA5" w:rsidRDefault="00311C35"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311C35" w:rsidRPr="006F1DA5" w:rsidRDefault="00311C3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311C35" w:rsidRPr="006F1DA5" w:rsidRDefault="00311C3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311C35" w:rsidRPr="006F1DA5" w:rsidRDefault="00311C3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311C35" w:rsidRPr="006F1DA5" w:rsidRDefault="00311C35"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311C35" w:rsidRPr="006F1DA5" w:rsidRDefault="00311C35"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311C35" w:rsidRPr="006F1DA5" w:rsidRDefault="00311C35"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C777A"/>
    <w:multiLevelType w:val="hybridMultilevel"/>
    <w:tmpl w:val="C75CCE54"/>
    <w:lvl w:ilvl="0" w:tplc="10F8726E">
      <w:start w:val="1"/>
      <w:numFmt w:val="bullet"/>
      <w:lvlText w:val=""/>
      <w:lvlJc w:val="left"/>
      <w:pPr>
        <w:ind w:left="720" w:hanging="360"/>
      </w:pPr>
      <w:rPr>
        <w:rFonts w:ascii="Symbol" w:hAnsi="Symbol" w:cs="Symbol" w:hint="default"/>
        <w:sz w:val="24"/>
        <w:szCs w:val="24"/>
      </w:rPr>
    </w:lvl>
    <w:lvl w:ilvl="1" w:tplc="6DB05856">
      <w:start w:val="1"/>
      <w:numFmt w:val="bullet"/>
      <w:lvlText w:val="o"/>
      <w:lvlJc w:val="left"/>
      <w:pPr>
        <w:ind w:left="1440" w:hanging="360"/>
      </w:pPr>
      <w:rPr>
        <w:rFonts w:ascii="Courier New" w:hAnsi="Courier New" w:cs="Courier New" w:hint="default"/>
      </w:rPr>
    </w:lvl>
    <w:lvl w:ilvl="2" w:tplc="534C0ECE">
      <w:start w:val="1"/>
      <w:numFmt w:val="bullet"/>
      <w:lvlText w:val=""/>
      <w:lvlJc w:val="left"/>
      <w:pPr>
        <w:ind w:left="2160" w:hanging="360"/>
      </w:pPr>
      <w:rPr>
        <w:rFonts w:ascii="Wingdings" w:hAnsi="Wingdings" w:cs="Wingdings" w:hint="default"/>
      </w:rPr>
    </w:lvl>
    <w:lvl w:ilvl="3" w:tplc="34CE2654">
      <w:start w:val="1"/>
      <w:numFmt w:val="bullet"/>
      <w:lvlText w:val=""/>
      <w:lvlJc w:val="left"/>
      <w:pPr>
        <w:ind w:left="2880" w:hanging="360"/>
      </w:pPr>
      <w:rPr>
        <w:rFonts w:ascii="Symbol" w:hAnsi="Symbol" w:cs="Symbol" w:hint="default"/>
      </w:rPr>
    </w:lvl>
    <w:lvl w:ilvl="4" w:tplc="C3A08662">
      <w:start w:val="1"/>
      <w:numFmt w:val="bullet"/>
      <w:lvlText w:val="o"/>
      <w:lvlJc w:val="left"/>
      <w:pPr>
        <w:ind w:left="3600" w:hanging="360"/>
      </w:pPr>
      <w:rPr>
        <w:rFonts w:ascii="Courier New" w:hAnsi="Courier New" w:cs="Courier New" w:hint="default"/>
      </w:rPr>
    </w:lvl>
    <w:lvl w:ilvl="5" w:tplc="C3E0E99A">
      <w:start w:val="1"/>
      <w:numFmt w:val="bullet"/>
      <w:lvlText w:val=""/>
      <w:lvlJc w:val="left"/>
      <w:pPr>
        <w:ind w:left="4320" w:hanging="360"/>
      </w:pPr>
      <w:rPr>
        <w:rFonts w:ascii="Wingdings" w:hAnsi="Wingdings" w:cs="Wingdings" w:hint="default"/>
      </w:rPr>
    </w:lvl>
    <w:lvl w:ilvl="6" w:tplc="79F4FA6C">
      <w:start w:val="1"/>
      <w:numFmt w:val="bullet"/>
      <w:lvlText w:val=""/>
      <w:lvlJc w:val="left"/>
      <w:pPr>
        <w:ind w:left="5040" w:hanging="360"/>
      </w:pPr>
      <w:rPr>
        <w:rFonts w:ascii="Symbol" w:hAnsi="Symbol" w:cs="Symbol" w:hint="default"/>
      </w:rPr>
    </w:lvl>
    <w:lvl w:ilvl="7" w:tplc="8E26CA94">
      <w:start w:val="1"/>
      <w:numFmt w:val="bullet"/>
      <w:lvlText w:val="o"/>
      <w:lvlJc w:val="left"/>
      <w:pPr>
        <w:ind w:left="5760" w:hanging="360"/>
      </w:pPr>
      <w:rPr>
        <w:rFonts w:ascii="Courier New" w:hAnsi="Courier New" w:cs="Courier New" w:hint="default"/>
      </w:rPr>
    </w:lvl>
    <w:lvl w:ilvl="8" w:tplc="260AD2DA">
      <w:start w:val="1"/>
      <w:numFmt w:val="bullet"/>
      <w:lvlText w:val=""/>
      <w:lvlJc w:val="left"/>
      <w:pPr>
        <w:ind w:left="6480" w:hanging="360"/>
      </w:pPr>
      <w:rPr>
        <w:rFonts w:ascii="Wingdings" w:hAnsi="Wingdings" w:cs="Wingdings" w:hint="default"/>
      </w:rPr>
    </w:lvl>
  </w:abstractNum>
  <w:abstractNum w:abstractNumId="2" w15:restartNumberingAfterBreak="0">
    <w:nsid w:val="04793C18"/>
    <w:multiLevelType w:val="hybridMultilevel"/>
    <w:tmpl w:val="4B08DB02"/>
    <w:lvl w:ilvl="0" w:tplc="7EFAAB4E">
      <w:start w:val="1"/>
      <w:numFmt w:val="bullet"/>
      <w:lvlText w:val=""/>
      <w:lvlJc w:val="left"/>
      <w:pPr>
        <w:ind w:left="720" w:hanging="360"/>
      </w:pPr>
      <w:rPr>
        <w:rFonts w:ascii="Symbol" w:hAnsi="Symbol" w:cs="Symbol" w:hint="default"/>
        <w:sz w:val="18"/>
        <w:szCs w:val="18"/>
      </w:rPr>
    </w:lvl>
    <w:lvl w:ilvl="1" w:tplc="75C21C46">
      <w:start w:val="1"/>
      <w:numFmt w:val="bullet"/>
      <w:lvlText w:val="o"/>
      <w:lvlJc w:val="left"/>
      <w:pPr>
        <w:ind w:left="1440" w:hanging="360"/>
      </w:pPr>
      <w:rPr>
        <w:rFonts w:ascii="Courier New" w:hAnsi="Courier New" w:cs="Courier New" w:hint="default"/>
      </w:rPr>
    </w:lvl>
    <w:lvl w:ilvl="2" w:tplc="F228A770">
      <w:start w:val="1"/>
      <w:numFmt w:val="bullet"/>
      <w:lvlText w:val=""/>
      <w:lvlJc w:val="left"/>
      <w:pPr>
        <w:ind w:left="2160" w:hanging="360"/>
      </w:pPr>
      <w:rPr>
        <w:rFonts w:ascii="Wingdings" w:hAnsi="Wingdings" w:cs="Wingdings" w:hint="default"/>
      </w:rPr>
    </w:lvl>
    <w:lvl w:ilvl="3" w:tplc="27683AA6">
      <w:start w:val="1"/>
      <w:numFmt w:val="bullet"/>
      <w:lvlText w:val=""/>
      <w:lvlJc w:val="left"/>
      <w:pPr>
        <w:ind w:left="2880" w:hanging="360"/>
      </w:pPr>
      <w:rPr>
        <w:rFonts w:ascii="Symbol" w:hAnsi="Symbol" w:cs="Symbol" w:hint="default"/>
      </w:rPr>
    </w:lvl>
    <w:lvl w:ilvl="4" w:tplc="402A07F0">
      <w:start w:val="1"/>
      <w:numFmt w:val="bullet"/>
      <w:lvlText w:val="o"/>
      <w:lvlJc w:val="left"/>
      <w:pPr>
        <w:ind w:left="3600" w:hanging="360"/>
      </w:pPr>
      <w:rPr>
        <w:rFonts w:ascii="Courier New" w:hAnsi="Courier New" w:cs="Courier New" w:hint="default"/>
      </w:rPr>
    </w:lvl>
    <w:lvl w:ilvl="5" w:tplc="E070A720">
      <w:start w:val="1"/>
      <w:numFmt w:val="bullet"/>
      <w:lvlText w:val=""/>
      <w:lvlJc w:val="left"/>
      <w:pPr>
        <w:ind w:left="4320" w:hanging="360"/>
      </w:pPr>
      <w:rPr>
        <w:rFonts w:ascii="Wingdings" w:hAnsi="Wingdings" w:cs="Wingdings" w:hint="default"/>
      </w:rPr>
    </w:lvl>
    <w:lvl w:ilvl="6" w:tplc="00C84A24">
      <w:start w:val="1"/>
      <w:numFmt w:val="bullet"/>
      <w:lvlText w:val=""/>
      <w:lvlJc w:val="left"/>
      <w:pPr>
        <w:ind w:left="5040" w:hanging="360"/>
      </w:pPr>
      <w:rPr>
        <w:rFonts w:ascii="Symbol" w:hAnsi="Symbol" w:cs="Symbol" w:hint="default"/>
      </w:rPr>
    </w:lvl>
    <w:lvl w:ilvl="7" w:tplc="A48C23FC">
      <w:start w:val="1"/>
      <w:numFmt w:val="bullet"/>
      <w:lvlText w:val="o"/>
      <w:lvlJc w:val="left"/>
      <w:pPr>
        <w:ind w:left="5760" w:hanging="360"/>
      </w:pPr>
      <w:rPr>
        <w:rFonts w:ascii="Courier New" w:hAnsi="Courier New" w:cs="Courier New" w:hint="default"/>
      </w:rPr>
    </w:lvl>
    <w:lvl w:ilvl="8" w:tplc="D6505974">
      <w:start w:val="1"/>
      <w:numFmt w:val="bullet"/>
      <w:lvlText w:val=""/>
      <w:lvlJc w:val="left"/>
      <w:pPr>
        <w:ind w:left="6480" w:hanging="360"/>
      </w:pPr>
      <w:rPr>
        <w:rFonts w:ascii="Wingdings" w:hAnsi="Wingdings" w:cs="Wingdings" w:hint="default"/>
      </w:rPr>
    </w:lvl>
  </w:abstractNum>
  <w:abstractNum w:abstractNumId="3" w15:restartNumberingAfterBreak="0">
    <w:nsid w:val="05E70BF2"/>
    <w:multiLevelType w:val="hybridMultilevel"/>
    <w:tmpl w:val="D25A5D0E"/>
    <w:lvl w:ilvl="0" w:tplc="6248F6E8">
      <w:start w:val="1"/>
      <w:numFmt w:val="bullet"/>
      <w:lvlText w:val=""/>
      <w:lvlJc w:val="left"/>
      <w:pPr>
        <w:ind w:left="720" w:hanging="360"/>
      </w:pPr>
      <w:rPr>
        <w:rFonts w:ascii="Symbol" w:hAnsi="Symbol" w:cs="Symbol" w:hint="default"/>
        <w:sz w:val="18"/>
        <w:szCs w:val="18"/>
      </w:rPr>
    </w:lvl>
    <w:lvl w:ilvl="1" w:tplc="AA02A0BE">
      <w:start w:val="1"/>
      <w:numFmt w:val="bullet"/>
      <w:lvlText w:val="o"/>
      <w:lvlJc w:val="left"/>
      <w:pPr>
        <w:ind w:left="1440" w:hanging="360"/>
      </w:pPr>
      <w:rPr>
        <w:rFonts w:ascii="Courier New" w:hAnsi="Courier New" w:cs="Courier New" w:hint="default"/>
      </w:rPr>
    </w:lvl>
    <w:lvl w:ilvl="2" w:tplc="19AC1956">
      <w:start w:val="1"/>
      <w:numFmt w:val="bullet"/>
      <w:lvlText w:val=""/>
      <w:lvlJc w:val="left"/>
      <w:pPr>
        <w:ind w:left="2160" w:hanging="360"/>
      </w:pPr>
      <w:rPr>
        <w:rFonts w:ascii="Wingdings" w:hAnsi="Wingdings" w:cs="Wingdings" w:hint="default"/>
      </w:rPr>
    </w:lvl>
    <w:lvl w:ilvl="3" w:tplc="37423984">
      <w:start w:val="1"/>
      <w:numFmt w:val="bullet"/>
      <w:lvlText w:val=""/>
      <w:lvlJc w:val="left"/>
      <w:pPr>
        <w:ind w:left="2880" w:hanging="360"/>
      </w:pPr>
      <w:rPr>
        <w:rFonts w:ascii="Symbol" w:hAnsi="Symbol" w:cs="Symbol" w:hint="default"/>
      </w:rPr>
    </w:lvl>
    <w:lvl w:ilvl="4" w:tplc="CAA47B78">
      <w:start w:val="1"/>
      <w:numFmt w:val="bullet"/>
      <w:lvlText w:val="o"/>
      <w:lvlJc w:val="left"/>
      <w:pPr>
        <w:ind w:left="3600" w:hanging="360"/>
      </w:pPr>
      <w:rPr>
        <w:rFonts w:ascii="Courier New" w:hAnsi="Courier New" w:cs="Courier New" w:hint="default"/>
      </w:rPr>
    </w:lvl>
    <w:lvl w:ilvl="5" w:tplc="1390E19E">
      <w:start w:val="1"/>
      <w:numFmt w:val="bullet"/>
      <w:lvlText w:val=""/>
      <w:lvlJc w:val="left"/>
      <w:pPr>
        <w:ind w:left="4320" w:hanging="360"/>
      </w:pPr>
      <w:rPr>
        <w:rFonts w:ascii="Wingdings" w:hAnsi="Wingdings" w:cs="Wingdings" w:hint="default"/>
      </w:rPr>
    </w:lvl>
    <w:lvl w:ilvl="6" w:tplc="E93892BE">
      <w:start w:val="1"/>
      <w:numFmt w:val="bullet"/>
      <w:lvlText w:val=""/>
      <w:lvlJc w:val="left"/>
      <w:pPr>
        <w:ind w:left="5040" w:hanging="360"/>
      </w:pPr>
      <w:rPr>
        <w:rFonts w:ascii="Symbol" w:hAnsi="Symbol" w:cs="Symbol" w:hint="default"/>
      </w:rPr>
    </w:lvl>
    <w:lvl w:ilvl="7" w:tplc="1CDEE4AE">
      <w:start w:val="1"/>
      <w:numFmt w:val="bullet"/>
      <w:lvlText w:val="o"/>
      <w:lvlJc w:val="left"/>
      <w:pPr>
        <w:ind w:left="5760" w:hanging="360"/>
      </w:pPr>
      <w:rPr>
        <w:rFonts w:ascii="Courier New" w:hAnsi="Courier New" w:cs="Courier New" w:hint="default"/>
      </w:rPr>
    </w:lvl>
    <w:lvl w:ilvl="8" w:tplc="653AF0CA">
      <w:start w:val="1"/>
      <w:numFmt w:val="bullet"/>
      <w:lvlText w:val=""/>
      <w:lvlJc w:val="left"/>
      <w:pPr>
        <w:ind w:left="6480" w:hanging="360"/>
      </w:pPr>
      <w:rPr>
        <w:rFonts w:ascii="Wingdings" w:hAnsi="Wingdings" w:cs="Wingdings" w:hint="default"/>
      </w:rPr>
    </w:lvl>
  </w:abstractNum>
  <w:abstractNum w:abstractNumId="4" w15:restartNumberingAfterBreak="0">
    <w:nsid w:val="071D0B9A"/>
    <w:multiLevelType w:val="hybridMultilevel"/>
    <w:tmpl w:val="9650FA60"/>
    <w:lvl w:ilvl="0" w:tplc="DC007E94">
      <w:start w:val="1"/>
      <w:numFmt w:val="bullet"/>
      <w:lvlText w:val=""/>
      <w:lvlJc w:val="left"/>
      <w:pPr>
        <w:ind w:left="720" w:hanging="360"/>
      </w:pPr>
      <w:rPr>
        <w:rFonts w:ascii="Symbol" w:hAnsi="Symbol" w:cs="Symbol" w:hint="default"/>
        <w:sz w:val="18"/>
        <w:szCs w:val="18"/>
      </w:rPr>
    </w:lvl>
    <w:lvl w:ilvl="1" w:tplc="97D0B248">
      <w:start w:val="1"/>
      <w:numFmt w:val="bullet"/>
      <w:lvlText w:val="o"/>
      <w:lvlJc w:val="left"/>
      <w:pPr>
        <w:ind w:left="1440" w:hanging="360"/>
      </w:pPr>
      <w:rPr>
        <w:rFonts w:ascii="Courier New" w:hAnsi="Courier New" w:cs="Courier New" w:hint="default"/>
      </w:rPr>
    </w:lvl>
    <w:lvl w:ilvl="2" w:tplc="20023470">
      <w:start w:val="1"/>
      <w:numFmt w:val="bullet"/>
      <w:lvlText w:val=""/>
      <w:lvlJc w:val="left"/>
      <w:pPr>
        <w:ind w:left="2160" w:hanging="360"/>
      </w:pPr>
      <w:rPr>
        <w:rFonts w:ascii="Wingdings" w:hAnsi="Wingdings" w:cs="Wingdings" w:hint="default"/>
      </w:rPr>
    </w:lvl>
    <w:lvl w:ilvl="3" w:tplc="F7228702">
      <w:start w:val="1"/>
      <w:numFmt w:val="bullet"/>
      <w:lvlText w:val=""/>
      <w:lvlJc w:val="left"/>
      <w:pPr>
        <w:ind w:left="2880" w:hanging="360"/>
      </w:pPr>
      <w:rPr>
        <w:rFonts w:ascii="Symbol" w:hAnsi="Symbol" w:cs="Symbol" w:hint="default"/>
      </w:rPr>
    </w:lvl>
    <w:lvl w:ilvl="4" w:tplc="F14A4F60">
      <w:start w:val="1"/>
      <w:numFmt w:val="bullet"/>
      <w:lvlText w:val="o"/>
      <w:lvlJc w:val="left"/>
      <w:pPr>
        <w:ind w:left="3600" w:hanging="360"/>
      </w:pPr>
      <w:rPr>
        <w:rFonts w:ascii="Courier New" w:hAnsi="Courier New" w:cs="Courier New" w:hint="default"/>
      </w:rPr>
    </w:lvl>
    <w:lvl w:ilvl="5" w:tplc="8B5025DA">
      <w:start w:val="1"/>
      <w:numFmt w:val="bullet"/>
      <w:lvlText w:val=""/>
      <w:lvlJc w:val="left"/>
      <w:pPr>
        <w:ind w:left="4320" w:hanging="360"/>
      </w:pPr>
      <w:rPr>
        <w:rFonts w:ascii="Wingdings" w:hAnsi="Wingdings" w:cs="Wingdings" w:hint="default"/>
      </w:rPr>
    </w:lvl>
    <w:lvl w:ilvl="6" w:tplc="6E66C702">
      <w:start w:val="1"/>
      <w:numFmt w:val="bullet"/>
      <w:lvlText w:val=""/>
      <w:lvlJc w:val="left"/>
      <w:pPr>
        <w:ind w:left="5040" w:hanging="360"/>
      </w:pPr>
      <w:rPr>
        <w:rFonts w:ascii="Symbol" w:hAnsi="Symbol" w:cs="Symbol" w:hint="default"/>
      </w:rPr>
    </w:lvl>
    <w:lvl w:ilvl="7" w:tplc="237826B6">
      <w:start w:val="1"/>
      <w:numFmt w:val="bullet"/>
      <w:lvlText w:val="o"/>
      <w:lvlJc w:val="left"/>
      <w:pPr>
        <w:ind w:left="5760" w:hanging="360"/>
      </w:pPr>
      <w:rPr>
        <w:rFonts w:ascii="Courier New" w:hAnsi="Courier New" w:cs="Courier New" w:hint="default"/>
      </w:rPr>
    </w:lvl>
    <w:lvl w:ilvl="8" w:tplc="659CA196">
      <w:start w:val="1"/>
      <w:numFmt w:val="bullet"/>
      <w:lvlText w:val=""/>
      <w:lvlJc w:val="left"/>
      <w:pPr>
        <w:ind w:left="6480" w:hanging="360"/>
      </w:pPr>
      <w:rPr>
        <w:rFonts w:ascii="Wingdings" w:hAnsi="Wingdings" w:cs="Wingdings" w:hint="default"/>
      </w:rPr>
    </w:lvl>
  </w:abstractNum>
  <w:abstractNum w:abstractNumId="5" w15:restartNumberingAfterBreak="0">
    <w:nsid w:val="083B7C02"/>
    <w:multiLevelType w:val="hybridMultilevel"/>
    <w:tmpl w:val="712C3CEA"/>
    <w:lvl w:ilvl="0" w:tplc="5696493C">
      <w:start w:val="1"/>
      <w:numFmt w:val="bullet"/>
      <w:lvlText w:val=""/>
      <w:lvlJc w:val="left"/>
      <w:pPr>
        <w:ind w:left="720" w:hanging="360"/>
      </w:pPr>
      <w:rPr>
        <w:rFonts w:ascii="Symbol" w:hAnsi="Symbol" w:cs="Symbol" w:hint="default"/>
        <w:sz w:val="18"/>
        <w:szCs w:val="18"/>
      </w:rPr>
    </w:lvl>
    <w:lvl w:ilvl="1" w:tplc="F4863D54">
      <w:start w:val="1"/>
      <w:numFmt w:val="bullet"/>
      <w:lvlText w:val="o"/>
      <w:lvlJc w:val="left"/>
      <w:pPr>
        <w:ind w:left="1440" w:hanging="360"/>
      </w:pPr>
      <w:rPr>
        <w:rFonts w:ascii="Courier New" w:hAnsi="Courier New" w:cs="Courier New" w:hint="default"/>
      </w:rPr>
    </w:lvl>
    <w:lvl w:ilvl="2" w:tplc="1632C366">
      <w:start w:val="1"/>
      <w:numFmt w:val="bullet"/>
      <w:lvlText w:val=""/>
      <w:lvlJc w:val="left"/>
      <w:pPr>
        <w:ind w:left="2160" w:hanging="360"/>
      </w:pPr>
      <w:rPr>
        <w:rFonts w:ascii="Wingdings" w:hAnsi="Wingdings" w:cs="Wingdings" w:hint="default"/>
      </w:rPr>
    </w:lvl>
    <w:lvl w:ilvl="3" w:tplc="95985440">
      <w:start w:val="1"/>
      <w:numFmt w:val="bullet"/>
      <w:lvlText w:val=""/>
      <w:lvlJc w:val="left"/>
      <w:pPr>
        <w:ind w:left="2880" w:hanging="360"/>
      </w:pPr>
      <w:rPr>
        <w:rFonts w:ascii="Symbol" w:hAnsi="Symbol" w:cs="Symbol" w:hint="default"/>
      </w:rPr>
    </w:lvl>
    <w:lvl w:ilvl="4" w:tplc="A3407F14">
      <w:start w:val="1"/>
      <w:numFmt w:val="bullet"/>
      <w:lvlText w:val="o"/>
      <w:lvlJc w:val="left"/>
      <w:pPr>
        <w:ind w:left="3600" w:hanging="360"/>
      </w:pPr>
      <w:rPr>
        <w:rFonts w:ascii="Courier New" w:hAnsi="Courier New" w:cs="Courier New" w:hint="default"/>
      </w:rPr>
    </w:lvl>
    <w:lvl w:ilvl="5" w:tplc="916082F6">
      <w:start w:val="1"/>
      <w:numFmt w:val="bullet"/>
      <w:lvlText w:val=""/>
      <w:lvlJc w:val="left"/>
      <w:pPr>
        <w:ind w:left="4320" w:hanging="360"/>
      </w:pPr>
      <w:rPr>
        <w:rFonts w:ascii="Wingdings" w:hAnsi="Wingdings" w:cs="Wingdings" w:hint="default"/>
      </w:rPr>
    </w:lvl>
    <w:lvl w:ilvl="6" w:tplc="92C043FA">
      <w:start w:val="1"/>
      <w:numFmt w:val="bullet"/>
      <w:lvlText w:val=""/>
      <w:lvlJc w:val="left"/>
      <w:pPr>
        <w:ind w:left="5040" w:hanging="360"/>
      </w:pPr>
      <w:rPr>
        <w:rFonts w:ascii="Symbol" w:hAnsi="Symbol" w:cs="Symbol" w:hint="default"/>
      </w:rPr>
    </w:lvl>
    <w:lvl w:ilvl="7" w:tplc="577245F6">
      <w:start w:val="1"/>
      <w:numFmt w:val="bullet"/>
      <w:lvlText w:val="o"/>
      <w:lvlJc w:val="left"/>
      <w:pPr>
        <w:ind w:left="5760" w:hanging="360"/>
      </w:pPr>
      <w:rPr>
        <w:rFonts w:ascii="Courier New" w:hAnsi="Courier New" w:cs="Courier New" w:hint="default"/>
      </w:rPr>
    </w:lvl>
    <w:lvl w:ilvl="8" w:tplc="527CB90A">
      <w:start w:val="1"/>
      <w:numFmt w:val="bullet"/>
      <w:lvlText w:val=""/>
      <w:lvlJc w:val="left"/>
      <w:pPr>
        <w:ind w:left="6480" w:hanging="360"/>
      </w:pPr>
      <w:rPr>
        <w:rFonts w:ascii="Wingdings" w:hAnsi="Wingdings" w:cs="Wingdings" w:hint="default"/>
      </w:rPr>
    </w:lvl>
  </w:abstractNum>
  <w:abstractNum w:abstractNumId="6"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7" w15:restartNumberingAfterBreak="0">
    <w:nsid w:val="0ADF3AD0"/>
    <w:multiLevelType w:val="hybridMultilevel"/>
    <w:tmpl w:val="07C0A4B0"/>
    <w:lvl w:ilvl="0" w:tplc="5D529FD0">
      <w:start w:val="1"/>
      <w:numFmt w:val="bullet"/>
      <w:lvlText w:val=""/>
      <w:lvlJc w:val="left"/>
      <w:pPr>
        <w:ind w:left="1428" w:hanging="360"/>
      </w:pPr>
      <w:rPr>
        <w:rFonts w:ascii="Symbol" w:hAnsi="Symbol" w:cs="Symbol" w:hint="default"/>
        <w:sz w:val="18"/>
        <w:szCs w:val="18"/>
      </w:rPr>
    </w:lvl>
    <w:lvl w:ilvl="1" w:tplc="78FCF4C4">
      <w:start w:val="1"/>
      <w:numFmt w:val="bullet"/>
      <w:lvlText w:val="o"/>
      <w:lvlJc w:val="left"/>
      <w:pPr>
        <w:ind w:left="2148" w:hanging="360"/>
      </w:pPr>
      <w:rPr>
        <w:rFonts w:ascii="Courier New" w:hAnsi="Courier New" w:cs="Courier New" w:hint="default"/>
      </w:rPr>
    </w:lvl>
    <w:lvl w:ilvl="2" w:tplc="A0266F38">
      <w:start w:val="1"/>
      <w:numFmt w:val="bullet"/>
      <w:lvlText w:val=""/>
      <w:lvlJc w:val="left"/>
      <w:pPr>
        <w:ind w:left="2868" w:hanging="360"/>
      </w:pPr>
      <w:rPr>
        <w:rFonts w:ascii="Wingdings" w:hAnsi="Wingdings" w:cs="Wingdings" w:hint="default"/>
      </w:rPr>
    </w:lvl>
    <w:lvl w:ilvl="3" w:tplc="203026F0">
      <w:start w:val="1"/>
      <w:numFmt w:val="bullet"/>
      <w:lvlText w:val=""/>
      <w:lvlJc w:val="left"/>
      <w:pPr>
        <w:ind w:left="3588" w:hanging="360"/>
      </w:pPr>
      <w:rPr>
        <w:rFonts w:ascii="Symbol" w:hAnsi="Symbol" w:cs="Symbol" w:hint="default"/>
      </w:rPr>
    </w:lvl>
    <w:lvl w:ilvl="4" w:tplc="305E00CE">
      <w:start w:val="1"/>
      <w:numFmt w:val="bullet"/>
      <w:lvlText w:val="o"/>
      <w:lvlJc w:val="left"/>
      <w:pPr>
        <w:ind w:left="4308" w:hanging="360"/>
      </w:pPr>
      <w:rPr>
        <w:rFonts w:ascii="Courier New" w:hAnsi="Courier New" w:cs="Courier New" w:hint="default"/>
      </w:rPr>
    </w:lvl>
    <w:lvl w:ilvl="5" w:tplc="3DDCAA20">
      <w:start w:val="1"/>
      <w:numFmt w:val="bullet"/>
      <w:lvlText w:val=""/>
      <w:lvlJc w:val="left"/>
      <w:pPr>
        <w:ind w:left="5028" w:hanging="360"/>
      </w:pPr>
      <w:rPr>
        <w:rFonts w:ascii="Wingdings" w:hAnsi="Wingdings" w:cs="Wingdings" w:hint="default"/>
      </w:rPr>
    </w:lvl>
    <w:lvl w:ilvl="6" w:tplc="3ED8797C">
      <w:start w:val="1"/>
      <w:numFmt w:val="bullet"/>
      <w:lvlText w:val=""/>
      <w:lvlJc w:val="left"/>
      <w:pPr>
        <w:ind w:left="5748" w:hanging="360"/>
      </w:pPr>
      <w:rPr>
        <w:rFonts w:ascii="Symbol" w:hAnsi="Symbol" w:cs="Symbol" w:hint="default"/>
      </w:rPr>
    </w:lvl>
    <w:lvl w:ilvl="7" w:tplc="049E7A70">
      <w:start w:val="1"/>
      <w:numFmt w:val="bullet"/>
      <w:lvlText w:val="o"/>
      <w:lvlJc w:val="left"/>
      <w:pPr>
        <w:ind w:left="6468" w:hanging="360"/>
      </w:pPr>
      <w:rPr>
        <w:rFonts w:ascii="Courier New" w:hAnsi="Courier New" w:cs="Courier New" w:hint="default"/>
      </w:rPr>
    </w:lvl>
    <w:lvl w:ilvl="8" w:tplc="B6BCC6DA">
      <w:start w:val="1"/>
      <w:numFmt w:val="bullet"/>
      <w:lvlText w:val=""/>
      <w:lvlJc w:val="left"/>
      <w:pPr>
        <w:ind w:left="7188" w:hanging="360"/>
      </w:pPr>
      <w:rPr>
        <w:rFonts w:ascii="Wingdings" w:hAnsi="Wingdings" w:cs="Wingdings" w:hint="default"/>
      </w:rPr>
    </w:lvl>
  </w:abstractNum>
  <w:abstractNum w:abstractNumId="8" w15:restartNumberingAfterBreak="0">
    <w:nsid w:val="0C1408F0"/>
    <w:multiLevelType w:val="hybridMultilevel"/>
    <w:tmpl w:val="BC220EE2"/>
    <w:lvl w:ilvl="0" w:tplc="E9FCF7B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11" w15:restartNumberingAfterBreak="0">
    <w:nsid w:val="109C6D78"/>
    <w:multiLevelType w:val="hybridMultilevel"/>
    <w:tmpl w:val="E8687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3"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4" w15:restartNumberingAfterBreak="0">
    <w:nsid w:val="183F4B81"/>
    <w:multiLevelType w:val="hybridMultilevel"/>
    <w:tmpl w:val="9468F050"/>
    <w:lvl w:ilvl="0" w:tplc="2712691E">
      <w:start w:val="4"/>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6"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7" w15:restartNumberingAfterBreak="0">
    <w:nsid w:val="206A36CD"/>
    <w:multiLevelType w:val="hybridMultilevel"/>
    <w:tmpl w:val="349CB5F0"/>
    <w:lvl w:ilvl="0" w:tplc="58FC0E6E">
      <w:start w:val="1"/>
      <w:numFmt w:val="bullet"/>
      <w:lvlText w:val=""/>
      <w:lvlJc w:val="left"/>
      <w:pPr>
        <w:ind w:left="720" w:hanging="360"/>
      </w:pPr>
      <w:rPr>
        <w:rFonts w:ascii="Symbol" w:hAnsi="Symbol" w:cs="Symbol" w:hint="default"/>
        <w:sz w:val="18"/>
        <w:szCs w:val="18"/>
      </w:rPr>
    </w:lvl>
    <w:lvl w:ilvl="1" w:tplc="DEDE8CC4">
      <w:start w:val="1"/>
      <w:numFmt w:val="bullet"/>
      <w:lvlText w:val="o"/>
      <w:lvlJc w:val="left"/>
      <w:pPr>
        <w:ind w:left="1440" w:hanging="360"/>
      </w:pPr>
      <w:rPr>
        <w:rFonts w:ascii="Courier New" w:hAnsi="Courier New" w:cs="Courier New" w:hint="default"/>
      </w:rPr>
    </w:lvl>
    <w:lvl w:ilvl="2" w:tplc="BE38E540">
      <w:start w:val="1"/>
      <w:numFmt w:val="bullet"/>
      <w:lvlText w:val=""/>
      <w:lvlJc w:val="left"/>
      <w:pPr>
        <w:ind w:left="2160" w:hanging="360"/>
      </w:pPr>
      <w:rPr>
        <w:rFonts w:ascii="Wingdings" w:hAnsi="Wingdings" w:cs="Wingdings" w:hint="default"/>
      </w:rPr>
    </w:lvl>
    <w:lvl w:ilvl="3" w:tplc="55E4891A">
      <w:start w:val="1"/>
      <w:numFmt w:val="bullet"/>
      <w:lvlText w:val=""/>
      <w:lvlJc w:val="left"/>
      <w:pPr>
        <w:ind w:left="2880" w:hanging="360"/>
      </w:pPr>
      <w:rPr>
        <w:rFonts w:ascii="Symbol" w:hAnsi="Symbol" w:cs="Symbol" w:hint="default"/>
      </w:rPr>
    </w:lvl>
    <w:lvl w:ilvl="4" w:tplc="526EC784">
      <w:start w:val="1"/>
      <w:numFmt w:val="bullet"/>
      <w:lvlText w:val="o"/>
      <w:lvlJc w:val="left"/>
      <w:pPr>
        <w:ind w:left="3600" w:hanging="360"/>
      </w:pPr>
      <w:rPr>
        <w:rFonts w:ascii="Courier New" w:hAnsi="Courier New" w:cs="Courier New" w:hint="default"/>
      </w:rPr>
    </w:lvl>
    <w:lvl w:ilvl="5" w:tplc="B8CE34C2">
      <w:start w:val="1"/>
      <w:numFmt w:val="bullet"/>
      <w:lvlText w:val=""/>
      <w:lvlJc w:val="left"/>
      <w:pPr>
        <w:ind w:left="4320" w:hanging="360"/>
      </w:pPr>
      <w:rPr>
        <w:rFonts w:ascii="Wingdings" w:hAnsi="Wingdings" w:cs="Wingdings" w:hint="default"/>
      </w:rPr>
    </w:lvl>
    <w:lvl w:ilvl="6" w:tplc="51CC7E22">
      <w:start w:val="1"/>
      <w:numFmt w:val="bullet"/>
      <w:lvlText w:val=""/>
      <w:lvlJc w:val="left"/>
      <w:pPr>
        <w:ind w:left="5040" w:hanging="360"/>
      </w:pPr>
      <w:rPr>
        <w:rFonts w:ascii="Symbol" w:hAnsi="Symbol" w:cs="Symbol" w:hint="default"/>
      </w:rPr>
    </w:lvl>
    <w:lvl w:ilvl="7" w:tplc="70F27DC6">
      <w:start w:val="1"/>
      <w:numFmt w:val="bullet"/>
      <w:lvlText w:val="o"/>
      <w:lvlJc w:val="left"/>
      <w:pPr>
        <w:ind w:left="5760" w:hanging="360"/>
      </w:pPr>
      <w:rPr>
        <w:rFonts w:ascii="Courier New" w:hAnsi="Courier New" w:cs="Courier New" w:hint="default"/>
      </w:rPr>
    </w:lvl>
    <w:lvl w:ilvl="8" w:tplc="AE6253DC">
      <w:start w:val="1"/>
      <w:numFmt w:val="bullet"/>
      <w:lvlText w:val=""/>
      <w:lvlJc w:val="left"/>
      <w:pPr>
        <w:ind w:left="6480" w:hanging="360"/>
      </w:pPr>
      <w:rPr>
        <w:rFonts w:ascii="Wingdings" w:hAnsi="Wingdings" w:cs="Wingdings" w:hint="default"/>
      </w:rPr>
    </w:lvl>
  </w:abstractNum>
  <w:abstractNum w:abstractNumId="18"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9" w15:restartNumberingAfterBreak="0">
    <w:nsid w:val="231A5E53"/>
    <w:multiLevelType w:val="hybridMultilevel"/>
    <w:tmpl w:val="DE5C3012"/>
    <w:lvl w:ilvl="0" w:tplc="73D427D4">
      <w:start w:val="1"/>
      <w:numFmt w:val="bullet"/>
      <w:lvlText w:val=""/>
      <w:lvlJc w:val="left"/>
      <w:pPr>
        <w:ind w:left="720" w:hanging="360"/>
      </w:pPr>
      <w:rPr>
        <w:rFonts w:ascii="Symbol" w:hAnsi="Symbol" w:cs="Symbol" w:hint="default"/>
        <w:sz w:val="18"/>
        <w:szCs w:val="18"/>
      </w:rPr>
    </w:lvl>
    <w:lvl w:ilvl="1" w:tplc="682CE43E">
      <w:start w:val="1"/>
      <w:numFmt w:val="bullet"/>
      <w:lvlText w:val="o"/>
      <w:lvlJc w:val="left"/>
      <w:pPr>
        <w:ind w:left="1440" w:hanging="360"/>
      </w:pPr>
      <w:rPr>
        <w:rFonts w:ascii="Courier New" w:hAnsi="Courier New" w:cs="Courier New" w:hint="default"/>
      </w:rPr>
    </w:lvl>
    <w:lvl w:ilvl="2" w:tplc="B972C2B0">
      <w:start w:val="1"/>
      <w:numFmt w:val="bullet"/>
      <w:lvlText w:val=""/>
      <w:lvlJc w:val="left"/>
      <w:pPr>
        <w:ind w:left="2160" w:hanging="360"/>
      </w:pPr>
      <w:rPr>
        <w:rFonts w:ascii="Wingdings" w:hAnsi="Wingdings" w:cs="Wingdings" w:hint="default"/>
      </w:rPr>
    </w:lvl>
    <w:lvl w:ilvl="3" w:tplc="8F005552">
      <w:start w:val="1"/>
      <w:numFmt w:val="bullet"/>
      <w:lvlText w:val=""/>
      <w:lvlJc w:val="left"/>
      <w:pPr>
        <w:ind w:left="2880" w:hanging="360"/>
      </w:pPr>
      <w:rPr>
        <w:rFonts w:ascii="Symbol" w:hAnsi="Symbol" w:cs="Symbol" w:hint="default"/>
      </w:rPr>
    </w:lvl>
    <w:lvl w:ilvl="4" w:tplc="B4C0C6DE">
      <w:start w:val="1"/>
      <w:numFmt w:val="bullet"/>
      <w:lvlText w:val="o"/>
      <w:lvlJc w:val="left"/>
      <w:pPr>
        <w:ind w:left="3600" w:hanging="360"/>
      </w:pPr>
      <w:rPr>
        <w:rFonts w:ascii="Courier New" w:hAnsi="Courier New" w:cs="Courier New" w:hint="default"/>
      </w:rPr>
    </w:lvl>
    <w:lvl w:ilvl="5" w:tplc="A8F06A94">
      <w:start w:val="1"/>
      <w:numFmt w:val="bullet"/>
      <w:lvlText w:val=""/>
      <w:lvlJc w:val="left"/>
      <w:pPr>
        <w:ind w:left="4320" w:hanging="360"/>
      </w:pPr>
      <w:rPr>
        <w:rFonts w:ascii="Wingdings" w:hAnsi="Wingdings" w:cs="Wingdings" w:hint="default"/>
      </w:rPr>
    </w:lvl>
    <w:lvl w:ilvl="6" w:tplc="204A15FE">
      <w:start w:val="1"/>
      <w:numFmt w:val="bullet"/>
      <w:lvlText w:val=""/>
      <w:lvlJc w:val="left"/>
      <w:pPr>
        <w:ind w:left="5040" w:hanging="360"/>
      </w:pPr>
      <w:rPr>
        <w:rFonts w:ascii="Symbol" w:hAnsi="Symbol" w:cs="Symbol" w:hint="default"/>
      </w:rPr>
    </w:lvl>
    <w:lvl w:ilvl="7" w:tplc="13482A70">
      <w:start w:val="1"/>
      <w:numFmt w:val="bullet"/>
      <w:lvlText w:val="o"/>
      <w:lvlJc w:val="left"/>
      <w:pPr>
        <w:ind w:left="5760" w:hanging="360"/>
      </w:pPr>
      <w:rPr>
        <w:rFonts w:ascii="Courier New" w:hAnsi="Courier New" w:cs="Courier New" w:hint="default"/>
      </w:rPr>
    </w:lvl>
    <w:lvl w:ilvl="8" w:tplc="71569494">
      <w:start w:val="1"/>
      <w:numFmt w:val="bullet"/>
      <w:lvlText w:val=""/>
      <w:lvlJc w:val="left"/>
      <w:pPr>
        <w:ind w:left="6480" w:hanging="360"/>
      </w:pPr>
      <w:rPr>
        <w:rFonts w:ascii="Wingdings" w:hAnsi="Wingdings" w:cs="Wingdings" w:hint="default"/>
      </w:rPr>
    </w:lvl>
  </w:abstractNum>
  <w:abstractNum w:abstractNumId="20" w15:restartNumberingAfterBreak="0">
    <w:nsid w:val="2321558C"/>
    <w:multiLevelType w:val="hybridMultilevel"/>
    <w:tmpl w:val="3D9AAF0A"/>
    <w:lvl w:ilvl="0" w:tplc="B410455E">
      <w:start w:val="1"/>
      <w:numFmt w:val="bullet"/>
      <w:lvlText w:val=""/>
      <w:lvlJc w:val="left"/>
      <w:pPr>
        <w:ind w:left="720" w:hanging="360"/>
      </w:pPr>
      <w:rPr>
        <w:rFonts w:ascii="Symbol" w:hAnsi="Symbol" w:cs="Symbol" w:hint="default"/>
        <w:sz w:val="18"/>
        <w:szCs w:val="18"/>
      </w:rPr>
    </w:lvl>
    <w:lvl w:ilvl="1" w:tplc="AFDAC368">
      <w:start w:val="1"/>
      <w:numFmt w:val="bullet"/>
      <w:lvlText w:val="o"/>
      <w:lvlJc w:val="left"/>
      <w:pPr>
        <w:ind w:left="1440" w:hanging="360"/>
      </w:pPr>
      <w:rPr>
        <w:rFonts w:ascii="Courier New" w:hAnsi="Courier New" w:cs="Courier New" w:hint="default"/>
      </w:rPr>
    </w:lvl>
    <w:lvl w:ilvl="2" w:tplc="0D1C67D2">
      <w:start w:val="1"/>
      <w:numFmt w:val="bullet"/>
      <w:lvlText w:val=""/>
      <w:lvlJc w:val="left"/>
      <w:pPr>
        <w:ind w:left="2160" w:hanging="360"/>
      </w:pPr>
      <w:rPr>
        <w:rFonts w:ascii="Wingdings" w:hAnsi="Wingdings" w:cs="Wingdings" w:hint="default"/>
      </w:rPr>
    </w:lvl>
    <w:lvl w:ilvl="3" w:tplc="5FC6BE8A">
      <w:start w:val="1"/>
      <w:numFmt w:val="bullet"/>
      <w:lvlText w:val=""/>
      <w:lvlJc w:val="left"/>
      <w:pPr>
        <w:ind w:left="2880" w:hanging="360"/>
      </w:pPr>
      <w:rPr>
        <w:rFonts w:ascii="Symbol" w:hAnsi="Symbol" w:cs="Symbol" w:hint="default"/>
      </w:rPr>
    </w:lvl>
    <w:lvl w:ilvl="4" w:tplc="3F32C528">
      <w:start w:val="1"/>
      <w:numFmt w:val="bullet"/>
      <w:lvlText w:val="o"/>
      <w:lvlJc w:val="left"/>
      <w:pPr>
        <w:ind w:left="3600" w:hanging="360"/>
      </w:pPr>
      <w:rPr>
        <w:rFonts w:ascii="Courier New" w:hAnsi="Courier New" w:cs="Courier New" w:hint="default"/>
      </w:rPr>
    </w:lvl>
    <w:lvl w:ilvl="5" w:tplc="1C6E0766">
      <w:start w:val="1"/>
      <w:numFmt w:val="bullet"/>
      <w:lvlText w:val=""/>
      <w:lvlJc w:val="left"/>
      <w:pPr>
        <w:ind w:left="4320" w:hanging="360"/>
      </w:pPr>
      <w:rPr>
        <w:rFonts w:ascii="Wingdings" w:hAnsi="Wingdings" w:cs="Wingdings" w:hint="default"/>
      </w:rPr>
    </w:lvl>
    <w:lvl w:ilvl="6" w:tplc="26ECA300">
      <w:start w:val="1"/>
      <w:numFmt w:val="bullet"/>
      <w:lvlText w:val=""/>
      <w:lvlJc w:val="left"/>
      <w:pPr>
        <w:ind w:left="5040" w:hanging="360"/>
      </w:pPr>
      <w:rPr>
        <w:rFonts w:ascii="Symbol" w:hAnsi="Symbol" w:cs="Symbol" w:hint="default"/>
      </w:rPr>
    </w:lvl>
    <w:lvl w:ilvl="7" w:tplc="CF74515E">
      <w:start w:val="1"/>
      <w:numFmt w:val="bullet"/>
      <w:lvlText w:val="o"/>
      <w:lvlJc w:val="left"/>
      <w:pPr>
        <w:ind w:left="5760" w:hanging="360"/>
      </w:pPr>
      <w:rPr>
        <w:rFonts w:ascii="Courier New" w:hAnsi="Courier New" w:cs="Courier New" w:hint="default"/>
      </w:rPr>
    </w:lvl>
    <w:lvl w:ilvl="8" w:tplc="0914A4E6">
      <w:start w:val="1"/>
      <w:numFmt w:val="bullet"/>
      <w:lvlText w:val=""/>
      <w:lvlJc w:val="left"/>
      <w:pPr>
        <w:ind w:left="6480" w:hanging="360"/>
      </w:pPr>
      <w:rPr>
        <w:rFonts w:ascii="Wingdings" w:hAnsi="Wingdings" w:cs="Wingdings" w:hint="default"/>
      </w:rPr>
    </w:lvl>
  </w:abstractNum>
  <w:abstractNum w:abstractNumId="21" w15:restartNumberingAfterBreak="0">
    <w:nsid w:val="24BC03CB"/>
    <w:multiLevelType w:val="hybridMultilevel"/>
    <w:tmpl w:val="5BA08716"/>
    <w:lvl w:ilvl="0" w:tplc="DCE87542">
      <w:start w:val="1"/>
      <w:numFmt w:val="bullet"/>
      <w:lvlText w:val=""/>
      <w:lvlJc w:val="left"/>
      <w:pPr>
        <w:ind w:left="720" w:hanging="360"/>
      </w:pPr>
      <w:rPr>
        <w:rFonts w:ascii="Symbol" w:hAnsi="Symbol" w:cs="Symbol" w:hint="default"/>
        <w:sz w:val="18"/>
        <w:szCs w:val="18"/>
      </w:rPr>
    </w:lvl>
    <w:lvl w:ilvl="1" w:tplc="E8384BF6">
      <w:start w:val="1"/>
      <w:numFmt w:val="bullet"/>
      <w:lvlText w:val="o"/>
      <w:lvlJc w:val="left"/>
      <w:pPr>
        <w:ind w:left="1440" w:hanging="360"/>
      </w:pPr>
      <w:rPr>
        <w:rFonts w:ascii="Courier New" w:hAnsi="Courier New" w:cs="Courier New" w:hint="default"/>
      </w:rPr>
    </w:lvl>
    <w:lvl w:ilvl="2" w:tplc="8CE220A8">
      <w:start w:val="1"/>
      <w:numFmt w:val="bullet"/>
      <w:lvlText w:val=""/>
      <w:lvlJc w:val="left"/>
      <w:pPr>
        <w:ind w:left="2160" w:hanging="360"/>
      </w:pPr>
      <w:rPr>
        <w:rFonts w:ascii="Wingdings" w:hAnsi="Wingdings" w:cs="Wingdings" w:hint="default"/>
      </w:rPr>
    </w:lvl>
    <w:lvl w:ilvl="3" w:tplc="3D1E1C2E">
      <w:start w:val="1"/>
      <w:numFmt w:val="bullet"/>
      <w:lvlText w:val=""/>
      <w:lvlJc w:val="left"/>
      <w:pPr>
        <w:ind w:left="2880" w:hanging="360"/>
      </w:pPr>
      <w:rPr>
        <w:rFonts w:ascii="Symbol" w:hAnsi="Symbol" w:cs="Symbol" w:hint="default"/>
      </w:rPr>
    </w:lvl>
    <w:lvl w:ilvl="4" w:tplc="508A467E">
      <w:start w:val="1"/>
      <w:numFmt w:val="bullet"/>
      <w:lvlText w:val="o"/>
      <w:lvlJc w:val="left"/>
      <w:pPr>
        <w:ind w:left="3600" w:hanging="360"/>
      </w:pPr>
      <w:rPr>
        <w:rFonts w:ascii="Courier New" w:hAnsi="Courier New" w:cs="Courier New" w:hint="default"/>
      </w:rPr>
    </w:lvl>
    <w:lvl w:ilvl="5" w:tplc="CAC6C528">
      <w:start w:val="1"/>
      <w:numFmt w:val="bullet"/>
      <w:lvlText w:val=""/>
      <w:lvlJc w:val="left"/>
      <w:pPr>
        <w:ind w:left="4320" w:hanging="360"/>
      </w:pPr>
      <w:rPr>
        <w:rFonts w:ascii="Wingdings" w:hAnsi="Wingdings" w:cs="Wingdings" w:hint="default"/>
      </w:rPr>
    </w:lvl>
    <w:lvl w:ilvl="6" w:tplc="0B18DB38">
      <w:start w:val="1"/>
      <w:numFmt w:val="bullet"/>
      <w:lvlText w:val=""/>
      <w:lvlJc w:val="left"/>
      <w:pPr>
        <w:ind w:left="5040" w:hanging="360"/>
      </w:pPr>
      <w:rPr>
        <w:rFonts w:ascii="Symbol" w:hAnsi="Symbol" w:cs="Symbol" w:hint="default"/>
      </w:rPr>
    </w:lvl>
    <w:lvl w:ilvl="7" w:tplc="752A4B6E">
      <w:start w:val="1"/>
      <w:numFmt w:val="bullet"/>
      <w:lvlText w:val="o"/>
      <w:lvlJc w:val="left"/>
      <w:pPr>
        <w:ind w:left="5760" w:hanging="360"/>
      </w:pPr>
      <w:rPr>
        <w:rFonts w:ascii="Courier New" w:hAnsi="Courier New" w:cs="Courier New" w:hint="default"/>
      </w:rPr>
    </w:lvl>
    <w:lvl w:ilvl="8" w:tplc="3404E34E">
      <w:start w:val="1"/>
      <w:numFmt w:val="bullet"/>
      <w:lvlText w:val=""/>
      <w:lvlJc w:val="left"/>
      <w:pPr>
        <w:ind w:left="6480" w:hanging="360"/>
      </w:pPr>
      <w:rPr>
        <w:rFonts w:ascii="Wingdings" w:hAnsi="Wingdings" w:cs="Wingdings" w:hint="default"/>
      </w:rPr>
    </w:lvl>
  </w:abstractNum>
  <w:abstractNum w:abstractNumId="22" w15:restartNumberingAfterBreak="0">
    <w:nsid w:val="24D12117"/>
    <w:multiLevelType w:val="hybridMultilevel"/>
    <w:tmpl w:val="2CEE1900"/>
    <w:lvl w:ilvl="0" w:tplc="66646C7A">
      <w:start w:val="1"/>
      <w:numFmt w:val="bullet"/>
      <w:lvlText w:val=""/>
      <w:lvlJc w:val="left"/>
      <w:pPr>
        <w:ind w:left="720" w:hanging="360"/>
      </w:pPr>
      <w:rPr>
        <w:rFonts w:ascii="Symbol" w:hAnsi="Symbol" w:cs="Symbol" w:hint="default"/>
        <w:sz w:val="18"/>
        <w:szCs w:val="18"/>
      </w:rPr>
    </w:lvl>
    <w:lvl w:ilvl="1" w:tplc="F1AC163A">
      <w:start w:val="1"/>
      <w:numFmt w:val="bullet"/>
      <w:lvlText w:val="o"/>
      <w:lvlJc w:val="left"/>
      <w:pPr>
        <w:ind w:left="1440" w:hanging="360"/>
      </w:pPr>
      <w:rPr>
        <w:rFonts w:ascii="Courier New" w:hAnsi="Courier New" w:cs="Courier New" w:hint="default"/>
      </w:rPr>
    </w:lvl>
    <w:lvl w:ilvl="2" w:tplc="2ED4FB00">
      <w:start w:val="1"/>
      <w:numFmt w:val="bullet"/>
      <w:lvlText w:val=""/>
      <w:lvlJc w:val="left"/>
      <w:pPr>
        <w:ind w:left="2160" w:hanging="360"/>
      </w:pPr>
      <w:rPr>
        <w:rFonts w:ascii="Wingdings" w:hAnsi="Wingdings" w:cs="Wingdings" w:hint="default"/>
      </w:rPr>
    </w:lvl>
    <w:lvl w:ilvl="3" w:tplc="ECA61B5C">
      <w:start w:val="1"/>
      <w:numFmt w:val="bullet"/>
      <w:lvlText w:val=""/>
      <w:lvlJc w:val="left"/>
      <w:pPr>
        <w:ind w:left="2880" w:hanging="360"/>
      </w:pPr>
      <w:rPr>
        <w:rFonts w:ascii="Symbol" w:hAnsi="Symbol" w:cs="Symbol" w:hint="default"/>
      </w:rPr>
    </w:lvl>
    <w:lvl w:ilvl="4" w:tplc="DE1C8E40">
      <w:start w:val="1"/>
      <w:numFmt w:val="bullet"/>
      <w:lvlText w:val="o"/>
      <w:lvlJc w:val="left"/>
      <w:pPr>
        <w:ind w:left="3600" w:hanging="360"/>
      </w:pPr>
      <w:rPr>
        <w:rFonts w:ascii="Courier New" w:hAnsi="Courier New" w:cs="Courier New" w:hint="default"/>
      </w:rPr>
    </w:lvl>
    <w:lvl w:ilvl="5" w:tplc="932A2C18">
      <w:start w:val="1"/>
      <w:numFmt w:val="bullet"/>
      <w:lvlText w:val=""/>
      <w:lvlJc w:val="left"/>
      <w:pPr>
        <w:ind w:left="4320" w:hanging="360"/>
      </w:pPr>
      <w:rPr>
        <w:rFonts w:ascii="Wingdings" w:hAnsi="Wingdings" w:cs="Wingdings" w:hint="default"/>
      </w:rPr>
    </w:lvl>
    <w:lvl w:ilvl="6" w:tplc="175EB1B8">
      <w:start w:val="1"/>
      <w:numFmt w:val="bullet"/>
      <w:lvlText w:val=""/>
      <w:lvlJc w:val="left"/>
      <w:pPr>
        <w:ind w:left="5040" w:hanging="360"/>
      </w:pPr>
      <w:rPr>
        <w:rFonts w:ascii="Symbol" w:hAnsi="Symbol" w:cs="Symbol" w:hint="default"/>
      </w:rPr>
    </w:lvl>
    <w:lvl w:ilvl="7" w:tplc="5540E65A">
      <w:start w:val="1"/>
      <w:numFmt w:val="bullet"/>
      <w:lvlText w:val="o"/>
      <w:lvlJc w:val="left"/>
      <w:pPr>
        <w:ind w:left="5760" w:hanging="360"/>
      </w:pPr>
      <w:rPr>
        <w:rFonts w:ascii="Courier New" w:hAnsi="Courier New" w:cs="Courier New" w:hint="default"/>
      </w:rPr>
    </w:lvl>
    <w:lvl w:ilvl="8" w:tplc="962EDC86">
      <w:start w:val="1"/>
      <w:numFmt w:val="bullet"/>
      <w:lvlText w:val=""/>
      <w:lvlJc w:val="left"/>
      <w:pPr>
        <w:ind w:left="6480" w:hanging="360"/>
      </w:pPr>
      <w:rPr>
        <w:rFonts w:ascii="Wingdings" w:hAnsi="Wingdings" w:cs="Wingdings" w:hint="default"/>
      </w:rPr>
    </w:lvl>
  </w:abstractNum>
  <w:abstractNum w:abstractNumId="23" w15:restartNumberingAfterBreak="0">
    <w:nsid w:val="26500415"/>
    <w:multiLevelType w:val="hybridMultilevel"/>
    <w:tmpl w:val="70166BAA"/>
    <w:lvl w:ilvl="0" w:tplc="B420A254">
      <w:start w:val="1"/>
      <w:numFmt w:val="bullet"/>
      <w:lvlText w:val=""/>
      <w:lvlJc w:val="left"/>
      <w:pPr>
        <w:ind w:left="720" w:hanging="360"/>
      </w:pPr>
      <w:rPr>
        <w:rFonts w:ascii="Symbol" w:hAnsi="Symbol" w:cs="Symbol" w:hint="default"/>
        <w:sz w:val="18"/>
        <w:szCs w:val="18"/>
      </w:rPr>
    </w:lvl>
    <w:lvl w:ilvl="1" w:tplc="06A8B9EC">
      <w:start w:val="1"/>
      <w:numFmt w:val="bullet"/>
      <w:lvlText w:val="o"/>
      <w:lvlJc w:val="left"/>
      <w:pPr>
        <w:ind w:left="1440" w:hanging="360"/>
      </w:pPr>
      <w:rPr>
        <w:rFonts w:ascii="Courier New" w:hAnsi="Courier New" w:cs="Courier New" w:hint="default"/>
      </w:rPr>
    </w:lvl>
    <w:lvl w:ilvl="2" w:tplc="050CE3B4">
      <w:start w:val="1"/>
      <w:numFmt w:val="bullet"/>
      <w:lvlText w:val=""/>
      <w:lvlJc w:val="left"/>
      <w:pPr>
        <w:ind w:left="2160" w:hanging="360"/>
      </w:pPr>
      <w:rPr>
        <w:rFonts w:ascii="Wingdings" w:hAnsi="Wingdings" w:cs="Wingdings" w:hint="default"/>
      </w:rPr>
    </w:lvl>
    <w:lvl w:ilvl="3" w:tplc="209418C0">
      <w:start w:val="1"/>
      <w:numFmt w:val="bullet"/>
      <w:lvlText w:val=""/>
      <w:lvlJc w:val="left"/>
      <w:pPr>
        <w:ind w:left="2880" w:hanging="360"/>
      </w:pPr>
      <w:rPr>
        <w:rFonts w:ascii="Symbol" w:hAnsi="Symbol" w:cs="Symbol" w:hint="default"/>
      </w:rPr>
    </w:lvl>
    <w:lvl w:ilvl="4" w:tplc="D8A0044A">
      <w:start w:val="1"/>
      <w:numFmt w:val="bullet"/>
      <w:lvlText w:val="o"/>
      <w:lvlJc w:val="left"/>
      <w:pPr>
        <w:ind w:left="3600" w:hanging="360"/>
      </w:pPr>
      <w:rPr>
        <w:rFonts w:ascii="Courier New" w:hAnsi="Courier New" w:cs="Courier New" w:hint="default"/>
      </w:rPr>
    </w:lvl>
    <w:lvl w:ilvl="5" w:tplc="068EDF06">
      <w:start w:val="1"/>
      <w:numFmt w:val="bullet"/>
      <w:lvlText w:val=""/>
      <w:lvlJc w:val="left"/>
      <w:pPr>
        <w:ind w:left="4320" w:hanging="360"/>
      </w:pPr>
      <w:rPr>
        <w:rFonts w:ascii="Wingdings" w:hAnsi="Wingdings" w:cs="Wingdings" w:hint="default"/>
      </w:rPr>
    </w:lvl>
    <w:lvl w:ilvl="6" w:tplc="A3348BFA">
      <w:start w:val="1"/>
      <w:numFmt w:val="bullet"/>
      <w:lvlText w:val=""/>
      <w:lvlJc w:val="left"/>
      <w:pPr>
        <w:ind w:left="5040" w:hanging="360"/>
      </w:pPr>
      <w:rPr>
        <w:rFonts w:ascii="Symbol" w:hAnsi="Symbol" w:cs="Symbol" w:hint="default"/>
      </w:rPr>
    </w:lvl>
    <w:lvl w:ilvl="7" w:tplc="79982568">
      <w:start w:val="1"/>
      <w:numFmt w:val="bullet"/>
      <w:lvlText w:val="o"/>
      <w:lvlJc w:val="left"/>
      <w:pPr>
        <w:ind w:left="5760" w:hanging="360"/>
      </w:pPr>
      <w:rPr>
        <w:rFonts w:ascii="Courier New" w:hAnsi="Courier New" w:cs="Courier New" w:hint="default"/>
      </w:rPr>
    </w:lvl>
    <w:lvl w:ilvl="8" w:tplc="62B887A2">
      <w:start w:val="1"/>
      <w:numFmt w:val="bullet"/>
      <w:lvlText w:val=""/>
      <w:lvlJc w:val="left"/>
      <w:pPr>
        <w:ind w:left="6480" w:hanging="360"/>
      </w:pPr>
      <w:rPr>
        <w:rFonts w:ascii="Wingdings" w:hAnsi="Wingdings" w:cs="Wingdings" w:hint="default"/>
      </w:rPr>
    </w:lvl>
  </w:abstractNum>
  <w:abstractNum w:abstractNumId="24"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8677B2"/>
    <w:multiLevelType w:val="hybridMultilevel"/>
    <w:tmpl w:val="8F80B9BE"/>
    <w:lvl w:ilvl="0" w:tplc="61F209D0">
      <w:start w:val="1"/>
      <w:numFmt w:val="bullet"/>
      <w:lvlText w:val=""/>
      <w:lvlJc w:val="left"/>
      <w:pPr>
        <w:ind w:left="720" w:hanging="360"/>
      </w:pPr>
      <w:rPr>
        <w:rFonts w:ascii="Symbol" w:hAnsi="Symbol" w:cs="Symbol" w:hint="default"/>
        <w:sz w:val="24"/>
        <w:szCs w:val="24"/>
      </w:rPr>
    </w:lvl>
    <w:lvl w:ilvl="1" w:tplc="CAC479E4">
      <w:start w:val="1"/>
      <w:numFmt w:val="bullet"/>
      <w:lvlText w:val="o"/>
      <w:lvlJc w:val="left"/>
      <w:pPr>
        <w:ind w:left="1440" w:hanging="360"/>
      </w:pPr>
      <w:rPr>
        <w:rFonts w:ascii="Courier New" w:hAnsi="Courier New" w:cs="Courier New" w:hint="default"/>
      </w:rPr>
    </w:lvl>
    <w:lvl w:ilvl="2" w:tplc="C726709A">
      <w:start w:val="1"/>
      <w:numFmt w:val="bullet"/>
      <w:lvlText w:val=""/>
      <w:lvlJc w:val="left"/>
      <w:pPr>
        <w:ind w:left="2160" w:hanging="360"/>
      </w:pPr>
      <w:rPr>
        <w:rFonts w:ascii="Wingdings" w:hAnsi="Wingdings" w:cs="Wingdings" w:hint="default"/>
      </w:rPr>
    </w:lvl>
    <w:lvl w:ilvl="3" w:tplc="1E8C6BDC">
      <w:start w:val="1"/>
      <w:numFmt w:val="bullet"/>
      <w:lvlText w:val=""/>
      <w:lvlJc w:val="left"/>
      <w:pPr>
        <w:ind w:left="2880" w:hanging="360"/>
      </w:pPr>
      <w:rPr>
        <w:rFonts w:ascii="Symbol" w:hAnsi="Symbol" w:cs="Symbol" w:hint="default"/>
      </w:rPr>
    </w:lvl>
    <w:lvl w:ilvl="4" w:tplc="580AE9E4">
      <w:start w:val="1"/>
      <w:numFmt w:val="bullet"/>
      <w:lvlText w:val="o"/>
      <w:lvlJc w:val="left"/>
      <w:pPr>
        <w:ind w:left="3600" w:hanging="360"/>
      </w:pPr>
      <w:rPr>
        <w:rFonts w:ascii="Courier New" w:hAnsi="Courier New" w:cs="Courier New" w:hint="default"/>
      </w:rPr>
    </w:lvl>
    <w:lvl w:ilvl="5" w:tplc="5C6E44A6">
      <w:start w:val="1"/>
      <w:numFmt w:val="bullet"/>
      <w:lvlText w:val=""/>
      <w:lvlJc w:val="left"/>
      <w:pPr>
        <w:ind w:left="4320" w:hanging="360"/>
      </w:pPr>
      <w:rPr>
        <w:rFonts w:ascii="Wingdings" w:hAnsi="Wingdings" w:cs="Wingdings" w:hint="default"/>
      </w:rPr>
    </w:lvl>
    <w:lvl w:ilvl="6" w:tplc="22A691EC">
      <w:start w:val="1"/>
      <w:numFmt w:val="bullet"/>
      <w:lvlText w:val=""/>
      <w:lvlJc w:val="left"/>
      <w:pPr>
        <w:ind w:left="5040" w:hanging="360"/>
      </w:pPr>
      <w:rPr>
        <w:rFonts w:ascii="Symbol" w:hAnsi="Symbol" w:cs="Symbol" w:hint="default"/>
      </w:rPr>
    </w:lvl>
    <w:lvl w:ilvl="7" w:tplc="8354A49A">
      <w:start w:val="1"/>
      <w:numFmt w:val="bullet"/>
      <w:lvlText w:val="o"/>
      <w:lvlJc w:val="left"/>
      <w:pPr>
        <w:ind w:left="5760" w:hanging="360"/>
      </w:pPr>
      <w:rPr>
        <w:rFonts w:ascii="Courier New" w:hAnsi="Courier New" w:cs="Courier New" w:hint="default"/>
      </w:rPr>
    </w:lvl>
    <w:lvl w:ilvl="8" w:tplc="30E2CACE">
      <w:start w:val="1"/>
      <w:numFmt w:val="bullet"/>
      <w:lvlText w:val=""/>
      <w:lvlJc w:val="left"/>
      <w:pPr>
        <w:ind w:left="6480" w:hanging="360"/>
      </w:pPr>
      <w:rPr>
        <w:rFonts w:ascii="Wingdings" w:hAnsi="Wingdings" w:cs="Wingdings" w:hint="default"/>
      </w:rPr>
    </w:lvl>
  </w:abstractNum>
  <w:abstractNum w:abstractNumId="26" w15:restartNumberingAfterBreak="0">
    <w:nsid w:val="3A4E0602"/>
    <w:multiLevelType w:val="hybridMultilevel"/>
    <w:tmpl w:val="7224708E"/>
    <w:lvl w:ilvl="0" w:tplc="50924D62">
      <w:start w:val="1"/>
      <w:numFmt w:val="bullet"/>
      <w:lvlText w:val=""/>
      <w:lvlJc w:val="left"/>
      <w:pPr>
        <w:ind w:left="720" w:hanging="360"/>
      </w:pPr>
      <w:rPr>
        <w:rFonts w:ascii="Symbol" w:hAnsi="Symbol" w:cs="Symbol" w:hint="default"/>
        <w:sz w:val="24"/>
        <w:szCs w:val="24"/>
      </w:rPr>
    </w:lvl>
    <w:lvl w:ilvl="1" w:tplc="098C94CC">
      <w:start w:val="1"/>
      <w:numFmt w:val="bullet"/>
      <w:lvlText w:val="o"/>
      <w:lvlJc w:val="left"/>
      <w:pPr>
        <w:ind w:left="1440" w:hanging="360"/>
      </w:pPr>
      <w:rPr>
        <w:rFonts w:ascii="Courier New" w:hAnsi="Courier New" w:cs="Courier New" w:hint="default"/>
      </w:rPr>
    </w:lvl>
    <w:lvl w:ilvl="2" w:tplc="C0D2C896">
      <w:start w:val="1"/>
      <w:numFmt w:val="bullet"/>
      <w:lvlText w:val=""/>
      <w:lvlJc w:val="left"/>
      <w:pPr>
        <w:ind w:left="2160" w:hanging="360"/>
      </w:pPr>
      <w:rPr>
        <w:rFonts w:ascii="Wingdings" w:hAnsi="Wingdings" w:cs="Wingdings" w:hint="default"/>
      </w:rPr>
    </w:lvl>
    <w:lvl w:ilvl="3" w:tplc="D3D2B35A">
      <w:start w:val="1"/>
      <w:numFmt w:val="bullet"/>
      <w:lvlText w:val=""/>
      <w:lvlJc w:val="left"/>
      <w:pPr>
        <w:ind w:left="2880" w:hanging="360"/>
      </w:pPr>
      <w:rPr>
        <w:rFonts w:ascii="Symbol" w:hAnsi="Symbol" w:cs="Symbol" w:hint="default"/>
      </w:rPr>
    </w:lvl>
    <w:lvl w:ilvl="4" w:tplc="06843310">
      <w:start w:val="1"/>
      <w:numFmt w:val="bullet"/>
      <w:lvlText w:val="o"/>
      <w:lvlJc w:val="left"/>
      <w:pPr>
        <w:ind w:left="3600" w:hanging="360"/>
      </w:pPr>
      <w:rPr>
        <w:rFonts w:ascii="Courier New" w:hAnsi="Courier New" w:cs="Courier New" w:hint="default"/>
      </w:rPr>
    </w:lvl>
    <w:lvl w:ilvl="5" w:tplc="4D94A49C">
      <w:start w:val="1"/>
      <w:numFmt w:val="bullet"/>
      <w:lvlText w:val=""/>
      <w:lvlJc w:val="left"/>
      <w:pPr>
        <w:ind w:left="4320" w:hanging="360"/>
      </w:pPr>
      <w:rPr>
        <w:rFonts w:ascii="Wingdings" w:hAnsi="Wingdings" w:cs="Wingdings" w:hint="default"/>
      </w:rPr>
    </w:lvl>
    <w:lvl w:ilvl="6" w:tplc="A1F0F666">
      <w:start w:val="1"/>
      <w:numFmt w:val="bullet"/>
      <w:lvlText w:val=""/>
      <w:lvlJc w:val="left"/>
      <w:pPr>
        <w:ind w:left="5040" w:hanging="360"/>
      </w:pPr>
      <w:rPr>
        <w:rFonts w:ascii="Symbol" w:hAnsi="Symbol" w:cs="Symbol" w:hint="default"/>
      </w:rPr>
    </w:lvl>
    <w:lvl w:ilvl="7" w:tplc="40705A42">
      <w:start w:val="1"/>
      <w:numFmt w:val="bullet"/>
      <w:lvlText w:val="o"/>
      <w:lvlJc w:val="left"/>
      <w:pPr>
        <w:ind w:left="5760" w:hanging="360"/>
      </w:pPr>
      <w:rPr>
        <w:rFonts w:ascii="Courier New" w:hAnsi="Courier New" w:cs="Courier New" w:hint="default"/>
      </w:rPr>
    </w:lvl>
    <w:lvl w:ilvl="8" w:tplc="09323D6C">
      <w:start w:val="1"/>
      <w:numFmt w:val="bullet"/>
      <w:lvlText w:val=""/>
      <w:lvlJc w:val="left"/>
      <w:pPr>
        <w:ind w:left="6480" w:hanging="360"/>
      </w:pPr>
      <w:rPr>
        <w:rFonts w:ascii="Wingdings" w:hAnsi="Wingdings" w:cs="Wingdings" w:hint="default"/>
      </w:rPr>
    </w:lvl>
  </w:abstractNum>
  <w:abstractNum w:abstractNumId="27" w15:restartNumberingAfterBreak="0">
    <w:nsid w:val="3F56762A"/>
    <w:multiLevelType w:val="hybridMultilevel"/>
    <w:tmpl w:val="F7122114"/>
    <w:lvl w:ilvl="0" w:tplc="6F58EBBE">
      <w:start w:val="1"/>
      <w:numFmt w:val="bullet"/>
      <w:lvlText w:val=""/>
      <w:lvlJc w:val="left"/>
      <w:pPr>
        <w:ind w:left="720" w:hanging="360"/>
      </w:pPr>
      <w:rPr>
        <w:rFonts w:ascii="Symbol" w:hAnsi="Symbol" w:cs="Symbol" w:hint="default"/>
        <w:sz w:val="18"/>
        <w:szCs w:val="18"/>
      </w:rPr>
    </w:lvl>
    <w:lvl w:ilvl="1" w:tplc="874AB48A">
      <w:start w:val="1"/>
      <w:numFmt w:val="bullet"/>
      <w:lvlText w:val="o"/>
      <w:lvlJc w:val="left"/>
      <w:pPr>
        <w:ind w:left="1440" w:hanging="360"/>
      </w:pPr>
      <w:rPr>
        <w:rFonts w:ascii="Courier New" w:hAnsi="Courier New" w:cs="Courier New" w:hint="default"/>
      </w:rPr>
    </w:lvl>
    <w:lvl w:ilvl="2" w:tplc="AD786836">
      <w:start w:val="1"/>
      <w:numFmt w:val="bullet"/>
      <w:lvlText w:val=""/>
      <w:lvlJc w:val="left"/>
      <w:pPr>
        <w:ind w:left="2160" w:hanging="360"/>
      </w:pPr>
      <w:rPr>
        <w:rFonts w:ascii="Wingdings" w:hAnsi="Wingdings" w:cs="Wingdings" w:hint="default"/>
      </w:rPr>
    </w:lvl>
    <w:lvl w:ilvl="3" w:tplc="373A3DDA">
      <w:start w:val="1"/>
      <w:numFmt w:val="bullet"/>
      <w:lvlText w:val=""/>
      <w:lvlJc w:val="left"/>
      <w:pPr>
        <w:ind w:left="2880" w:hanging="360"/>
      </w:pPr>
      <w:rPr>
        <w:rFonts w:ascii="Symbol" w:hAnsi="Symbol" w:cs="Symbol" w:hint="default"/>
      </w:rPr>
    </w:lvl>
    <w:lvl w:ilvl="4" w:tplc="4DECC92C">
      <w:start w:val="1"/>
      <w:numFmt w:val="bullet"/>
      <w:lvlText w:val="o"/>
      <w:lvlJc w:val="left"/>
      <w:pPr>
        <w:ind w:left="3600" w:hanging="360"/>
      </w:pPr>
      <w:rPr>
        <w:rFonts w:ascii="Courier New" w:hAnsi="Courier New" w:cs="Courier New" w:hint="default"/>
      </w:rPr>
    </w:lvl>
    <w:lvl w:ilvl="5" w:tplc="194A6F28">
      <w:start w:val="1"/>
      <w:numFmt w:val="bullet"/>
      <w:lvlText w:val=""/>
      <w:lvlJc w:val="left"/>
      <w:pPr>
        <w:ind w:left="4320" w:hanging="360"/>
      </w:pPr>
      <w:rPr>
        <w:rFonts w:ascii="Wingdings" w:hAnsi="Wingdings" w:cs="Wingdings" w:hint="default"/>
      </w:rPr>
    </w:lvl>
    <w:lvl w:ilvl="6" w:tplc="DFAA1AC4">
      <w:start w:val="1"/>
      <w:numFmt w:val="bullet"/>
      <w:lvlText w:val=""/>
      <w:lvlJc w:val="left"/>
      <w:pPr>
        <w:ind w:left="5040" w:hanging="360"/>
      </w:pPr>
      <w:rPr>
        <w:rFonts w:ascii="Symbol" w:hAnsi="Symbol" w:cs="Symbol" w:hint="default"/>
      </w:rPr>
    </w:lvl>
    <w:lvl w:ilvl="7" w:tplc="11AE8134">
      <w:start w:val="1"/>
      <w:numFmt w:val="bullet"/>
      <w:lvlText w:val="o"/>
      <w:lvlJc w:val="left"/>
      <w:pPr>
        <w:ind w:left="5760" w:hanging="360"/>
      </w:pPr>
      <w:rPr>
        <w:rFonts w:ascii="Courier New" w:hAnsi="Courier New" w:cs="Courier New" w:hint="default"/>
      </w:rPr>
    </w:lvl>
    <w:lvl w:ilvl="8" w:tplc="3D94DD6C">
      <w:start w:val="1"/>
      <w:numFmt w:val="bullet"/>
      <w:lvlText w:val=""/>
      <w:lvlJc w:val="left"/>
      <w:pPr>
        <w:ind w:left="6480" w:hanging="360"/>
      </w:pPr>
      <w:rPr>
        <w:rFonts w:ascii="Wingdings" w:hAnsi="Wingdings" w:cs="Wingdings" w:hint="default"/>
      </w:rPr>
    </w:lvl>
  </w:abstractNum>
  <w:abstractNum w:abstractNumId="28" w15:restartNumberingAfterBreak="0">
    <w:nsid w:val="40EE372A"/>
    <w:multiLevelType w:val="hybridMultilevel"/>
    <w:tmpl w:val="FD36A384"/>
    <w:lvl w:ilvl="0" w:tplc="8790FF50">
      <w:start w:val="1"/>
      <w:numFmt w:val="bullet"/>
      <w:lvlText w:val=""/>
      <w:lvlJc w:val="left"/>
      <w:pPr>
        <w:ind w:left="720" w:hanging="360"/>
      </w:pPr>
      <w:rPr>
        <w:rFonts w:ascii="Symbol" w:hAnsi="Symbol" w:cs="Symbol" w:hint="default"/>
        <w:sz w:val="18"/>
        <w:szCs w:val="18"/>
      </w:rPr>
    </w:lvl>
    <w:lvl w:ilvl="1" w:tplc="6A827770">
      <w:start w:val="1"/>
      <w:numFmt w:val="bullet"/>
      <w:lvlText w:val="o"/>
      <w:lvlJc w:val="left"/>
      <w:pPr>
        <w:ind w:left="1440" w:hanging="360"/>
      </w:pPr>
      <w:rPr>
        <w:rFonts w:ascii="Courier New" w:hAnsi="Courier New" w:cs="Courier New" w:hint="default"/>
      </w:rPr>
    </w:lvl>
    <w:lvl w:ilvl="2" w:tplc="909E8E34">
      <w:start w:val="1"/>
      <w:numFmt w:val="bullet"/>
      <w:lvlText w:val=""/>
      <w:lvlJc w:val="left"/>
      <w:pPr>
        <w:ind w:left="2160" w:hanging="360"/>
      </w:pPr>
      <w:rPr>
        <w:rFonts w:ascii="Wingdings" w:hAnsi="Wingdings" w:cs="Wingdings" w:hint="default"/>
      </w:rPr>
    </w:lvl>
    <w:lvl w:ilvl="3" w:tplc="F5C4F074">
      <w:start w:val="1"/>
      <w:numFmt w:val="bullet"/>
      <w:lvlText w:val=""/>
      <w:lvlJc w:val="left"/>
      <w:pPr>
        <w:ind w:left="2880" w:hanging="360"/>
      </w:pPr>
      <w:rPr>
        <w:rFonts w:ascii="Symbol" w:hAnsi="Symbol" w:cs="Symbol" w:hint="default"/>
      </w:rPr>
    </w:lvl>
    <w:lvl w:ilvl="4" w:tplc="47A4CD3C">
      <w:start w:val="1"/>
      <w:numFmt w:val="bullet"/>
      <w:lvlText w:val="o"/>
      <w:lvlJc w:val="left"/>
      <w:pPr>
        <w:ind w:left="3600" w:hanging="360"/>
      </w:pPr>
      <w:rPr>
        <w:rFonts w:ascii="Courier New" w:hAnsi="Courier New" w:cs="Courier New" w:hint="default"/>
      </w:rPr>
    </w:lvl>
    <w:lvl w:ilvl="5" w:tplc="0F80E43A">
      <w:start w:val="1"/>
      <w:numFmt w:val="bullet"/>
      <w:lvlText w:val=""/>
      <w:lvlJc w:val="left"/>
      <w:pPr>
        <w:ind w:left="4320" w:hanging="360"/>
      </w:pPr>
      <w:rPr>
        <w:rFonts w:ascii="Wingdings" w:hAnsi="Wingdings" w:cs="Wingdings" w:hint="default"/>
      </w:rPr>
    </w:lvl>
    <w:lvl w:ilvl="6" w:tplc="27DEEF54">
      <w:start w:val="1"/>
      <w:numFmt w:val="bullet"/>
      <w:lvlText w:val=""/>
      <w:lvlJc w:val="left"/>
      <w:pPr>
        <w:ind w:left="5040" w:hanging="360"/>
      </w:pPr>
      <w:rPr>
        <w:rFonts w:ascii="Symbol" w:hAnsi="Symbol" w:cs="Symbol" w:hint="default"/>
      </w:rPr>
    </w:lvl>
    <w:lvl w:ilvl="7" w:tplc="2A80D1EA">
      <w:start w:val="1"/>
      <w:numFmt w:val="bullet"/>
      <w:lvlText w:val="o"/>
      <w:lvlJc w:val="left"/>
      <w:pPr>
        <w:ind w:left="5760" w:hanging="360"/>
      </w:pPr>
      <w:rPr>
        <w:rFonts w:ascii="Courier New" w:hAnsi="Courier New" w:cs="Courier New" w:hint="default"/>
      </w:rPr>
    </w:lvl>
    <w:lvl w:ilvl="8" w:tplc="B9FEFC7A">
      <w:start w:val="1"/>
      <w:numFmt w:val="bullet"/>
      <w:lvlText w:val=""/>
      <w:lvlJc w:val="left"/>
      <w:pPr>
        <w:ind w:left="6480" w:hanging="360"/>
      </w:pPr>
      <w:rPr>
        <w:rFonts w:ascii="Wingdings" w:hAnsi="Wingdings" w:cs="Wingdings" w:hint="default"/>
      </w:rPr>
    </w:lvl>
  </w:abstractNum>
  <w:abstractNum w:abstractNumId="29" w15:restartNumberingAfterBreak="0">
    <w:nsid w:val="434F5F7B"/>
    <w:multiLevelType w:val="hybridMultilevel"/>
    <w:tmpl w:val="62A2526C"/>
    <w:lvl w:ilvl="0" w:tplc="6EECD8EE">
      <w:start w:val="1"/>
      <w:numFmt w:val="bullet"/>
      <w:lvlText w:val=""/>
      <w:lvlJc w:val="left"/>
      <w:pPr>
        <w:ind w:left="720" w:hanging="360"/>
      </w:pPr>
      <w:rPr>
        <w:rFonts w:ascii="Symbol" w:hAnsi="Symbol" w:cs="Symbol" w:hint="default"/>
        <w:sz w:val="24"/>
        <w:szCs w:val="24"/>
      </w:rPr>
    </w:lvl>
    <w:lvl w:ilvl="1" w:tplc="B5342F7C">
      <w:start w:val="1"/>
      <w:numFmt w:val="bullet"/>
      <w:lvlText w:val="o"/>
      <w:lvlJc w:val="left"/>
      <w:pPr>
        <w:ind w:left="1440" w:hanging="360"/>
      </w:pPr>
      <w:rPr>
        <w:rFonts w:ascii="Courier New" w:hAnsi="Courier New" w:cs="Courier New" w:hint="default"/>
      </w:rPr>
    </w:lvl>
    <w:lvl w:ilvl="2" w:tplc="F4F88C5E">
      <w:start w:val="1"/>
      <w:numFmt w:val="bullet"/>
      <w:lvlText w:val=""/>
      <w:lvlJc w:val="left"/>
      <w:pPr>
        <w:ind w:left="2160" w:hanging="360"/>
      </w:pPr>
      <w:rPr>
        <w:rFonts w:ascii="Wingdings" w:hAnsi="Wingdings" w:cs="Wingdings" w:hint="default"/>
      </w:rPr>
    </w:lvl>
    <w:lvl w:ilvl="3" w:tplc="7834E31A">
      <w:start w:val="1"/>
      <w:numFmt w:val="bullet"/>
      <w:lvlText w:val=""/>
      <w:lvlJc w:val="left"/>
      <w:pPr>
        <w:ind w:left="2880" w:hanging="360"/>
      </w:pPr>
      <w:rPr>
        <w:rFonts w:ascii="Symbol" w:hAnsi="Symbol" w:cs="Symbol" w:hint="default"/>
      </w:rPr>
    </w:lvl>
    <w:lvl w:ilvl="4" w:tplc="213449B8">
      <w:start w:val="1"/>
      <w:numFmt w:val="bullet"/>
      <w:lvlText w:val="o"/>
      <w:lvlJc w:val="left"/>
      <w:pPr>
        <w:ind w:left="3600" w:hanging="360"/>
      </w:pPr>
      <w:rPr>
        <w:rFonts w:ascii="Courier New" w:hAnsi="Courier New" w:cs="Courier New" w:hint="default"/>
      </w:rPr>
    </w:lvl>
    <w:lvl w:ilvl="5" w:tplc="865628E6">
      <w:start w:val="1"/>
      <w:numFmt w:val="bullet"/>
      <w:lvlText w:val=""/>
      <w:lvlJc w:val="left"/>
      <w:pPr>
        <w:ind w:left="4320" w:hanging="360"/>
      </w:pPr>
      <w:rPr>
        <w:rFonts w:ascii="Wingdings" w:hAnsi="Wingdings" w:cs="Wingdings" w:hint="default"/>
      </w:rPr>
    </w:lvl>
    <w:lvl w:ilvl="6" w:tplc="73BA0032">
      <w:start w:val="1"/>
      <w:numFmt w:val="bullet"/>
      <w:lvlText w:val=""/>
      <w:lvlJc w:val="left"/>
      <w:pPr>
        <w:ind w:left="5040" w:hanging="360"/>
      </w:pPr>
      <w:rPr>
        <w:rFonts w:ascii="Symbol" w:hAnsi="Symbol" w:cs="Symbol" w:hint="default"/>
      </w:rPr>
    </w:lvl>
    <w:lvl w:ilvl="7" w:tplc="C038E02C">
      <w:start w:val="1"/>
      <w:numFmt w:val="bullet"/>
      <w:lvlText w:val="o"/>
      <w:lvlJc w:val="left"/>
      <w:pPr>
        <w:ind w:left="5760" w:hanging="360"/>
      </w:pPr>
      <w:rPr>
        <w:rFonts w:ascii="Courier New" w:hAnsi="Courier New" w:cs="Courier New" w:hint="default"/>
      </w:rPr>
    </w:lvl>
    <w:lvl w:ilvl="8" w:tplc="777A2514">
      <w:start w:val="1"/>
      <w:numFmt w:val="bullet"/>
      <w:lvlText w:val=""/>
      <w:lvlJc w:val="left"/>
      <w:pPr>
        <w:ind w:left="6480" w:hanging="360"/>
      </w:pPr>
      <w:rPr>
        <w:rFonts w:ascii="Wingdings" w:hAnsi="Wingdings" w:cs="Wingdings" w:hint="default"/>
      </w:rPr>
    </w:lvl>
  </w:abstractNum>
  <w:abstractNum w:abstractNumId="30" w15:restartNumberingAfterBreak="0">
    <w:nsid w:val="4BB94EA4"/>
    <w:multiLevelType w:val="hybridMultilevel"/>
    <w:tmpl w:val="636C8C92"/>
    <w:lvl w:ilvl="0" w:tplc="1E8C4DE8">
      <w:start w:val="1"/>
      <w:numFmt w:val="bullet"/>
      <w:lvlText w:val=""/>
      <w:lvlJc w:val="left"/>
      <w:pPr>
        <w:ind w:left="720" w:hanging="360"/>
      </w:pPr>
      <w:rPr>
        <w:rFonts w:ascii="Symbol" w:hAnsi="Symbol" w:cs="Symbol" w:hint="default"/>
        <w:sz w:val="18"/>
        <w:szCs w:val="18"/>
      </w:rPr>
    </w:lvl>
    <w:lvl w:ilvl="1" w:tplc="5308C2B8">
      <w:start w:val="1"/>
      <w:numFmt w:val="bullet"/>
      <w:lvlText w:val="o"/>
      <w:lvlJc w:val="left"/>
      <w:pPr>
        <w:ind w:left="1440" w:hanging="360"/>
      </w:pPr>
      <w:rPr>
        <w:rFonts w:ascii="Courier New" w:hAnsi="Courier New" w:cs="Courier New" w:hint="default"/>
      </w:rPr>
    </w:lvl>
    <w:lvl w:ilvl="2" w:tplc="AB623AA0">
      <w:start w:val="1"/>
      <w:numFmt w:val="bullet"/>
      <w:lvlText w:val=""/>
      <w:lvlJc w:val="left"/>
      <w:pPr>
        <w:ind w:left="2160" w:hanging="360"/>
      </w:pPr>
      <w:rPr>
        <w:rFonts w:ascii="Wingdings" w:hAnsi="Wingdings" w:cs="Wingdings" w:hint="default"/>
      </w:rPr>
    </w:lvl>
    <w:lvl w:ilvl="3" w:tplc="58D09F7A">
      <w:start w:val="1"/>
      <w:numFmt w:val="bullet"/>
      <w:lvlText w:val=""/>
      <w:lvlJc w:val="left"/>
      <w:pPr>
        <w:ind w:left="2880" w:hanging="360"/>
      </w:pPr>
      <w:rPr>
        <w:rFonts w:ascii="Symbol" w:hAnsi="Symbol" w:cs="Symbol" w:hint="default"/>
      </w:rPr>
    </w:lvl>
    <w:lvl w:ilvl="4" w:tplc="898652A8">
      <w:start w:val="1"/>
      <w:numFmt w:val="bullet"/>
      <w:lvlText w:val="o"/>
      <w:lvlJc w:val="left"/>
      <w:pPr>
        <w:ind w:left="3600" w:hanging="360"/>
      </w:pPr>
      <w:rPr>
        <w:rFonts w:ascii="Courier New" w:hAnsi="Courier New" w:cs="Courier New" w:hint="default"/>
      </w:rPr>
    </w:lvl>
    <w:lvl w:ilvl="5" w:tplc="4BA43176">
      <w:start w:val="1"/>
      <w:numFmt w:val="bullet"/>
      <w:lvlText w:val=""/>
      <w:lvlJc w:val="left"/>
      <w:pPr>
        <w:ind w:left="4320" w:hanging="360"/>
      </w:pPr>
      <w:rPr>
        <w:rFonts w:ascii="Wingdings" w:hAnsi="Wingdings" w:cs="Wingdings" w:hint="default"/>
      </w:rPr>
    </w:lvl>
    <w:lvl w:ilvl="6" w:tplc="F998CCEA">
      <w:start w:val="1"/>
      <w:numFmt w:val="bullet"/>
      <w:lvlText w:val=""/>
      <w:lvlJc w:val="left"/>
      <w:pPr>
        <w:ind w:left="5040" w:hanging="360"/>
      </w:pPr>
      <w:rPr>
        <w:rFonts w:ascii="Symbol" w:hAnsi="Symbol" w:cs="Symbol" w:hint="default"/>
      </w:rPr>
    </w:lvl>
    <w:lvl w:ilvl="7" w:tplc="E1AAF316">
      <w:start w:val="1"/>
      <w:numFmt w:val="bullet"/>
      <w:lvlText w:val="o"/>
      <w:lvlJc w:val="left"/>
      <w:pPr>
        <w:ind w:left="5760" w:hanging="360"/>
      </w:pPr>
      <w:rPr>
        <w:rFonts w:ascii="Courier New" w:hAnsi="Courier New" w:cs="Courier New" w:hint="default"/>
      </w:rPr>
    </w:lvl>
    <w:lvl w:ilvl="8" w:tplc="4B24FF90">
      <w:start w:val="1"/>
      <w:numFmt w:val="bullet"/>
      <w:lvlText w:val=""/>
      <w:lvlJc w:val="left"/>
      <w:pPr>
        <w:ind w:left="6480" w:hanging="360"/>
      </w:pPr>
      <w:rPr>
        <w:rFonts w:ascii="Wingdings" w:hAnsi="Wingdings" w:cs="Wingdings" w:hint="default"/>
      </w:rPr>
    </w:lvl>
  </w:abstractNum>
  <w:abstractNum w:abstractNumId="31" w15:restartNumberingAfterBreak="0">
    <w:nsid w:val="4CE93C9D"/>
    <w:multiLevelType w:val="hybridMultilevel"/>
    <w:tmpl w:val="41E42396"/>
    <w:lvl w:ilvl="0" w:tplc="E9FCF7B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9507B4"/>
    <w:multiLevelType w:val="hybridMultilevel"/>
    <w:tmpl w:val="2938CD66"/>
    <w:lvl w:ilvl="0" w:tplc="E9FCF7B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144DAD"/>
    <w:multiLevelType w:val="hybridMultilevel"/>
    <w:tmpl w:val="4C443AA8"/>
    <w:lvl w:ilvl="0" w:tplc="8BB0723C">
      <w:start w:val="1"/>
      <w:numFmt w:val="bullet"/>
      <w:lvlText w:val=""/>
      <w:lvlJc w:val="left"/>
      <w:pPr>
        <w:ind w:left="720" w:hanging="360"/>
      </w:pPr>
      <w:rPr>
        <w:rFonts w:ascii="Symbol" w:hAnsi="Symbol" w:cs="Symbol" w:hint="default"/>
        <w:sz w:val="18"/>
        <w:szCs w:val="18"/>
      </w:rPr>
    </w:lvl>
    <w:lvl w:ilvl="1" w:tplc="0C964430">
      <w:start w:val="1"/>
      <w:numFmt w:val="bullet"/>
      <w:lvlText w:val="o"/>
      <w:lvlJc w:val="left"/>
      <w:pPr>
        <w:ind w:left="1440" w:hanging="360"/>
      </w:pPr>
      <w:rPr>
        <w:rFonts w:ascii="Courier New" w:hAnsi="Courier New" w:cs="Courier New" w:hint="default"/>
      </w:rPr>
    </w:lvl>
    <w:lvl w:ilvl="2" w:tplc="6ED0BBEA">
      <w:start w:val="1"/>
      <w:numFmt w:val="bullet"/>
      <w:lvlText w:val=""/>
      <w:lvlJc w:val="left"/>
      <w:pPr>
        <w:ind w:left="2160" w:hanging="360"/>
      </w:pPr>
      <w:rPr>
        <w:rFonts w:ascii="Wingdings" w:hAnsi="Wingdings" w:cs="Wingdings" w:hint="default"/>
      </w:rPr>
    </w:lvl>
    <w:lvl w:ilvl="3" w:tplc="9D9011D6">
      <w:start w:val="1"/>
      <w:numFmt w:val="bullet"/>
      <w:lvlText w:val=""/>
      <w:lvlJc w:val="left"/>
      <w:pPr>
        <w:ind w:left="2880" w:hanging="360"/>
      </w:pPr>
      <w:rPr>
        <w:rFonts w:ascii="Symbol" w:hAnsi="Symbol" w:cs="Symbol" w:hint="default"/>
      </w:rPr>
    </w:lvl>
    <w:lvl w:ilvl="4" w:tplc="AAD2B8F6">
      <w:start w:val="1"/>
      <w:numFmt w:val="bullet"/>
      <w:lvlText w:val="o"/>
      <w:lvlJc w:val="left"/>
      <w:pPr>
        <w:ind w:left="3600" w:hanging="360"/>
      </w:pPr>
      <w:rPr>
        <w:rFonts w:ascii="Courier New" w:hAnsi="Courier New" w:cs="Courier New" w:hint="default"/>
      </w:rPr>
    </w:lvl>
    <w:lvl w:ilvl="5" w:tplc="34A07006">
      <w:start w:val="1"/>
      <w:numFmt w:val="bullet"/>
      <w:lvlText w:val=""/>
      <w:lvlJc w:val="left"/>
      <w:pPr>
        <w:ind w:left="4320" w:hanging="360"/>
      </w:pPr>
      <w:rPr>
        <w:rFonts w:ascii="Wingdings" w:hAnsi="Wingdings" w:cs="Wingdings" w:hint="default"/>
      </w:rPr>
    </w:lvl>
    <w:lvl w:ilvl="6" w:tplc="155E0240">
      <w:start w:val="1"/>
      <w:numFmt w:val="bullet"/>
      <w:lvlText w:val=""/>
      <w:lvlJc w:val="left"/>
      <w:pPr>
        <w:ind w:left="5040" w:hanging="360"/>
      </w:pPr>
      <w:rPr>
        <w:rFonts w:ascii="Symbol" w:hAnsi="Symbol" w:cs="Symbol" w:hint="default"/>
      </w:rPr>
    </w:lvl>
    <w:lvl w:ilvl="7" w:tplc="C6F65E06">
      <w:start w:val="1"/>
      <w:numFmt w:val="bullet"/>
      <w:lvlText w:val="o"/>
      <w:lvlJc w:val="left"/>
      <w:pPr>
        <w:ind w:left="5760" w:hanging="360"/>
      </w:pPr>
      <w:rPr>
        <w:rFonts w:ascii="Courier New" w:hAnsi="Courier New" w:cs="Courier New" w:hint="default"/>
      </w:rPr>
    </w:lvl>
    <w:lvl w:ilvl="8" w:tplc="70749524">
      <w:start w:val="1"/>
      <w:numFmt w:val="bullet"/>
      <w:lvlText w:val=""/>
      <w:lvlJc w:val="left"/>
      <w:pPr>
        <w:ind w:left="6480" w:hanging="360"/>
      </w:pPr>
      <w:rPr>
        <w:rFonts w:ascii="Wingdings" w:hAnsi="Wingdings" w:cs="Wingdings" w:hint="default"/>
      </w:rPr>
    </w:lvl>
  </w:abstractNum>
  <w:abstractNum w:abstractNumId="34" w15:restartNumberingAfterBreak="0">
    <w:nsid w:val="50713ACA"/>
    <w:multiLevelType w:val="hybridMultilevel"/>
    <w:tmpl w:val="15248AAA"/>
    <w:lvl w:ilvl="0" w:tplc="056EA7CA">
      <w:start w:val="1"/>
      <w:numFmt w:val="bullet"/>
      <w:lvlText w:val=""/>
      <w:lvlJc w:val="left"/>
      <w:pPr>
        <w:ind w:left="720" w:hanging="360"/>
      </w:pPr>
      <w:rPr>
        <w:rFonts w:ascii="Symbol" w:hAnsi="Symbol" w:cs="Symbol" w:hint="default"/>
        <w:sz w:val="18"/>
        <w:szCs w:val="18"/>
      </w:rPr>
    </w:lvl>
    <w:lvl w:ilvl="1" w:tplc="728CF116">
      <w:start w:val="1"/>
      <w:numFmt w:val="bullet"/>
      <w:lvlText w:val="o"/>
      <w:lvlJc w:val="left"/>
      <w:pPr>
        <w:ind w:left="1440" w:hanging="360"/>
      </w:pPr>
      <w:rPr>
        <w:rFonts w:ascii="Courier New" w:hAnsi="Courier New" w:cs="Courier New" w:hint="default"/>
      </w:rPr>
    </w:lvl>
    <w:lvl w:ilvl="2" w:tplc="936ABA34">
      <w:start w:val="1"/>
      <w:numFmt w:val="bullet"/>
      <w:lvlText w:val=""/>
      <w:lvlJc w:val="left"/>
      <w:pPr>
        <w:ind w:left="2160" w:hanging="360"/>
      </w:pPr>
      <w:rPr>
        <w:rFonts w:ascii="Wingdings" w:hAnsi="Wingdings" w:cs="Wingdings" w:hint="default"/>
      </w:rPr>
    </w:lvl>
    <w:lvl w:ilvl="3" w:tplc="F1EEE192">
      <w:start w:val="1"/>
      <w:numFmt w:val="bullet"/>
      <w:lvlText w:val=""/>
      <w:lvlJc w:val="left"/>
      <w:pPr>
        <w:ind w:left="2880" w:hanging="360"/>
      </w:pPr>
      <w:rPr>
        <w:rFonts w:ascii="Symbol" w:hAnsi="Symbol" w:cs="Symbol" w:hint="default"/>
      </w:rPr>
    </w:lvl>
    <w:lvl w:ilvl="4" w:tplc="3A68180C">
      <w:start w:val="1"/>
      <w:numFmt w:val="bullet"/>
      <w:lvlText w:val="o"/>
      <w:lvlJc w:val="left"/>
      <w:pPr>
        <w:ind w:left="3600" w:hanging="360"/>
      </w:pPr>
      <w:rPr>
        <w:rFonts w:ascii="Courier New" w:hAnsi="Courier New" w:cs="Courier New" w:hint="default"/>
      </w:rPr>
    </w:lvl>
    <w:lvl w:ilvl="5" w:tplc="CFA2F144">
      <w:start w:val="1"/>
      <w:numFmt w:val="bullet"/>
      <w:lvlText w:val=""/>
      <w:lvlJc w:val="left"/>
      <w:pPr>
        <w:ind w:left="4320" w:hanging="360"/>
      </w:pPr>
      <w:rPr>
        <w:rFonts w:ascii="Wingdings" w:hAnsi="Wingdings" w:cs="Wingdings" w:hint="default"/>
      </w:rPr>
    </w:lvl>
    <w:lvl w:ilvl="6" w:tplc="45FC5304">
      <w:start w:val="1"/>
      <w:numFmt w:val="bullet"/>
      <w:lvlText w:val=""/>
      <w:lvlJc w:val="left"/>
      <w:pPr>
        <w:ind w:left="5040" w:hanging="360"/>
      </w:pPr>
      <w:rPr>
        <w:rFonts w:ascii="Symbol" w:hAnsi="Symbol" w:cs="Symbol" w:hint="default"/>
      </w:rPr>
    </w:lvl>
    <w:lvl w:ilvl="7" w:tplc="129E742A">
      <w:start w:val="1"/>
      <w:numFmt w:val="bullet"/>
      <w:lvlText w:val="o"/>
      <w:lvlJc w:val="left"/>
      <w:pPr>
        <w:ind w:left="5760" w:hanging="360"/>
      </w:pPr>
      <w:rPr>
        <w:rFonts w:ascii="Courier New" w:hAnsi="Courier New" w:cs="Courier New" w:hint="default"/>
      </w:rPr>
    </w:lvl>
    <w:lvl w:ilvl="8" w:tplc="0A107D14">
      <w:start w:val="1"/>
      <w:numFmt w:val="bullet"/>
      <w:lvlText w:val=""/>
      <w:lvlJc w:val="left"/>
      <w:pPr>
        <w:ind w:left="6480" w:hanging="360"/>
      </w:pPr>
      <w:rPr>
        <w:rFonts w:ascii="Wingdings" w:hAnsi="Wingdings" w:cs="Wingdings" w:hint="default"/>
      </w:rPr>
    </w:lvl>
  </w:abstractNum>
  <w:abstractNum w:abstractNumId="35" w15:restartNumberingAfterBreak="0">
    <w:nsid w:val="55795C19"/>
    <w:multiLevelType w:val="hybridMultilevel"/>
    <w:tmpl w:val="05FCD864"/>
    <w:lvl w:ilvl="0" w:tplc="F12014BA">
      <w:start w:val="1"/>
      <w:numFmt w:val="bullet"/>
      <w:lvlText w:val=""/>
      <w:lvlJc w:val="left"/>
      <w:pPr>
        <w:ind w:left="720" w:hanging="360"/>
      </w:pPr>
      <w:rPr>
        <w:rFonts w:ascii="Symbol" w:hAnsi="Symbol" w:cs="Symbol" w:hint="default"/>
        <w:sz w:val="24"/>
        <w:szCs w:val="24"/>
      </w:rPr>
    </w:lvl>
    <w:lvl w:ilvl="1" w:tplc="827A25A0">
      <w:start w:val="1"/>
      <w:numFmt w:val="bullet"/>
      <w:lvlText w:val="o"/>
      <w:lvlJc w:val="left"/>
      <w:pPr>
        <w:ind w:left="1440" w:hanging="360"/>
      </w:pPr>
      <w:rPr>
        <w:rFonts w:ascii="Courier New" w:hAnsi="Courier New" w:cs="Courier New" w:hint="default"/>
      </w:rPr>
    </w:lvl>
    <w:lvl w:ilvl="2" w:tplc="DD441D1A">
      <w:start w:val="1"/>
      <w:numFmt w:val="bullet"/>
      <w:lvlText w:val=""/>
      <w:lvlJc w:val="left"/>
      <w:pPr>
        <w:ind w:left="2160" w:hanging="360"/>
      </w:pPr>
      <w:rPr>
        <w:rFonts w:ascii="Wingdings" w:hAnsi="Wingdings" w:cs="Wingdings" w:hint="default"/>
      </w:rPr>
    </w:lvl>
    <w:lvl w:ilvl="3" w:tplc="AE86FAAA">
      <w:start w:val="1"/>
      <w:numFmt w:val="bullet"/>
      <w:lvlText w:val=""/>
      <w:lvlJc w:val="left"/>
      <w:pPr>
        <w:ind w:left="2880" w:hanging="360"/>
      </w:pPr>
      <w:rPr>
        <w:rFonts w:ascii="Symbol" w:hAnsi="Symbol" w:cs="Symbol" w:hint="default"/>
      </w:rPr>
    </w:lvl>
    <w:lvl w:ilvl="4" w:tplc="0A060500">
      <w:start w:val="1"/>
      <w:numFmt w:val="bullet"/>
      <w:lvlText w:val="o"/>
      <w:lvlJc w:val="left"/>
      <w:pPr>
        <w:ind w:left="3600" w:hanging="360"/>
      </w:pPr>
      <w:rPr>
        <w:rFonts w:ascii="Courier New" w:hAnsi="Courier New" w:cs="Courier New" w:hint="default"/>
      </w:rPr>
    </w:lvl>
    <w:lvl w:ilvl="5" w:tplc="25C8C346">
      <w:start w:val="1"/>
      <w:numFmt w:val="bullet"/>
      <w:lvlText w:val=""/>
      <w:lvlJc w:val="left"/>
      <w:pPr>
        <w:ind w:left="4320" w:hanging="360"/>
      </w:pPr>
      <w:rPr>
        <w:rFonts w:ascii="Wingdings" w:hAnsi="Wingdings" w:cs="Wingdings" w:hint="default"/>
      </w:rPr>
    </w:lvl>
    <w:lvl w:ilvl="6" w:tplc="0D5A8956">
      <w:start w:val="1"/>
      <w:numFmt w:val="bullet"/>
      <w:lvlText w:val=""/>
      <w:lvlJc w:val="left"/>
      <w:pPr>
        <w:ind w:left="5040" w:hanging="360"/>
      </w:pPr>
      <w:rPr>
        <w:rFonts w:ascii="Symbol" w:hAnsi="Symbol" w:cs="Symbol" w:hint="default"/>
      </w:rPr>
    </w:lvl>
    <w:lvl w:ilvl="7" w:tplc="4A424E50">
      <w:start w:val="1"/>
      <w:numFmt w:val="bullet"/>
      <w:lvlText w:val="o"/>
      <w:lvlJc w:val="left"/>
      <w:pPr>
        <w:ind w:left="5760" w:hanging="360"/>
      </w:pPr>
      <w:rPr>
        <w:rFonts w:ascii="Courier New" w:hAnsi="Courier New" w:cs="Courier New" w:hint="default"/>
      </w:rPr>
    </w:lvl>
    <w:lvl w:ilvl="8" w:tplc="B664BB58">
      <w:start w:val="1"/>
      <w:numFmt w:val="bullet"/>
      <w:lvlText w:val=""/>
      <w:lvlJc w:val="left"/>
      <w:pPr>
        <w:ind w:left="6480" w:hanging="360"/>
      </w:pPr>
      <w:rPr>
        <w:rFonts w:ascii="Wingdings" w:hAnsi="Wingdings" w:cs="Wingdings" w:hint="default"/>
      </w:rPr>
    </w:lvl>
  </w:abstractNum>
  <w:abstractNum w:abstractNumId="36" w15:restartNumberingAfterBreak="0">
    <w:nsid w:val="585910C0"/>
    <w:multiLevelType w:val="hybridMultilevel"/>
    <w:tmpl w:val="AE7EB1C8"/>
    <w:lvl w:ilvl="0" w:tplc="E9FCF7B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275F55"/>
    <w:multiLevelType w:val="hybridMultilevel"/>
    <w:tmpl w:val="F9B2DA84"/>
    <w:lvl w:ilvl="0" w:tplc="B4B4FCB4">
      <w:start w:val="1"/>
      <w:numFmt w:val="bullet"/>
      <w:lvlText w:val=""/>
      <w:lvlJc w:val="left"/>
      <w:pPr>
        <w:ind w:left="720" w:hanging="360"/>
      </w:pPr>
      <w:rPr>
        <w:rFonts w:ascii="Symbol" w:hAnsi="Symbol" w:cs="Symbol" w:hint="default"/>
        <w:sz w:val="18"/>
        <w:szCs w:val="18"/>
      </w:rPr>
    </w:lvl>
    <w:lvl w:ilvl="1" w:tplc="0DB8BE1A">
      <w:start w:val="1"/>
      <w:numFmt w:val="bullet"/>
      <w:lvlText w:val="o"/>
      <w:lvlJc w:val="left"/>
      <w:pPr>
        <w:ind w:left="1440" w:hanging="360"/>
      </w:pPr>
      <w:rPr>
        <w:rFonts w:ascii="Courier New" w:hAnsi="Courier New" w:cs="Courier New" w:hint="default"/>
      </w:rPr>
    </w:lvl>
    <w:lvl w:ilvl="2" w:tplc="5DBA0C54">
      <w:start w:val="1"/>
      <w:numFmt w:val="bullet"/>
      <w:lvlText w:val=""/>
      <w:lvlJc w:val="left"/>
      <w:pPr>
        <w:ind w:left="2160" w:hanging="360"/>
      </w:pPr>
      <w:rPr>
        <w:rFonts w:ascii="Wingdings" w:hAnsi="Wingdings" w:cs="Wingdings" w:hint="default"/>
      </w:rPr>
    </w:lvl>
    <w:lvl w:ilvl="3" w:tplc="44EA2234">
      <w:start w:val="1"/>
      <w:numFmt w:val="bullet"/>
      <w:lvlText w:val=""/>
      <w:lvlJc w:val="left"/>
      <w:pPr>
        <w:ind w:left="2880" w:hanging="360"/>
      </w:pPr>
      <w:rPr>
        <w:rFonts w:ascii="Symbol" w:hAnsi="Symbol" w:cs="Symbol" w:hint="default"/>
      </w:rPr>
    </w:lvl>
    <w:lvl w:ilvl="4" w:tplc="ABCC2D5E">
      <w:start w:val="1"/>
      <w:numFmt w:val="bullet"/>
      <w:lvlText w:val="o"/>
      <w:lvlJc w:val="left"/>
      <w:pPr>
        <w:ind w:left="3600" w:hanging="360"/>
      </w:pPr>
      <w:rPr>
        <w:rFonts w:ascii="Courier New" w:hAnsi="Courier New" w:cs="Courier New" w:hint="default"/>
      </w:rPr>
    </w:lvl>
    <w:lvl w:ilvl="5" w:tplc="DA2ED1D8">
      <w:start w:val="1"/>
      <w:numFmt w:val="bullet"/>
      <w:lvlText w:val=""/>
      <w:lvlJc w:val="left"/>
      <w:pPr>
        <w:ind w:left="4320" w:hanging="360"/>
      </w:pPr>
      <w:rPr>
        <w:rFonts w:ascii="Wingdings" w:hAnsi="Wingdings" w:cs="Wingdings" w:hint="default"/>
      </w:rPr>
    </w:lvl>
    <w:lvl w:ilvl="6" w:tplc="EB32857A">
      <w:start w:val="1"/>
      <w:numFmt w:val="bullet"/>
      <w:lvlText w:val=""/>
      <w:lvlJc w:val="left"/>
      <w:pPr>
        <w:ind w:left="5040" w:hanging="360"/>
      </w:pPr>
      <w:rPr>
        <w:rFonts w:ascii="Symbol" w:hAnsi="Symbol" w:cs="Symbol" w:hint="default"/>
      </w:rPr>
    </w:lvl>
    <w:lvl w:ilvl="7" w:tplc="FC701C90">
      <w:start w:val="1"/>
      <w:numFmt w:val="bullet"/>
      <w:lvlText w:val="o"/>
      <w:lvlJc w:val="left"/>
      <w:pPr>
        <w:ind w:left="5760" w:hanging="360"/>
      </w:pPr>
      <w:rPr>
        <w:rFonts w:ascii="Courier New" w:hAnsi="Courier New" w:cs="Courier New" w:hint="default"/>
      </w:rPr>
    </w:lvl>
    <w:lvl w:ilvl="8" w:tplc="282C6AFC">
      <w:start w:val="1"/>
      <w:numFmt w:val="bullet"/>
      <w:lvlText w:val=""/>
      <w:lvlJc w:val="left"/>
      <w:pPr>
        <w:ind w:left="6480" w:hanging="360"/>
      </w:pPr>
      <w:rPr>
        <w:rFonts w:ascii="Wingdings" w:hAnsi="Wingdings" w:cs="Wingdings" w:hint="default"/>
      </w:rPr>
    </w:lvl>
  </w:abstractNum>
  <w:abstractNum w:abstractNumId="38" w15:restartNumberingAfterBreak="0">
    <w:nsid w:val="5A355FC8"/>
    <w:multiLevelType w:val="hybridMultilevel"/>
    <w:tmpl w:val="B1DA6FCA"/>
    <w:lvl w:ilvl="0" w:tplc="039239A4">
      <w:start w:val="1"/>
      <w:numFmt w:val="bullet"/>
      <w:lvlText w:val=""/>
      <w:lvlJc w:val="left"/>
      <w:pPr>
        <w:ind w:left="720" w:hanging="360"/>
      </w:pPr>
      <w:rPr>
        <w:rFonts w:ascii="Symbol" w:hAnsi="Symbol" w:cs="Symbol" w:hint="default"/>
        <w:sz w:val="18"/>
        <w:szCs w:val="18"/>
      </w:rPr>
    </w:lvl>
    <w:lvl w:ilvl="1" w:tplc="AC026C60">
      <w:start w:val="1"/>
      <w:numFmt w:val="bullet"/>
      <w:lvlText w:val="o"/>
      <w:lvlJc w:val="left"/>
      <w:pPr>
        <w:ind w:left="1440" w:hanging="360"/>
      </w:pPr>
      <w:rPr>
        <w:rFonts w:ascii="Courier New" w:hAnsi="Courier New" w:cs="Courier New" w:hint="default"/>
      </w:rPr>
    </w:lvl>
    <w:lvl w:ilvl="2" w:tplc="2C52AB32">
      <w:start w:val="1"/>
      <w:numFmt w:val="bullet"/>
      <w:lvlText w:val=""/>
      <w:lvlJc w:val="left"/>
      <w:pPr>
        <w:ind w:left="2160" w:hanging="360"/>
      </w:pPr>
      <w:rPr>
        <w:rFonts w:ascii="Wingdings" w:hAnsi="Wingdings" w:cs="Wingdings" w:hint="default"/>
      </w:rPr>
    </w:lvl>
    <w:lvl w:ilvl="3" w:tplc="19ECE21E">
      <w:start w:val="1"/>
      <w:numFmt w:val="bullet"/>
      <w:lvlText w:val=""/>
      <w:lvlJc w:val="left"/>
      <w:pPr>
        <w:ind w:left="2880" w:hanging="360"/>
      </w:pPr>
      <w:rPr>
        <w:rFonts w:ascii="Symbol" w:hAnsi="Symbol" w:cs="Symbol" w:hint="default"/>
      </w:rPr>
    </w:lvl>
    <w:lvl w:ilvl="4" w:tplc="28F498E4">
      <w:start w:val="1"/>
      <w:numFmt w:val="bullet"/>
      <w:lvlText w:val="o"/>
      <w:lvlJc w:val="left"/>
      <w:pPr>
        <w:ind w:left="3600" w:hanging="360"/>
      </w:pPr>
      <w:rPr>
        <w:rFonts w:ascii="Courier New" w:hAnsi="Courier New" w:cs="Courier New" w:hint="default"/>
      </w:rPr>
    </w:lvl>
    <w:lvl w:ilvl="5" w:tplc="FF564D26">
      <w:start w:val="1"/>
      <w:numFmt w:val="bullet"/>
      <w:lvlText w:val=""/>
      <w:lvlJc w:val="left"/>
      <w:pPr>
        <w:ind w:left="4320" w:hanging="360"/>
      </w:pPr>
      <w:rPr>
        <w:rFonts w:ascii="Wingdings" w:hAnsi="Wingdings" w:cs="Wingdings" w:hint="default"/>
      </w:rPr>
    </w:lvl>
    <w:lvl w:ilvl="6" w:tplc="1186C05E">
      <w:start w:val="1"/>
      <w:numFmt w:val="bullet"/>
      <w:lvlText w:val=""/>
      <w:lvlJc w:val="left"/>
      <w:pPr>
        <w:ind w:left="5040" w:hanging="360"/>
      </w:pPr>
      <w:rPr>
        <w:rFonts w:ascii="Symbol" w:hAnsi="Symbol" w:cs="Symbol" w:hint="default"/>
      </w:rPr>
    </w:lvl>
    <w:lvl w:ilvl="7" w:tplc="74AA1A2C">
      <w:start w:val="1"/>
      <w:numFmt w:val="bullet"/>
      <w:lvlText w:val="o"/>
      <w:lvlJc w:val="left"/>
      <w:pPr>
        <w:ind w:left="5760" w:hanging="360"/>
      </w:pPr>
      <w:rPr>
        <w:rFonts w:ascii="Courier New" w:hAnsi="Courier New" w:cs="Courier New" w:hint="default"/>
      </w:rPr>
    </w:lvl>
    <w:lvl w:ilvl="8" w:tplc="480A3234">
      <w:start w:val="1"/>
      <w:numFmt w:val="bullet"/>
      <w:lvlText w:val=""/>
      <w:lvlJc w:val="left"/>
      <w:pPr>
        <w:ind w:left="6480" w:hanging="360"/>
      </w:pPr>
      <w:rPr>
        <w:rFonts w:ascii="Wingdings" w:hAnsi="Wingdings" w:cs="Wingdings" w:hint="default"/>
      </w:rPr>
    </w:lvl>
  </w:abstractNum>
  <w:abstractNum w:abstractNumId="39" w15:restartNumberingAfterBreak="0">
    <w:nsid w:val="5ECE4474"/>
    <w:multiLevelType w:val="hybridMultilevel"/>
    <w:tmpl w:val="AE406BFC"/>
    <w:lvl w:ilvl="0" w:tplc="380C7DDE">
      <w:start w:val="1"/>
      <w:numFmt w:val="bullet"/>
      <w:lvlText w:val=""/>
      <w:lvlJc w:val="left"/>
      <w:pPr>
        <w:ind w:left="720" w:hanging="360"/>
      </w:pPr>
      <w:rPr>
        <w:rFonts w:ascii="Symbol" w:hAnsi="Symbol" w:cs="Symbol" w:hint="default"/>
        <w:sz w:val="24"/>
        <w:szCs w:val="24"/>
      </w:rPr>
    </w:lvl>
    <w:lvl w:ilvl="1" w:tplc="0EE83176">
      <w:start w:val="1"/>
      <w:numFmt w:val="bullet"/>
      <w:lvlText w:val="o"/>
      <w:lvlJc w:val="left"/>
      <w:pPr>
        <w:ind w:left="1440" w:hanging="360"/>
      </w:pPr>
      <w:rPr>
        <w:rFonts w:ascii="Courier New" w:hAnsi="Courier New" w:cs="Courier New" w:hint="default"/>
      </w:rPr>
    </w:lvl>
    <w:lvl w:ilvl="2" w:tplc="06042C32">
      <w:start w:val="1"/>
      <w:numFmt w:val="bullet"/>
      <w:lvlText w:val=""/>
      <w:lvlJc w:val="left"/>
      <w:pPr>
        <w:ind w:left="2160" w:hanging="360"/>
      </w:pPr>
      <w:rPr>
        <w:rFonts w:ascii="Wingdings" w:hAnsi="Wingdings" w:cs="Wingdings" w:hint="default"/>
      </w:rPr>
    </w:lvl>
    <w:lvl w:ilvl="3" w:tplc="E480BE86">
      <w:start w:val="1"/>
      <w:numFmt w:val="bullet"/>
      <w:lvlText w:val=""/>
      <w:lvlJc w:val="left"/>
      <w:pPr>
        <w:ind w:left="2880" w:hanging="360"/>
      </w:pPr>
      <w:rPr>
        <w:rFonts w:ascii="Symbol" w:hAnsi="Symbol" w:cs="Symbol" w:hint="default"/>
      </w:rPr>
    </w:lvl>
    <w:lvl w:ilvl="4" w:tplc="8EF262B0">
      <w:start w:val="1"/>
      <w:numFmt w:val="bullet"/>
      <w:lvlText w:val="o"/>
      <w:lvlJc w:val="left"/>
      <w:pPr>
        <w:ind w:left="3600" w:hanging="360"/>
      </w:pPr>
      <w:rPr>
        <w:rFonts w:ascii="Courier New" w:hAnsi="Courier New" w:cs="Courier New" w:hint="default"/>
      </w:rPr>
    </w:lvl>
    <w:lvl w:ilvl="5" w:tplc="7D64E950">
      <w:start w:val="1"/>
      <w:numFmt w:val="bullet"/>
      <w:lvlText w:val=""/>
      <w:lvlJc w:val="left"/>
      <w:pPr>
        <w:ind w:left="4320" w:hanging="360"/>
      </w:pPr>
      <w:rPr>
        <w:rFonts w:ascii="Wingdings" w:hAnsi="Wingdings" w:cs="Wingdings" w:hint="default"/>
      </w:rPr>
    </w:lvl>
    <w:lvl w:ilvl="6" w:tplc="4DA06E20">
      <w:start w:val="1"/>
      <w:numFmt w:val="bullet"/>
      <w:lvlText w:val=""/>
      <w:lvlJc w:val="left"/>
      <w:pPr>
        <w:ind w:left="5040" w:hanging="360"/>
      </w:pPr>
      <w:rPr>
        <w:rFonts w:ascii="Symbol" w:hAnsi="Symbol" w:cs="Symbol" w:hint="default"/>
      </w:rPr>
    </w:lvl>
    <w:lvl w:ilvl="7" w:tplc="55982716">
      <w:start w:val="1"/>
      <w:numFmt w:val="bullet"/>
      <w:lvlText w:val="o"/>
      <w:lvlJc w:val="left"/>
      <w:pPr>
        <w:ind w:left="5760" w:hanging="360"/>
      </w:pPr>
      <w:rPr>
        <w:rFonts w:ascii="Courier New" w:hAnsi="Courier New" w:cs="Courier New" w:hint="default"/>
      </w:rPr>
    </w:lvl>
    <w:lvl w:ilvl="8" w:tplc="E7F2BAD2">
      <w:start w:val="1"/>
      <w:numFmt w:val="bullet"/>
      <w:lvlText w:val=""/>
      <w:lvlJc w:val="left"/>
      <w:pPr>
        <w:ind w:left="6480" w:hanging="360"/>
      </w:pPr>
      <w:rPr>
        <w:rFonts w:ascii="Wingdings" w:hAnsi="Wingdings" w:cs="Wingdings" w:hint="default"/>
      </w:rPr>
    </w:lvl>
  </w:abstractNum>
  <w:abstractNum w:abstractNumId="40" w15:restartNumberingAfterBreak="0">
    <w:nsid w:val="617D39FE"/>
    <w:multiLevelType w:val="hybridMultilevel"/>
    <w:tmpl w:val="2F820976"/>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24E120D"/>
    <w:multiLevelType w:val="hybridMultilevel"/>
    <w:tmpl w:val="5204F43A"/>
    <w:lvl w:ilvl="0" w:tplc="D67CE0C0">
      <w:start w:val="1"/>
      <w:numFmt w:val="bullet"/>
      <w:lvlText w:val=""/>
      <w:lvlJc w:val="left"/>
      <w:pPr>
        <w:ind w:left="720" w:hanging="360"/>
      </w:pPr>
      <w:rPr>
        <w:rFonts w:ascii="Symbol" w:hAnsi="Symbol" w:cs="Symbol" w:hint="default"/>
        <w:sz w:val="24"/>
        <w:szCs w:val="24"/>
      </w:rPr>
    </w:lvl>
    <w:lvl w:ilvl="1" w:tplc="BF640B74">
      <w:start w:val="1"/>
      <w:numFmt w:val="bullet"/>
      <w:lvlText w:val="o"/>
      <w:lvlJc w:val="left"/>
      <w:pPr>
        <w:ind w:left="1440" w:hanging="360"/>
      </w:pPr>
      <w:rPr>
        <w:rFonts w:ascii="Courier New" w:hAnsi="Courier New" w:cs="Courier New" w:hint="default"/>
      </w:rPr>
    </w:lvl>
    <w:lvl w:ilvl="2" w:tplc="AE64C6D8">
      <w:start w:val="1"/>
      <w:numFmt w:val="bullet"/>
      <w:lvlText w:val=""/>
      <w:lvlJc w:val="left"/>
      <w:pPr>
        <w:ind w:left="2160" w:hanging="360"/>
      </w:pPr>
      <w:rPr>
        <w:rFonts w:ascii="Wingdings" w:hAnsi="Wingdings" w:cs="Wingdings" w:hint="default"/>
      </w:rPr>
    </w:lvl>
    <w:lvl w:ilvl="3" w:tplc="080AC0CA">
      <w:start w:val="1"/>
      <w:numFmt w:val="bullet"/>
      <w:lvlText w:val=""/>
      <w:lvlJc w:val="left"/>
      <w:pPr>
        <w:ind w:left="2880" w:hanging="360"/>
      </w:pPr>
      <w:rPr>
        <w:rFonts w:ascii="Symbol" w:hAnsi="Symbol" w:cs="Symbol" w:hint="default"/>
      </w:rPr>
    </w:lvl>
    <w:lvl w:ilvl="4" w:tplc="8BAAA352">
      <w:start w:val="1"/>
      <w:numFmt w:val="bullet"/>
      <w:lvlText w:val="o"/>
      <w:lvlJc w:val="left"/>
      <w:pPr>
        <w:ind w:left="3600" w:hanging="360"/>
      </w:pPr>
      <w:rPr>
        <w:rFonts w:ascii="Courier New" w:hAnsi="Courier New" w:cs="Courier New" w:hint="default"/>
      </w:rPr>
    </w:lvl>
    <w:lvl w:ilvl="5" w:tplc="01EC182C">
      <w:start w:val="1"/>
      <w:numFmt w:val="bullet"/>
      <w:lvlText w:val=""/>
      <w:lvlJc w:val="left"/>
      <w:pPr>
        <w:ind w:left="4320" w:hanging="360"/>
      </w:pPr>
      <w:rPr>
        <w:rFonts w:ascii="Wingdings" w:hAnsi="Wingdings" w:cs="Wingdings" w:hint="default"/>
      </w:rPr>
    </w:lvl>
    <w:lvl w:ilvl="6" w:tplc="CAA83322">
      <w:start w:val="1"/>
      <w:numFmt w:val="bullet"/>
      <w:lvlText w:val=""/>
      <w:lvlJc w:val="left"/>
      <w:pPr>
        <w:ind w:left="5040" w:hanging="360"/>
      </w:pPr>
      <w:rPr>
        <w:rFonts w:ascii="Symbol" w:hAnsi="Symbol" w:cs="Symbol" w:hint="default"/>
      </w:rPr>
    </w:lvl>
    <w:lvl w:ilvl="7" w:tplc="FB9AF032">
      <w:start w:val="1"/>
      <w:numFmt w:val="bullet"/>
      <w:lvlText w:val="o"/>
      <w:lvlJc w:val="left"/>
      <w:pPr>
        <w:ind w:left="5760" w:hanging="360"/>
      </w:pPr>
      <w:rPr>
        <w:rFonts w:ascii="Courier New" w:hAnsi="Courier New" w:cs="Courier New" w:hint="default"/>
      </w:rPr>
    </w:lvl>
    <w:lvl w:ilvl="8" w:tplc="590ED0C8">
      <w:start w:val="1"/>
      <w:numFmt w:val="bullet"/>
      <w:lvlText w:val=""/>
      <w:lvlJc w:val="left"/>
      <w:pPr>
        <w:ind w:left="6480" w:hanging="360"/>
      </w:pPr>
      <w:rPr>
        <w:rFonts w:ascii="Wingdings" w:hAnsi="Wingdings" w:cs="Wingdings" w:hint="default"/>
      </w:rPr>
    </w:lvl>
  </w:abstractNum>
  <w:abstractNum w:abstractNumId="42"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A8363A"/>
    <w:multiLevelType w:val="hybridMultilevel"/>
    <w:tmpl w:val="3CBC6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16280F"/>
    <w:multiLevelType w:val="hybridMultilevel"/>
    <w:tmpl w:val="13A4B760"/>
    <w:lvl w:ilvl="0" w:tplc="71705ED2">
      <w:start w:val="1"/>
      <w:numFmt w:val="bullet"/>
      <w:lvlText w:val=""/>
      <w:lvlJc w:val="left"/>
      <w:pPr>
        <w:ind w:left="720" w:hanging="360"/>
      </w:pPr>
      <w:rPr>
        <w:rFonts w:ascii="Symbol" w:hAnsi="Symbol" w:cs="Symbol" w:hint="default"/>
        <w:sz w:val="24"/>
        <w:szCs w:val="24"/>
      </w:rPr>
    </w:lvl>
    <w:lvl w:ilvl="1" w:tplc="24065248">
      <w:start w:val="1"/>
      <w:numFmt w:val="bullet"/>
      <w:lvlText w:val="o"/>
      <w:lvlJc w:val="left"/>
      <w:pPr>
        <w:ind w:left="1440" w:hanging="360"/>
      </w:pPr>
      <w:rPr>
        <w:rFonts w:ascii="Courier New" w:hAnsi="Courier New" w:cs="Courier New" w:hint="default"/>
      </w:rPr>
    </w:lvl>
    <w:lvl w:ilvl="2" w:tplc="0F825FA8">
      <w:start w:val="1"/>
      <w:numFmt w:val="bullet"/>
      <w:lvlText w:val=""/>
      <w:lvlJc w:val="left"/>
      <w:pPr>
        <w:ind w:left="2160" w:hanging="360"/>
      </w:pPr>
      <w:rPr>
        <w:rFonts w:ascii="Wingdings" w:hAnsi="Wingdings" w:cs="Wingdings" w:hint="default"/>
      </w:rPr>
    </w:lvl>
    <w:lvl w:ilvl="3" w:tplc="2D882DBE">
      <w:start w:val="1"/>
      <w:numFmt w:val="bullet"/>
      <w:lvlText w:val=""/>
      <w:lvlJc w:val="left"/>
      <w:pPr>
        <w:ind w:left="2880" w:hanging="360"/>
      </w:pPr>
      <w:rPr>
        <w:rFonts w:ascii="Symbol" w:hAnsi="Symbol" w:cs="Symbol" w:hint="default"/>
      </w:rPr>
    </w:lvl>
    <w:lvl w:ilvl="4" w:tplc="54001E30">
      <w:start w:val="1"/>
      <w:numFmt w:val="bullet"/>
      <w:lvlText w:val="o"/>
      <w:lvlJc w:val="left"/>
      <w:pPr>
        <w:ind w:left="3600" w:hanging="360"/>
      </w:pPr>
      <w:rPr>
        <w:rFonts w:ascii="Courier New" w:hAnsi="Courier New" w:cs="Courier New" w:hint="default"/>
      </w:rPr>
    </w:lvl>
    <w:lvl w:ilvl="5" w:tplc="9044FAC0">
      <w:start w:val="1"/>
      <w:numFmt w:val="bullet"/>
      <w:lvlText w:val=""/>
      <w:lvlJc w:val="left"/>
      <w:pPr>
        <w:ind w:left="4320" w:hanging="360"/>
      </w:pPr>
      <w:rPr>
        <w:rFonts w:ascii="Wingdings" w:hAnsi="Wingdings" w:cs="Wingdings" w:hint="default"/>
      </w:rPr>
    </w:lvl>
    <w:lvl w:ilvl="6" w:tplc="3FA61216">
      <w:start w:val="1"/>
      <w:numFmt w:val="bullet"/>
      <w:lvlText w:val=""/>
      <w:lvlJc w:val="left"/>
      <w:pPr>
        <w:ind w:left="5040" w:hanging="360"/>
      </w:pPr>
      <w:rPr>
        <w:rFonts w:ascii="Symbol" w:hAnsi="Symbol" w:cs="Symbol" w:hint="default"/>
      </w:rPr>
    </w:lvl>
    <w:lvl w:ilvl="7" w:tplc="129A2462">
      <w:start w:val="1"/>
      <w:numFmt w:val="bullet"/>
      <w:lvlText w:val="o"/>
      <w:lvlJc w:val="left"/>
      <w:pPr>
        <w:ind w:left="5760" w:hanging="360"/>
      </w:pPr>
      <w:rPr>
        <w:rFonts w:ascii="Courier New" w:hAnsi="Courier New" w:cs="Courier New" w:hint="default"/>
      </w:rPr>
    </w:lvl>
    <w:lvl w:ilvl="8" w:tplc="2D9ADF4C">
      <w:start w:val="1"/>
      <w:numFmt w:val="bullet"/>
      <w:lvlText w:val=""/>
      <w:lvlJc w:val="left"/>
      <w:pPr>
        <w:ind w:left="6480" w:hanging="360"/>
      </w:pPr>
      <w:rPr>
        <w:rFonts w:ascii="Wingdings" w:hAnsi="Wingdings" w:cs="Wingdings" w:hint="default"/>
      </w:rPr>
    </w:lvl>
  </w:abstractNum>
  <w:abstractNum w:abstractNumId="45" w15:restartNumberingAfterBreak="0">
    <w:nsid w:val="754244BC"/>
    <w:multiLevelType w:val="hybridMultilevel"/>
    <w:tmpl w:val="4134ED0E"/>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5771714"/>
    <w:multiLevelType w:val="hybridMultilevel"/>
    <w:tmpl w:val="29364D86"/>
    <w:lvl w:ilvl="0" w:tplc="802EE6B2">
      <w:start w:val="1"/>
      <w:numFmt w:val="bullet"/>
      <w:lvlText w:val=""/>
      <w:lvlJc w:val="left"/>
      <w:pPr>
        <w:ind w:left="720" w:hanging="360"/>
      </w:pPr>
      <w:rPr>
        <w:rFonts w:ascii="Symbol" w:hAnsi="Symbol" w:cs="Symbol" w:hint="default"/>
        <w:sz w:val="18"/>
        <w:szCs w:val="18"/>
      </w:rPr>
    </w:lvl>
    <w:lvl w:ilvl="1" w:tplc="BC664D1A">
      <w:start w:val="1"/>
      <w:numFmt w:val="bullet"/>
      <w:lvlText w:val="o"/>
      <w:lvlJc w:val="left"/>
      <w:pPr>
        <w:ind w:left="1440" w:hanging="360"/>
      </w:pPr>
      <w:rPr>
        <w:rFonts w:ascii="Courier New" w:hAnsi="Courier New" w:cs="Courier New" w:hint="default"/>
      </w:rPr>
    </w:lvl>
    <w:lvl w:ilvl="2" w:tplc="542A3B30">
      <w:start w:val="1"/>
      <w:numFmt w:val="bullet"/>
      <w:lvlText w:val=""/>
      <w:lvlJc w:val="left"/>
      <w:pPr>
        <w:ind w:left="2160" w:hanging="360"/>
      </w:pPr>
      <w:rPr>
        <w:rFonts w:ascii="Wingdings" w:hAnsi="Wingdings" w:cs="Wingdings" w:hint="default"/>
      </w:rPr>
    </w:lvl>
    <w:lvl w:ilvl="3" w:tplc="E97CFC72">
      <w:start w:val="1"/>
      <w:numFmt w:val="bullet"/>
      <w:lvlText w:val=""/>
      <w:lvlJc w:val="left"/>
      <w:pPr>
        <w:ind w:left="2880" w:hanging="360"/>
      </w:pPr>
      <w:rPr>
        <w:rFonts w:ascii="Symbol" w:hAnsi="Symbol" w:cs="Symbol" w:hint="default"/>
      </w:rPr>
    </w:lvl>
    <w:lvl w:ilvl="4" w:tplc="3AB8FE0C">
      <w:start w:val="1"/>
      <w:numFmt w:val="bullet"/>
      <w:lvlText w:val="o"/>
      <w:lvlJc w:val="left"/>
      <w:pPr>
        <w:ind w:left="3600" w:hanging="360"/>
      </w:pPr>
      <w:rPr>
        <w:rFonts w:ascii="Courier New" w:hAnsi="Courier New" w:cs="Courier New" w:hint="default"/>
      </w:rPr>
    </w:lvl>
    <w:lvl w:ilvl="5" w:tplc="9F866E3C">
      <w:start w:val="1"/>
      <w:numFmt w:val="bullet"/>
      <w:lvlText w:val=""/>
      <w:lvlJc w:val="left"/>
      <w:pPr>
        <w:ind w:left="4320" w:hanging="360"/>
      </w:pPr>
      <w:rPr>
        <w:rFonts w:ascii="Wingdings" w:hAnsi="Wingdings" w:cs="Wingdings" w:hint="default"/>
      </w:rPr>
    </w:lvl>
    <w:lvl w:ilvl="6" w:tplc="7C82EC9A">
      <w:start w:val="1"/>
      <w:numFmt w:val="bullet"/>
      <w:lvlText w:val=""/>
      <w:lvlJc w:val="left"/>
      <w:pPr>
        <w:ind w:left="5040" w:hanging="360"/>
      </w:pPr>
      <w:rPr>
        <w:rFonts w:ascii="Symbol" w:hAnsi="Symbol" w:cs="Symbol" w:hint="default"/>
      </w:rPr>
    </w:lvl>
    <w:lvl w:ilvl="7" w:tplc="791C98DC">
      <w:start w:val="1"/>
      <w:numFmt w:val="bullet"/>
      <w:lvlText w:val="o"/>
      <w:lvlJc w:val="left"/>
      <w:pPr>
        <w:ind w:left="5760" w:hanging="360"/>
      </w:pPr>
      <w:rPr>
        <w:rFonts w:ascii="Courier New" w:hAnsi="Courier New" w:cs="Courier New" w:hint="default"/>
      </w:rPr>
    </w:lvl>
    <w:lvl w:ilvl="8" w:tplc="C130C940">
      <w:start w:val="1"/>
      <w:numFmt w:val="bullet"/>
      <w:lvlText w:val=""/>
      <w:lvlJc w:val="left"/>
      <w:pPr>
        <w:ind w:left="6480" w:hanging="360"/>
      </w:pPr>
      <w:rPr>
        <w:rFonts w:ascii="Wingdings" w:hAnsi="Wingdings" w:cs="Wingdings" w:hint="default"/>
      </w:rPr>
    </w:lvl>
  </w:abstractNum>
  <w:abstractNum w:abstractNumId="47" w15:restartNumberingAfterBreak="0">
    <w:nsid w:val="79707E41"/>
    <w:multiLevelType w:val="hybridMultilevel"/>
    <w:tmpl w:val="8EE2F2AC"/>
    <w:lvl w:ilvl="0" w:tplc="72082AB8">
      <w:start w:val="1"/>
      <w:numFmt w:val="bullet"/>
      <w:lvlText w:val=""/>
      <w:lvlJc w:val="left"/>
      <w:pPr>
        <w:ind w:left="720" w:hanging="360"/>
      </w:pPr>
      <w:rPr>
        <w:rFonts w:ascii="Symbol" w:hAnsi="Symbol" w:cs="Symbol" w:hint="default"/>
        <w:sz w:val="18"/>
        <w:szCs w:val="18"/>
      </w:rPr>
    </w:lvl>
    <w:lvl w:ilvl="1" w:tplc="55BC77A4">
      <w:start w:val="1"/>
      <w:numFmt w:val="bullet"/>
      <w:lvlText w:val="o"/>
      <w:lvlJc w:val="left"/>
      <w:pPr>
        <w:ind w:left="1440" w:hanging="360"/>
      </w:pPr>
      <w:rPr>
        <w:rFonts w:ascii="Courier New" w:hAnsi="Courier New" w:cs="Courier New" w:hint="default"/>
      </w:rPr>
    </w:lvl>
    <w:lvl w:ilvl="2" w:tplc="336E8BF2">
      <w:start w:val="1"/>
      <w:numFmt w:val="bullet"/>
      <w:lvlText w:val=""/>
      <w:lvlJc w:val="left"/>
      <w:pPr>
        <w:ind w:left="2160" w:hanging="360"/>
      </w:pPr>
      <w:rPr>
        <w:rFonts w:ascii="Wingdings" w:hAnsi="Wingdings" w:cs="Wingdings" w:hint="default"/>
      </w:rPr>
    </w:lvl>
    <w:lvl w:ilvl="3" w:tplc="5A3C4CD0">
      <w:start w:val="1"/>
      <w:numFmt w:val="bullet"/>
      <w:lvlText w:val=""/>
      <w:lvlJc w:val="left"/>
      <w:pPr>
        <w:ind w:left="2880" w:hanging="360"/>
      </w:pPr>
      <w:rPr>
        <w:rFonts w:ascii="Symbol" w:hAnsi="Symbol" w:cs="Symbol" w:hint="default"/>
      </w:rPr>
    </w:lvl>
    <w:lvl w:ilvl="4" w:tplc="2E88854C">
      <w:start w:val="1"/>
      <w:numFmt w:val="bullet"/>
      <w:lvlText w:val="o"/>
      <w:lvlJc w:val="left"/>
      <w:pPr>
        <w:ind w:left="3600" w:hanging="360"/>
      </w:pPr>
      <w:rPr>
        <w:rFonts w:ascii="Courier New" w:hAnsi="Courier New" w:cs="Courier New" w:hint="default"/>
      </w:rPr>
    </w:lvl>
    <w:lvl w:ilvl="5" w:tplc="1B3404E2">
      <w:start w:val="1"/>
      <w:numFmt w:val="bullet"/>
      <w:lvlText w:val=""/>
      <w:lvlJc w:val="left"/>
      <w:pPr>
        <w:ind w:left="4320" w:hanging="360"/>
      </w:pPr>
      <w:rPr>
        <w:rFonts w:ascii="Wingdings" w:hAnsi="Wingdings" w:cs="Wingdings" w:hint="default"/>
      </w:rPr>
    </w:lvl>
    <w:lvl w:ilvl="6" w:tplc="9ED61696">
      <w:start w:val="1"/>
      <w:numFmt w:val="bullet"/>
      <w:lvlText w:val=""/>
      <w:lvlJc w:val="left"/>
      <w:pPr>
        <w:ind w:left="5040" w:hanging="360"/>
      </w:pPr>
      <w:rPr>
        <w:rFonts w:ascii="Symbol" w:hAnsi="Symbol" w:cs="Symbol" w:hint="default"/>
      </w:rPr>
    </w:lvl>
    <w:lvl w:ilvl="7" w:tplc="F5684E92">
      <w:start w:val="1"/>
      <w:numFmt w:val="bullet"/>
      <w:lvlText w:val="o"/>
      <w:lvlJc w:val="left"/>
      <w:pPr>
        <w:ind w:left="5760" w:hanging="360"/>
      </w:pPr>
      <w:rPr>
        <w:rFonts w:ascii="Courier New" w:hAnsi="Courier New" w:cs="Courier New" w:hint="default"/>
      </w:rPr>
    </w:lvl>
    <w:lvl w:ilvl="8" w:tplc="95543F0E">
      <w:start w:val="1"/>
      <w:numFmt w:val="bullet"/>
      <w:lvlText w:val=""/>
      <w:lvlJc w:val="left"/>
      <w:pPr>
        <w:ind w:left="6480" w:hanging="360"/>
      </w:pPr>
      <w:rPr>
        <w:rFonts w:ascii="Wingdings" w:hAnsi="Wingdings" w:cs="Wingdings" w:hint="default"/>
      </w:rPr>
    </w:lvl>
  </w:abstractNum>
  <w:abstractNum w:abstractNumId="48" w15:restartNumberingAfterBreak="0">
    <w:nsid w:val="79B021AD"/>
    <w:multiLevelType w:val="hybridMultilevel"/>
    <w:tmpl w:val="257C8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5568F6"/>
    <w:multiLevelType w:val="hybridMultilevel"/>
    <w:tmpl w:val="C7F69FE2"/>
    <w:lvl w:ilvl="0" w:tplc="0B5E62B0">
      <w:start w:val="1"/>
      <w:numFmt w:val="bullet"/>
      <w:lvlText w:val=""/>
      <w:lvlJc w:val="left"/>
      <w:pPr>
        <w:ind w:left="720" w:hanging="360"/>
      </w:pPr>
      <w:rPr>
        <w:rFonts w:ascii="Symbol" w:hAnsi="Symbol" w:cs="Symbol" w:hint="default"/>
        <w:sz w:val="18"/>
        <w:szCs w:val="18"/>
      </w:rPr>
    </w:lvl>
    <w:lvl w:ilvl="1" w:tplc="98BE18BA">
      <w:start w:val="1"/>
      <w:numFmt w:val="bullet"/>
      <w:lvlText w:val="o"/>
      <w:lvlJc w:val="left"/>
      <w:pPr>
        <w:ind w:left="1440" w:hanging="360"/>
      </w:pPr>
      <w:rPr>
        <w:rFonts w:ascii="Courier New" w:hAnsi="Courier New" w:cs="Courier New" w:hint="default"/>
      </w:rPr>
    </w:lvl>
    <w:lvl w:ilvl="2" w:tplc="DD9C2F2C">
      <w:start w:val="1"/>
      <w:numFmt w:val="bullet"/>
      <w:lvlText w:val=""/>
      <w:lvlJc w:val="left"/>
      <w:pPr>
        <w:ind w:left="2160" w:hanging="360"/>
      </w:pPr>
      <w:rPr>
        <w:rFonts w:ascii="Wingdings" w:hAnsi="Wingdings" w:cs="Wingdings" w:hint="default"/>
      </w:rPr>
    </w:lvl>
    <w:lvl w:ilvl="3" w:tplc="315A9DDA">
      <w:start w:val="1"/>
      <w:numFmt w:val="bullet"/>
      <w:lvlText w:val=""/>
      <w:lvlJc w:val="left"/>
      <w:pPr>
        <w:ind w:left="2880" w:hanging="360"/>
      </w:pPr>
      <w:rPr>
        <w:rFonts w:ascii="Symbol" w:hAnsi="Symbol" w:cs="Symbol" w:hint="default"/>
      </w:rPr>
    </w:lvl>
    <w:lvl w:ilvl="4" w:tplc="3BAEDEE6">
      <w:start w:val="1"/>
      <w:numFmt w:val="bullet"/>
      <w:lvlText w:val="o"/>
      <w:lvlJc w:val="left"/>
      <w:pPr>
        <w:ind w:left="3600" w:hanging="360"/>
      </w:pPr>
      <w:rPr>
        <w:rFonts w:ascii="Courier New" w:hAnsi="Courier New" w:cs="Courier New" w:hint="default"/>
      </w:rPr>
    </w:lvl>
    <w:lvl w:ilvl="5" w:tplc="DDDCD228">
      <w:start w:val="1"/>
      <w:numFmt w:val="bullet"/>
      <w:lvlText w:val=""/>
      <w:lvlJc w:val="left"/>
      <w:pPr>
        <w:ind w:left="4320" w:hanging="360"/>
      </w:pPr>
      <w:rPr>
        <w:rFonts w:ascii="Wingdings" w:hAnsi="Wingdings" w:cs="Wingdings" w:hint="default"/>
      </w:rPr>
    </w:lvl>
    <w:lvl w:ilvl="6" w:tplc="DB22674C">
      <w:start w:val="1"/>
      <w:numFmt w:val="bullet"/>
      <w:lvlText w:val=""/>
      <w:lvlJc w:val="left"/>
      <w:pPr>
        <w:ind w:left="5040" w:hanging="360"/>
      </w:pPr>
      <w:rPr>
        <w:rFonts w:ascii="Symbol" w:hAnsi="Symbol" w:cs="Symbol" w:hint="default"/>
      </w:rPr>
    </w:lvl>
    <w:lvl w:ilvl="7" w:tplc="62DE6DA8">
      <w:start w:val="1"/>
      <w:numFmt w:val="bullet"/>
      <w:lvlText w:val="o"/>
      <w:lvlJc w:val="left"/>
      <w:pPr>
        <w:ind w:left="5760" w:hanging="360"/>
      </w:pPr>
      <w:rPr>
        <w:rFonts w:ascii="Courier New" w:hAnsi="Courier New" w:cs="Courier New" w:hint="default"/>
      </w:rPr>
    </w:lvl>
    <w:lvl w:ilvl="8" w:tplc="42809E22">
      <w:start w:val="1"/>
      <w:numFmt w:val="bullet"/>
      <w:lvlText w:val=""/>
      <w:lvlJc w:val="left"/>
      <w:pPr>
        <w:ind w:left="6480" w:hanging="360"/>
      </w:pPr>
      <w:rPr>
        <w:rFonts w:ascii="Wingdings" w:hAnsi="Wingdings" w:cs="Wingdings" w:hint="default"/>
      </w:rPr>
    </w:lvl>
  </w:abstractNum>
  <w:abstractNum w:abstractNumId="50" w15:restartNumberingAfterBreak="0">
    <w:nsid w:val="7C8261A0"/>
    <w:multiLevelType w:val="hybridMultilevel"/>
    <w:tmpl w:val="EB8629FE"/>
    <w:lvl w:ilvl="0" w:tplc="71487556">
      <w:start w:val="1"/>
      <w:numFmt w:val="bullet"/>
      <w:lvlText w:val=""/>
      <w:lvlJc w:val="left"/>
      <w:pPr>
        <w:ind w:left="720" w:hanging="360"/>
      </w:pPr>
      <w:rPr>
        <w:rFonts w:ascii="Symbol" w:hAnsi="Symbol" w:cs="Symbol" w:hint="default"/>
        <w:sz w:val="18"/>
        <w:szCs w:val="18"/>
      </w:rPr>
    </w:lvl>
    <w:lvl w:ilvl="1" w:tplc="C5B8AAAE">
      <w:start w:val="1"/>
      <w:numFmt w:val="bullet"/>
      <w:lvlText w:val="o"/>
      <w:lvlJc w:val="left"/>
      <w:pPr>
        <w:ind w:left="1440" w:hanging="360"/>
      </w:pPr>
      <w:rPr>
        <w:rFonts w:ascii="Courier New" w:hAnsi="Courier New" w:cs="Courier New" w:hint="default"/>
      </w:rPr>
    </w:lvl>
    <w:lvl w:ilvl="2" w:tplc="70A01B8A">
      <w:start w:val="1"/>
      <w:numFmt w:val="bullet"/>
      <w:lvlText w:val=""/>
      <w:lvlJc w:val="left"/>
      <w:pPr>
        <w:ind w:left="2160" w:hanging="360"/>
      </w:pPr>
      <w:rPr>
        <w:rFonts w:ascii="Wingdings" w:hAnsi="Wingdings" w:cs="Wingdings" w:hint="default"/>
      </w:rPr>
    </w:lvl>
    <w:lvl w:ilvl="3" w:tplc="DF0EC4EA">
      <w:start w:val="1"/>
      <w:numFmt w:val="bullet"/>
      <w:lvlText w:val=""/>
      <w:lvlJc w:val="left"/>
      <w:pPr>
        <w:ind w:left="2880" w:hanging="360"/>
      </w:pPr>
      <w:rPr>
        <w:rFonts w:ascii="Symbol" w:hAnsi="Symbol" w:cs="Symbol" w:hint="default"/>
      </w:rPr>
    </w:lvl>
    <w:lvl w:ilvl="4" w:tplc="FB8AA1BA">
      <w:start w:val="1"/>
      <w:numFmt w:val="bullet"/>
      <w:lvlText w:val="o"/>
      <w:lvlJc w:val="left"/>
      <w:pPr>
        <w:ind w:left="3600" w:hanging="360"/>
      </w:pPr>
      <w:rPr>
        <w:rFonts w:ascii="Courier New" w:hAnsi="Courier New" w:cs="Courier New" w:hint="default"/>
      </w:rPr>
    </w:lvl>
    <w:lvl w:ilvl="5" w:tplc="F420FB74">
      <w:start w:val="1"/>
      <w:numFmt w:val="bullet"/>
      <w:lvlText w:val=""/>
      <w:lvlJc w:val="left"/>
      <w:pPr>
        <w:ind w:left="4320" w:hanging="360"/>
      </w:pPr>
      <w:rPr>
        <w:rFonts w:ascii="Wingdings" w:hAnsi="Wingdings" w:cs="Wingdings" w:hint="default"/>
      </w:rPr>
    </w:lvl>
    <w:lvl w:ilvl="6" w:tplc="436C1098">
      <w:start w:val="1"/>
      <w:numFmt w:val="bullet"/>
      <w:lvlText w:val=""/>
      <w:lvlJc w:val="left"/>
      <w:pPr>
        <w:ind w:left="5040" w:hanging="360"/>
      </w:pPr>
      <w:rPr>
        <w:rFonts w:ascii="Symbol" w:hAnsi="Symbol" w:cs="Symbol" w:hint="default"/>
      </w:rPr>
    </w:lvl>
    <w:lvl w:ilvl="7" w:tplc="F55EDB5A">
      <w:start w:val="1"/>
      <w:numFmt w:val="bullet"/>
      <w:lvlText w:val="o"/>
      <w:lvlJc w:val="left"/>
      <w:pPr>
        <w:ind w:left="5760" w:hanging="360"/>
      </w:pPr>
      <w:rPr>
        <w:rFonts w:ascii="Courier New" w:hAnsi="Courier New" w:cs="Courier New" w:hint="default"/>
      </w:rPr>
    </w:lvl>
    <w:lvl w:ilvl="8" w:tplc="BBB490F2">
      <w:start w:val="1"/>
      <w:numFmt w:val="bullet"/>
      <w:lvlText w:val=""/>
      <w:lvlJc w:val="left"/>
      <w:pPr>
        <w:ind w:left="6480" w:hanging="360"/>
      </w:pPr>
      <w:rPr>
        <w:rFonts w:ascii="Wingdings" w:hAnsi="Wingdings" w:cs="Wingdings" w:hint="default"/>
      </w:rPr>
    </w:lvl>
  </w:abstractNum>
  <w:abstractNum w:abstractNumId="51" w15:restartNumberingAfterBreak="0">
    <w:nsid w:val="7CE81FCD"/>
    <w:multiLevelType w:val="hybridMultilevel"/>
    <w:tmpl w:val="62885544"/>
    <w:lvl w:ilvl="0" w:tplc="9F9A50BA">
      <w:start w:val="1"/>
      <w:numFmt w:val="bullet"/>
      <w:lvlText w:val=""/>
      <w:lvlJc w:val="left"/>
      <w:pPr>
        <w:ind w:left="720" w:hanging="360"/>
      </w:pPr>
      <w:rPr>
        <w:rFonts w:ascii="Symbol" w:hAnsi="Symbol" w:cs="Symbol" w:hint="default"/>
        <w:sz w:val="18"/>
        <w:szCs w:val="18"/>
      </w:rPr>
    </w:lvl>
    <w:lvl w:ilvl="1" w:tplc="54141152">
      <w:start w:val="1"/>
      <w:numFmt w:val="bullet"/>
      <w:lvlText w:val="o"/>
      <w:lvlJc w:val="left"/>
      <w:pPr>
        <w:ind w:left="1440" w:hanging="360"/>
      </w:pPr>
      <w:rPr>
        <w:rFonts w:ascii="Courier New" w:hAnsi="Courier New" w:cs="Courier New" w:hint="default"/>
      </w:rPr>
    </w:lvl>
    <w:lvl w:ilvl="2" w:tplc="BDECB788">
      <w:start w:val="1"/>
      <w:numFmt w:val="bullet"/>
      <w:lvlText w:val=""/>
      <w:lvlJc w:val="left"/>
      <w:pPr>
        <w:ind w:left="2160" w:hanging="360"/>
      </w:pPr>
      <w:rPr>
        <w:rFonts w:ascii="Wingdings" w:hAnsi="Wingdings" w:cs="Wingdings" w:hint="default"/>
      </w:rPr>
    </w:lvl>
    <w:lvl w:ilvl="3" w:tplc="5A14170A">
      <w:start w:val="1"/>
      <w:numFmt w:val="bullet"/>
      <w:lvlText w:val=""/>
      <w:lvlJc w:val="left"/>
      <w:pPr>
        <w:ind w:left="2880" w:hanging="360"/>
      </w:pPr>
      <w:rPr>
        <w:rFonts w:ascii="Symbol" w:hAnsi="Symbol" w:cs="Symbol" w:hint="default"/>
      </w:rPr>
    </w:lvl>
    <w:lvl w:ilvl="4" w:tplc="1FE02728">
      <w:start w:val="1"/>
      <w:numFmt w:val="bullet"/>
      <w:lvlText w:val="o"/>
      <w:lvlJc w:val="left"/>
      <w:pPr>
        <w:ind w:left="3600" w:hanging="360"/>
      </w:pPr>
      <w:rPr>
        <w:rFonts w:ascii="Courier New" w:hAnsi="Courier New" w:cs="Courier New" w:hint="default"/>
      </w:rPr>
    </w:lvl>
    <w:lvl w:ilvl="5" w:tplc="71F2CFAA">
      <w:start w:val="1"/>
      <w:numFmt w:val="bullet"/>
      <w:lvlText w:val=""/>
      <w:lvlJc w:val="left"/>
      <w:pPr>
        <w:ind w:left="4320" w:hanging="360"/>
      </w:pPr>
      <w:rPr>
        <w:rFonts w:ascii="Wingdings" w:hAnsi="Wingdings" w:cs="Wingdings" w:hint="default"/>
      </w:rPr>
    </w:lvl>
    <w:lvl w:ilvl="6" w:tplc="4268170C">
      <w:start w:val="1"/>
      <w:numFmt w:val="bullet"/>
      <w:lvlText w:val=""/>
      <w:lvlJc w:val="left"/>
      <w:pPr>
        <w:ind w:left="5040" w:hanging="360"/>
      </w:pPr>
      <w:rPr>
        <w:rFonts w:ascii="Symbol" w:hAnsi="Symbol" w:cs="Symbol" w:hint="default"/>
      </w:rPr>
    </w:lvl>
    <w:lvl w:ilvl="7" w:tplc="8C96B7BC">
      <w:start w:val="1"/>
      <w:numFmt w:val="bullet"/>
      <w:lvlText w:val="o"/>
      <w:lvlJc w:val="left"/>
      <w:pPr>
        <w:ind w:left="5760" w:hanging="360"/>
      </w:pPr>
      <w:rPr>
        <w:rFonts w:ascii="Courier New" w:hAnsi="Courier New" w:cs="Courier New" w:hint="default"/>
      </w:rPr>
    </w:lvl>
    <w:lvl w:ilvl="8" w:tplc="25684A10">
      <w:start w:val="1"/>
      <w:numFmt w:val="bullet"/>
      <w:lvlText w:val=""/>
      <w:lvlJc w:val="left"/>
      <w:pPr>
        <w:ind w:left="6480" w:hanging="360"/>
      </w:pPr>
      <w:rPr>
        <w:rFonts w:ascii="Wingdings" w:hAnsi="Wingdings" w:cs="Wingdings" w:hint="default"/>
      </w:rPr>
    </w:lvl>
  </w:abstractNum>
  <w:abstractNum w:abstractNumId="52" w15:restartNumberingAfterBreak="0">
    <w:nsid w:val="7D725412"/>
    <w:multiLevelType w:val="hybridMultilevel"/>
    <w:tmpl w:val="1248D770"/>
    <w:lvl w:ilvl="0" w:tplc="664AA0BA">
      <w:start w:val="1"/>
      <w:numFmt w:val="bullet"/>
      <w:lvlText w:val=""/>
      <w:lvlJc w:val="left"/>
      <w:pPr>
        <w:ind w:left="720" w:hanging="360"/>
      </w:pPr>
      <w:rPr>
        <w:rFonts w:ascii="Symbol" w:hAnsi="Symbol" w:cs="Symbol" w:hint="default"/>
        <w:sz w:val="24"/>
        <w:szCs w:val="24"/>
      </w:rPr>
    </w:lvl>
    <w:lvl w:ilvl="1" w:tplc="9D16DDA8">
      <w:start w:val="1"/>
      <w:numFmt w:val="bullet"/>
      <w:lvlText w:val="o"/>
      <w:lvlJc w:val="left"/>
      <w:pPr>
        <w:ind w:left="1440" w:hanging="360"/>
      </w:pPr>
      <w:rPr>
        <w:rFonts w:ascii="Courier New" w:hAnsi="Courier New" w:cs="Courier New" w:hint="default"/>
      </w:rPr>
    </w:lvl>
    <w:lvl w:ilvl="2" w:tplc="02DC28B8">
      <w:start w:val="1"/>
      <w:numFmt w:val="bullet"/>
      <w:lvlText w:val=""/>
      <w:lvlJc w:val="left"/>
      <w:pPr>
        <w:ind w:left="2160" w:hanging="360"/>
      </w:pPr>
      <w:rPr>
        <w:rFonts w:ascii="Wingdings" w:hAnsi="Wingdings" w:cs="Wingdings" w:hint="default"/>
      </w:rPr>
    </w:lvl>
    <w:lvl w:ilvl="3" w:tplc="9E5A5E2C">
      <w:start w:val="1"/>
      <w:numFmt w:val="bullet"/>
      <w:lvlText w:val=""/>
      <w:lvlJc w:val="left"/>
      <w:pPr>
        <w:ind w:left="2880" w:hanging="360"/>
      </w:pPr>
      <w:rPr>
        <w:rFonts w:ascii="Symbol" w:hAnsi="Symbol" w:cs="Symbol" w:hint="default"/>
      </w:rPr>
    </w:lvl>
    <w:lvl w:ilvl="4" w:tplc="1F1607D2">
      <w:start w:val="1"/>
      <w:numFmt w:val="bullet"/>
      <w:lvlText w:val="o"/>
      <w:lvlJc w:val="left"/>
      <w:pPr>
        <w:ind w:left="3600" w:hanging="360"/>
      </w:pPr>
      <w:rPr>
        <w:rFonts w:ascii="Courier New" w:hAnsi="Courier New" w:cs="Courier New" w:hint="default"/>
      </w:rPr>
    </w:lvl>
    <w:lvl w:ilvl="5" w:tplc="41B89B9A">
      <w:start w:val="1"/>
      <w:numFmt w:val="bullet"/>
      <w:lvlText w:val=""/>
      <w:lvlJc w:val="left"/>
      <w:pPr>
        <w:ind w:left="4320" w:hanging="360"/>
      </w:pPr>
      <w:rPr>
        <w:rFonts w:ascii="Wingdings" w:hAnsi="Wingdings" w:cs="Wingdings" w:hint="default"/>
      </w:rPr>
    </w:lvl>
    <w:lvl w:ilvl="6" w:tplc="EEF25356">
      <w:start w:val="1"/>
      <w:numFmt w:val="bullet"/>
      <w:lvlText w:val=""/>
      <w:lvlJc w:val="left"/>
      <w:pPr>
        <w:ind w:left="5040" w:hanging="360"/>
      </w:pPr>
      <w:rPr>
        <w:rFonts w:ascii="Symbol" w:hAnsi="Symbol" w:cs="Symbol" w:hint="default"/>
      </w:rPr>
    </w:lvl>
    <w:lvl w:ilvl="7" w:tplc="61B84214">
      <w:start w:val="1"/>
      <w:numFmt w:val="bullet"/>
      <w:lvlText w:val="o"/>
      <w:lvlJc w:val="left"/>
      <w:pPr>
        <w:ind w:left="5760" w:hanging="360"/>
      </w:pPr>
      <w:rPr>
        <w:rFonts w:ascii="Courier New" w:hAnsi="Courier New" w:cs="Courier New" w:hint="default"/>
      </w:rPr>
    </w:lvl>
    <w:lvl w:ilvl="8" w:tplc="6D5CDA4A">
      <w:start w:val="1"/>
      <w:numFmt w:val="bullet"/>
      <w:lvlText w:val=""/>
      <w:lvlJc w:val="left"/>
      <w:pPr>
        <w:ind w:left="6480" w:hanging="360"/>
      </w:pPr>
      <w:rPr>
        <w:rFonts w:ascii="Wingdings" w:hAnsi="Wingdings" w:cs="Wingdings" w:hint="default"/>
      </w:rPr>
    </w:lvl>
  </w:abstractNum>
  <w:abstractNum w:abstractNumId="53" w15:restartNumberingAfterBreak="0">
    <w:nsid w:val="7F246101"/>
    <w:multiLevelType w:val="hybridMultilevel"/>
    <w:tmpl w:val="6BE0E79E"/>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F454FC9"/>
    <w:multiLevelType w:val="hybridMultilevel"/>
    <w:tmpl w:val="3D429C0C"/>
    <w:lvl w:ilvl="0" w:tplc="F42E0E32">
      <w:start w:val="1"/>
      <w:numFmt w:val="bullet"/>
      <w:lvlText w:val=""/>
      <w:lvlJc w:val="left"/>
      <w:pPr>
        <w:ind w:left="720" w:hanging="360"/>
      </w:pPr>
      <w:rPr>
        <w:rFonts w:ascii="Symbol" w:hAnsi="Symbol" w:cs="Symbol" w:hint="default"/>
        <w:sz w:val="18"/>
        <w:szCs w:val="18"/>
      </w:rPr>
    </w:lvl>
    <w:lvl w:ilvl="1" w:tplc="073E474A">
      <w:start w:val="1"/>
      <w:numFmt w:val="bullet"/>
      <w:lvlText w:val="o"/>
      <w:lvlJc w:val="left"/>
      <w:pPr>
        <w:ind w:left="1440" w:hanging="360"/>
      </w:pPr>
      <w:rPr>
        <w:rFonts w:ascii="Courier New" w:hAnsi="Courier New" w:cs="Courier New" w:hint="default"/>
      </w:rPr>
    </w:lvl>
    <w:lvl w:ilvl="2" w:tplc="34ECAA82">
      <w:start w:val="1"/>
      <w:numFmt w:val="bullet"/>
      <w:lvlText w:val=""/>
      <w:lvlJc w:val="left"/>
      <w:pPr>
        <w:ind w:left="2160" w:hanging="360"/>
      </w:pPr>
      <w:rPr>
        <w:rFonts w:ascii="Wingdings" w:hAnsi="Wingdings" w:cs="Wingdings" w:hint="default"/>
      </w:rPr>
    </w:lvl>
    <w:lvl w:ilvl="3" w:tplc="F0D85328">
      <w:start w:val="1"/>
      <w:numFmt w:val="bullet"/>
      <w:lvlText w:val=""/>
      <w:lvlJc w:val="left"/>
      <w:pPr>
        <w:ind w:left="2880" w:hanging="360"/>
      </w:pPr>
      <w:rPr>
        <w:rFonts w:ascii="Symbol" w:hAnsi="Symbol" w:cs="Symbol" w:hint="default"/>
      </w:rPr>
    </w:lvl>
    <w:lvl w:ilvl="4" w:tplc="86F0317E">
      <w:start w:val="1"/>
      <w:numFmt w:val="bullet"/>
      <w:lvlText w:val="o"/>
      <w:lvlJc w:val="left"/>
      <w:pPr>
        <w:ind w:left="3600" w:hanging="360"/>
      </w:pPr>
      <w:rPr>
        <w:rFonts w:ascii="Courier New" w:hAnsi="Courier New" w:cs="Courier New" w:hint="default"/>
      </w:rPr>
    </w:lvl>
    <w:lvl w:ilvl="5" w:tplc="302EAA60">
      <w:start w:val="1"/>
      <w:numFmt w:val="bullet"/>
      <w:lvlText w:val=""/>
      <w:lvlJc w:val="left"/>
      <w:pPr>
        <w:ind w:left="4320" w:hanging="360"/>
      </w:pPr>
      <w:rPr>
        <w:rFonts w:ascii="Wingdings" w:hAnsi="Wingdings" w:cs="Wingdings" w:hint="default"/>
      </w:rPr>
    </w:lvl>
    <w:lvl w:ilvl="6" w:tplc="BD783AAC">
      <w:start w:val="1"/>
      <w:numFmt w:val="bullet"/>
      <w:lvlText w:val=""/>
      <w:lvlJc w:val="left"/>
      <w:pPr>
        <w:ind w:left="5040" w:hanging="360"/>
      </w:pPr>
      <w:rPr>
        <w:rFonts w:ascii="Symbol" w:hAnsi="Symbol" w:cs="Symbol" w:hint="default"/>
      </w:rPr>
    </w:lvl>
    <w:lvl w:ilvl="7" w:tplc="4E521EE4">
      <w:start w:val="1"/>
      <w:numFmt w:val="bullet"/>
      <w:lvlText w:val="o"/>
      <w:lvlJc w:val="left"/>
      <w:pPr>
        <w:ind w:left="5760" w:hanging="360"/>
      </w:pPr>
      <w:rPr>
        <w:rFonts w:ascii="Courier New" w:hAnsi="Courier New" w:cs="Courier New" w:hint="default"/>
      </w:rPr>
    </w:lvl>
    <w:lvl w:ilvl="8" w:tplc="978A3054">
      <w:start w:val="1"/>
      <w:numFmt w:val="bullet"/>
      <w:lvlText w:val=""/>
      <w:lvlJc w:val="left"/>
      <w:pPr>
        <w:ind w:left="6480" w:hanging="360"/>
      </w:pPr>
      <w:rPr>
        <w:rFonts w:ascii="Wingdings" w:hAnsi="Wingdings" w:cs="Wingdings" w:hint="default"/>
      </w:rPr>
    </w:lvl>
  </w:abstractNum>
  <w:abstractNum w:abstractNumId="55" w15:restartNumberingAfterBreak="0">
    <w:nsid w:val="7F6059C6"/>
    <w:multiLevelType w:val="hybridMultilevel"/>
    <w:tmpl w:val="96C23F14"/>
    <w:lvl w:ilvl="0" w:tplc="2712691E">
      <w:start w:val="4"/>
      <w:numFmt w:val="bullet"/>
      <w:lvlText w:val="-"/>
      <w:lvlJc w:val="left"/>
      <w:pPr>
        <w:ind w:left="1785" w:hanging="360"/>
      </w:pPr>
      <w:rPr>
        <w:rFonts w:ascii="Times New Roman" w:eastAsia="Times New Roman" w:hAnsi="Times New Roman" w:cs="Times New Roman"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num w:numId="1">
    <w:abstractNumId w:val="54"/>
  </w:num>
  <w:num w:numId="2">
    <w:abstractNumId w:val="3"/>
  </w:num>
  <w:num w:numId="3">
    <w:abstractNumId w:val="50"/>
  </w:num>
  <w:num w:numId="4">
    <w:abstractNumId w:val="49"/>
  </w:num>
  <w:num w:numId="5">
    <w:abstractNumId w:val="23"/>
  </w:num>
  <w:num w:numId="6">
    <w:abstractNumId w:val="2"/>
  </w:num>
  <w:num w:numId="7">
    <w:abstractNumId w:val="33"/>
  </w:num>
  <w:num w:numId="8">
    <w:abstractNumId w:val="28"/>
  </w:num>
  <w:num w:numId="9">
    <w:abstractNumId w:val="19"/>
  </w:num>
  <w:num w:numId="10">
    <w:abstractNumId w:val="47"/>
  </w:num>
  <w:num w:numId="11">
    <w:abstractNumId w:val="29"/>
  </w:num>
  <w:num w:numId="12">
    <w:abstractNumId w:val="10"/>
  </w:num>
  <w:num w:numId="13">
    <w:abstractNumId w:val="26"/>
  </w:num>
  <w:num w:numId="14">
    <w:abstractNumId w:val="1"/>
  </w:num>
  <w:num w:numId="15">
    <w:abstractNumId w:val="41"/>
  </w:num>
  <w:num w:numId="16">
    <w:abstractNumId w:val="37"/>
  </w:num>
  <w:num w:numId="17">
    <w:abstractNumId w:val="17"/>
  </w:num>
  <w:num w:numId="18">
    <w:abstractNumId w:val="7"/>
  </w:num>
  <w:num w:numId="19">
    <w:abstractNumId w:val="35"/>
  </w:num>
  <w:num w:numId="20">
    <w:abstractNumId w:val="30"/>
  </w:num>
  <w:num w:numId="21">
    <w:abstractNumId w:val="39"/>
  </w:num>
  <w:num w:numId="22">
    <w:abstractNumId w:val="25"/>
  </w:num>
  <w:num w:numId="23">
    <w:abstractNumId w:val="44"/>
  </w:num>
  <w:num w:numId="24">
    <w:abstractNumId w:val="52"/>
  </w:num>
  <w:num w:numId="25">
    <w:abstractNumId w:val="27"/>
  </w:num>
  <w:num w:numId="26">
    <w:abstractNumId w:val="22"/>
  </w:num>
  <w:num w:numId="27">
    <w:abstractNumId w:val="38"/>
  </w:num>
  <w:num w:numId="28">
    <w:abstractNumId w:val="21"/>
  </w:num>
  <w:num w:numId="29">
    <w:abstractNumId w:val="46"/>
  </w:num>
  <w:num w:numId="30">
    <w:abstractNumId w:val="20"/>
  </w:num>
  <w:num w:numId="31">
    <w:abstractNumId w:val="5"/>
  </w:num>
  <w:num w:numId="32">
    <w:abstractNumId w:val="34"/>
  </w:num>
  <w:num w:numId="33">
    <w:abstractNumId w:val="4"/>
  </w:num>
  <w:num w:numId="34">
    <w:abstractNumId w:val="51"/>
  </w:num>
  <w:num w:numId="35">
    <w:abstractNumId w:val="24"/>
  </w:num>
  <w:num w:numId="36">
    <w:abstractNumId w:val="43"/>
  </w:num>
  <w:num w:numId="37">
    <w:abstractNumId w:val="48"/>
  </w:num>
  <w:num w:numId="38">
    <w:abstractNumId w:val="8"/>
  </w:num>
  <w:num w:numId="39">
    <w:abstractNumId w:val="13"/>
  </w:num>
  <w:num w:numId="40">
    <w:abstractNumId w:val="31"/>
  </w:num>
  <w:num w:numId="41">
    <w:abstractNumId w:val="55"/>
  </w:num>
  <w:num w:numId="42">
    <w:abstractNumId w:val="32"/>
  </w:num>
  <w:num w:numId="43">
    <w:abstractNumId w:val="45"/>
  </w:num>
  <w:num w:numId="44">
    <w:abstractNumId w:val="15"/>
  </w:num>
  <w:num w:numId="45">
    <w:abstractNumId w:val="36"/>
  </w:num>
  <w:num w:numId="46">
    <w:abstractNumId w:val="53"/>
  </w:num>
  <w:num w:numId="47">
    <w:abstractNumId w:val="40"/>
  </w:num>
  <w:num w:numId="48">
    <w:abstractNumId w:val="18"/>
  </w:num>
  <w:num w:numId="49">
    <w:abstractNumId w:val="14"/>
  </w:num>
  <w:num w:numId="50">
    <w:abstractNumId w:val="6"/>
  </w:num>
  <w:num w:numId="51">
    <w:abstractNumId w:val="0"/>
  </w:num>
  <w:num w:numId="52">
    <w:abstractNumId w:val="16"/>
  </w:num>
  <w:num w:numId="53">
    <w:abstractNumId w:val="12"/>
  </w:num>
  <w:num w:numId="54">
    <w:abstractNumId w:val="42"/>
  </w:num>
  <w:num w:numId="55">
    <w:abstractNumId w:val="9"/>
  </w:num>
  <w:num w:numId="56">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1BC6"/>
    <w:rsid w:val="000224B7"/>
    <w:rsid w:val="00027F41"/>
    <w:rsid w:val="00037A49"/>
    <w:rsid w:val="00043DDE"/>
    <w:rsid w:val="00060C50"/>
    <w:rsid w:val="00073B20"/>
    <w:rsid w:val="00097F4A"/>
    <w:rsid w:val="000C5527"/>
    <w:rsid w:val="000E76C6"/>
    <w:rsid w:val="000F3E3A"/>
    <w:rsid w:val="0012175A"/>
    <w:rsid w:val="00127127"/>
    <w:rsid w:val="00134892"/>
    <w:rsid w:val="0013743E"/>
    <w:rsid w:val="00137FA9"/>
    <w:rsid w:val="001B6FB3"/>
    <w:rsid w:val="00204EDB"/>
    <w:rsid w:val="002634AA"/>
    <w:rsid w:val="002724D2"/>
    <w:rsid w:val="002B4EF9"/>
    <w:rsid w:val="002D17A1"/>
    <w:rsid w:val="002D58B5"/>
    <w:rsid w:val="002E7D07"/>
    <w:rsid w:val="0030235B"/>
    <w:rsid w:val="00311C35"/>
    <w:rsid w:val="00315696"/>
    <w:rsid w:val="0033249E"/>
    <w:rsid w:val="00337E4D"/>
    <w:rsid w:val="00343395"/>
    <w:rsid w:val="00377897"/>
    <w:rsid w:val="003A1AA2"/>
    <w:rsid w:val="003B4D92"/>
    <w:rsid w:val="00403744"/>
    <w:rsid w:val="004702FB"/>
    <w:rsid w:val="00471503"/>
    <w:rsid w:val="0049479E"/>
    <w:rsid w:val="004D2F9F"/>
    <w:rsid w:val="004F2927"/>
    <w:rsid w:val="0052142A"/>
    <w:rsid w:val="0052466C"/>
    <w:rsid w:val="0053510E"/>
    <w:rsid w:val="005423BF"/>
    <w:rsid w:val="005860EA"/>
    <w:rsid w:val="00595936"/>
    <w:rsid w:val="005B6195"/>
    <w:rsid w:val="005D2F34"/>
    <w:rsid w:val="006170D0"/>
    <w:rsid w:val="006347C3"/>
    <w:rsid w:val="00674BBB"/>
    <w:rsid w:val="006975C6"/>
    <w:rsid w:val="006A5918"/>
    <w:rsid w:val="006B2936"/>
    <w:rsid w:val="006D189B"/>
    <w:rsid w:val="006F1DA5"/>
    <w:rsid w:val="007109D5"/>
    <w:rsid w:val="00743C47"/>
    <w:rsid w:val="00750B34"/>
    <w:rsid w:val="007626E5"/>
    <w:rsid w:val="00785F39"/>
    <w:rsid w:val="007C3EA0"/>
    <w:rsid w:val="007D6FB3"/>
    <w:rsid w:val="007E0E83"/>
    <w:rsid w:val="00814ACD"/>
    <w:rsid w:val="008278F5"/>
    <w:rsid w:val="0086385A"/>
    <w:rsid w:val="00883EC8"/>
    <w:rsid w:val="008A3923"/>
    <w:rsid w:val="008B72CE"/>
    <w:rsid w:val="00930868"/>
    <w:rsid w:val="00960022"/>
    <w:rsid w:val="00991C5E"/>
    <w:rsid w:val="009B7F77"/>
    <w:rsid w:val="00A06D86"/>
    <w:rsid w:val="00A459F0"/>
    <w:rsid w:val="00A52459"/>
    <w:rsid w:val="00A57A74"/>
    <w:rsid w:val="00AF7FB0"/>
    <w:rsid w:val="00B01367"/>
    <w:rsid w:val="00B05771"/>
    <w:rsid w:val="00B169F3"/>
    <w:rsid w:val="00B62F9A"/>
    <w:rsid w:val="00B70235"/>
    <w:rsid w:val="00B757D1"/>
    <w:rsid w:val="00B81D99"/>
    <w:rsid w:val="00B93434"/>
    <w:rsid w:val="00BA4EDC"/>
    <w:rsid w:val="00BC2D61"/>
    <w:rsid w:val="00BD1D37"/>
    <w:rsid w:val="00C02EF0"/>
    <w:rsid w:val="00C125C6"/>
    <w:rsid w:val="00C24613"/>
    <w:rsid w:val="00C315C9"/>
    <w:rsid w:val="00C4793C"/>
    <w:rsid w:val="00C94A8C"/>
    <w:rsid w:val="00CA62B4"/>
    <w:rsid w:val="00CD6E25"/>
    <w:rsid w:val="00D05584"/>
    <w:rsid w:val="00D1413B"/>
    <w:rsid w:val="00D379CF"/>
    <w:rsid w:val="00D60A0B"/>
    <w:rsid w:val="00D7467F"/>
    <w:rsid w:val="00D80516"/>
    <w:rsid w:val="00D86C49"/>
    <w:rsid w:val="00D931BF"/>
    <w:rsid w:val="00DD2FA1"/>
    <w:rsid w:val="00E2287D"/>
    <w:rsid w:val="00E55B9D"/>
    <w:rsid w:val="00E80789"/>
    <w:rsid w:val="00ED41BC"/>
    <w:rsid w:val="00EF3AE5"/>
    <w:rsid w:val="00EF58D0"/>
    <w:rsid w:val="00F35130"/>
    <w:rsid w:val="00F74339"/>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83EC8"/>
    <w:rPr>
      <w:rFonts w:ascii="Helvetica" w:hAnsi="Helvetica"/>
    </w:rPr>
  </w:style>
  <w:style w:type="character" w:styleId="Hiperpovezava">
    <w:name w:val="Hyperlink"/>
    <w:basedOn w:val="Privzetapisavaodstavka"/>
    <w:uiPriority w:val="99"/>
    <w:unhideWhenUsed/>
    <w:rsid w:val="00BD1D37"/>
    <w:rPr>
      <w:color w:val="0000FF" w:themeColor="hyperlink"/>
      <w:u w:val="single"/>
    </w:rPr>
  </w:style>
  <w:style w:type="table" w:customStyle="1" w:styleId="NormalTablePHPDOCX1">
    <w:name w:val="Normal Table PHPDOCX1"/>
    <w:uiPriority w:val="99"/>
    <w:semiHidden/>
    <w:unhideWhenUsed/>
    <w:qFormat/>
    <w:rsid w:val="005D2F34"/>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5D2F34"/>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mailto:barbara.turk-slak@sb-nm.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592EB-2179-4D46-962A-A95423E0A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69</Pages>
  <Words>23888</Words>
  <Characters>136164</Characters>
  <Application>Microsoft Office Word</Application>
  <DocSecurity>0</DocSecurity>
  <Lines>1134</Lines>
  <Paragraphs>319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turkb</cp:lastModifiedBy>
  <cp:revision>8</cp:revision>
  <cp:lastPrinted>2022-08-09T13:03:00Z</cp:lastPrinted>
  <dcterms:created xsi:type="dcterms:W3CDTF">2022-08-04T13:21:00Z</dcterms:created>
  <dcterms:modified xsi:type="dcterms:W3CDTF">2022-08-09T13:05:00Z</dcterms:modified>
</cp:coreProperties>
</file>